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5DC744" w14:textId="77777777" w:rsidR="005134FA" w:rsidRPr="00847622" w:rsidRDefault="003D09CD">
      <w:pPr>
        <w:spacing w:before="7" w:line="120" w:lineRule="exact"/>
        <w:rPr>
          <w:sz w:val="22"/>
          <w:szCs w:val="22"/>
        </w:rPr>
      </w:pPr>
      <w:r w:rsidRPr="00847622">
        <w:rPr>
          <w:sz w:val="22"/>
          <w:szCs w:val="22"/>
        </w:rPr>
        <w:br w:type="column"/>
      </w:r>
    </w:p>
    <w:p w14:paraId="0974B9B5" w14:textId="35BA029B" w:rsidR="00847622" w:rsidRPr="00847622" w:rsidRDefault="00847622">
      <w:pPr>
        <w:spacing w:line="275" w:lineRule="auto"/>
        <w:ind w:right="766"/>
        <w:rPr>
          <w:rFonts w:ascii="Calibri" w:eastAsia="Calibri" w:hAnsi="Calibri" w:cs="Calibri"/>
          <w:b/>
          <w:spacing w:val="1"/>
          <w:sz w:val="22"/>
          <w:szCs w:val="22"/>
        </w:rPr>
      </w:pPr>
      <w:r w:rsidRPr="00847622">
        <w:rPr>
          <w:rFonts w:ascii="Calibri" w:hAnsi="Calibri" w:cs="Calibri"/>
          <w:sz w:val="22"/>
          <w:szCs w:val="22"/>
        </w:rPr>
        <w:t>Suraj Denton</w:t>
      </w:r>
    </w:p>
    <w:p w14:paraId="62B23B64" w14:textId="4AA52F0C" w:rsidR="005134FA" w:rsidRPr="00847622" w:rsidRDefault="003D09CD">
      <w:pPr>
        <w:spacing w:line="275" w:lineRule="auto"/>
        <w:ind w:right="766"/>
        <w:rPr>
          <w:rFonts w:ascii="Calibri" w:eastAsia="Calibri" w:hAnsi="Calibri" w:cs="Calibri"/>
          <w:bCs/>
          <w:sz w:val="22"/>
          <w:szCs w:val="22"/>
        </w:rPr>
        <w:sectPr w:rsidR="005134FA" w:rsidRPr="00847622">
          <w:pgSz w:w="11920" w:h="16840"/>
          <w:pgMar w:top="700" w:right="540" w:bottom="280" w:left="800" w:header="720" w:footer="720" w:gutter="0"/>
          <w:cols w:num="2" w:space="720" w:equalWidth="0">
            <w:col w:w="2463" w:space="2572"/>
            <w:col w:w="5545"/>
          </w:cols>
        </w:sectPr>
      </w:pPr>
      <w:r w:rsidRPr="00847622">
        <w:rPr>
          <w:rFonts w:ascii="Calibri" w:eastAsia="Calibri" w:hAnsi="Calibri" w:cs="Calibri"/>
          <w:bCs/>
          <w:spacing w:val="1"/>
          <w:sz w:val="22"/>
          <w:szCs w:val="22"/>
        </w:rPr>
        <w:t>L</w:t>
      </w:r>
      <w:r w:rsidRPr="00847622">
        <w:rPr>
          <w:rFonts w:ascii="Calibri" w:eastAsia="Calibri" w:hAnsi="Calibri" w:cs="Calibri"/>
          <w:bCs/>
          <w:spacing w:val="-1"/>
          <w:sz w:val="22"/>
          <w:szCs w:val="22"/>
        </w:rPr>
        <w:t>ind</w:t>
      </w:r>
      <w:r w:rsidRPr="00847622">
        <w:rPr>
          <w:rFonts w:ascii="Calibri" w:eastAsia="Calibri" w:hAnsi="Calibri" w:cs="Calibri"/>
          <w:bCs/>
          <w:sz w:val="22"/>
          <w:szCs w:val="22"/>
        </w:rPr>
        <w:t>a B</w:t>
      </w:r>
      <w:r w:rsidRPr="00847622">
        <w:rPr>
          <w:rFonts w:ascii="Calibri" w:eastAsia="Calibri" w:hAnsi="Calibri" w:cs="Calibri"/>
          <w:bCs/>
          <w:spacing w:val="1"/>
          <w:sz w:val="22"/>
          <w:szCs w:val="22"/>
        </w:rPr>
        <w:t>r</w:t>
      </w:r>
      <w:r w:rsidRPr="00847622">
        <w:rPr>
          <w:rFonts w:ascii="Calibri" w:eastAsia="Calibri" w:hAnsi="Calibri" w:cs="Calibri"/>
          <w:bCs/>
          <w:spacing w:val="-1"/>
          <w:sz w:val="22"/>
          <w:szCs w:val="22"/>
        </w:rPr>
        <w:t>o</w:t>
      </w:r>
      <w:r w:rsidRPr="00847622">
        <w:rPr>
          <w:rFonts w:ascii="Calibri" w:eastAsia="Calibri" w:hAnsi="Calibri" w:cs="Calibri"/>
          <w:bCs/>
          <w:sz w:val="22"/>
          <w:szCs w:val="22"/>
        </w:rPr>
        <w:t>w</w:t>
      </w:r>
      <w:r w:rsidRPr="00847622">
        <w:rPr>
          <w:rFonts w:ascii="Calibri" w:eastAsia="Calibri" w:hAnsi="Calibri" w:cs="Calibri"/>
          <w:bCs/>
          <w:spacing w:val="1"/>
          <w:sz w:val="22"/>
          <w:szCs w:val="22"/>
        </w:rPr>
        <w:t>n</w:t>
      </w:r>
      <w:r w:rsidRPr="00847622">
        <w:rPr>
          <w:rFonts w:ascii="Calibri" w:eastAsia="Calibri" w:hAnsi="Calibri" w:cs="Calibri"/>
          <w:bCs/>
          <w:sz w:val="22"/>
          <w:szCs w:val="22"/>
        </w:rPr>
        <w:t>,</w:t>
      </w:r>
      <w:r w:rsidRPr="00847622">
        <w:rPr>
          <w:rFonts w:ascii="Calibri" w:eastAsia="Calibri" w:hAnsi="Calibri" w:cs="Calibri"/>
          <w:bCs/>
          <w:spacing w:val="-1"/>
          <w:sz w:val="22"/>
          <w:szCs w:val="22"/>
        </w:rPr>
        <w:t xml:space="preserve"> D</w:t>
      </w:r>
      <w:r w:rsidRPr="00847622">
        <w:rPr>
          <w:rFonts w:ascii="Calibri" w:eastAsia="Calibri" w:hAnsi="Calibri" w:cs="Calibri"/>
          <w:bCs/>
          <w:sz w:val="22"/>
          <w:szCs w:val="22"/>
        </w:rPr>
        <w:t>a</w:t>
      </w:r>
      <w:r w:rsidRPr="00847622">
        <w:rPr>
          <w:rFonts w:ascii="Calibri" w:eastAsia="Calibri" w:hAnsi="Calibri" w:cs="Calibri"/>
          <w:bCs/>
          <w:spacing w:val="1"/>
          <w:sz w:val="22"/>
          <w:szCs w:val="22"/>
        </w:rPr>
        <w:t>y</w:t>
      </w:r>
      <w:r w:rsidRPr="00847622">
        <w:rPr>
          <w:rFonts w:ascii="Calibri" w:eastAsia="Calibri" w:hAnsi="Calibri" w:cs="Calibri"/>
          <w:bCs/>
          <w:sz w:val="22"/>
          <w:szCs w:val="22"/>
        </w:rPr>
        <w:t>j</w:t>
      </w:r>
      <w:r w:rsidRPr="00847622">
        <w:rPr>
          <w:rFonts w:ascii="Calibri" w:eastAsia="Calibri" w:hAnsi="Calibri" w:cs="Calibri"/>
          <w:bCs/>
          <w:spacing w:val="1"/>
          <w:sz w:val="22"/>
          <w:szCs w:val="22"/>
        </w:rPr>
        <w:t>o</w:t>
      </w:r>
      <w:r w:rsidRPr="00847622">
        <w:rPr>
          <w:rFonts w:ascii="Calibri" w:eastAsia="Calibri" w:hAnsi="Calibri" w:cs="Calibri"/>
          <w:bCs/>
          <w:sz w:val="22"/>
          <w:szCs w:val="22"/>
        </w:rPr>
        <w:t>b</w:t>
      </w:r>
      <w:r w:rsidRPr="00847622">
        <w:rPr>
          <w:rFonts w:ascii="Calibri" w:eastAsia="Calibri" w:hAnsi="Calibri" w:cs="Calibri"/>
          <w:bCs/>
          <w:spacing w:val="-1"/>
          <w:sz w:val="22"/>
          <w:szCs w:val="22"/>
        </w:rPr>
        <w:t xml:space="preserve"> </w:t>
      </w:r>
      <w:r w:rsidRPr="00847622">
        <w:rPr>
          <w:rFonts w:ascii="Calibri" w:eastAsia="Calibri" w:hAnsi="Calibri" w:cs="Calibri"/>
          <w:bCs/>
          <w:spacing w:val="1"/>
          <w:sz w:val="22"/>
          <w:szCs w:val="22"/>
        </w:rPr>
        <w:t>L</w:t>
      </w:r>
      <w:r w:rsidRPr="00847622">
        <w:rPr>
          <w:rFonts w:ascii="Calibri" w:eastAsia="Calibri" w:hAnsi="Calibri" w:cs="Calibri"/>
          <w:bCs/>
          <w:sz w:val="22"/>
          <w:szCs w:val="22"/>
        </w:rPr>
        <w:t>t</w:t>
      </w:r>
      <w:r w:rsidRPr="00847622">
        <w:rPr>
          <w:rFonts w:ascii="Calibri" w:eastAsia="Calibri" w:hAnsi="Calibri" w:cs="Calibri"/>
          <w:bCs/>
          <w:spacing w:val="-1"/>
          <w:sz w:val="22"/>
          <w:szCs w:val="22"/>
        </w:rPr>
        <w:t>d</w:t>
      </w:r>
      <w:r w:rsidRPr="00847622">
        <w:rPr>
          <w:rFonts w:ascii="Calibri" w:eastAsia="Calibri" w:hAnsi="Calibri" w:cs="Calibri"/>
          <w:bCs/>
          <w:sz w:val="22"/>
          <w:szCs w:val="22"/>
        </w:rPr>
        <w:t>,</w:t>
      </w:r>
      <w:r w:rsidRPr="00847622">
        <w:rPr>
          <w:rFonts w:ascii="Calibri" w:eastAsia="Calibri" w:hAnsi="Calibri" w:cs="Calibri"/>
          <w:bCs/>
          <w:spacing w:val="-1"/>
          <w:sz w:val="22"/>
          <w:szCs w:val="22"/>
        </w:rPr>
        <w:t xml:space="preserve"> </w:t>
      </w:r>
      <w:r w:rsidRPr="00847622">
        <w:rPr>
          <w:rFonts w:ascii="Calibri" w:eastAsia="Calibri" w:hAnsi="Calibri" w:cs="Calibri"/>
          <w:bCs/>
          <w:sz w:val="22"/>
          <w:szCs w:val="22"/>
        </w:rPr>
        <w:t xml:space="preserve">120 </w:t>
      </w:r>
      <w:r w:rsidRPr="00847622">
        <w:rPr>
          <w:rFonts w:ascii="Calibri" w:eastAsia="Calibri" w:hAnsi="Calibri" w:cs="Calibri"/>
          <w:bCs/>
          <w:spacing w:val="-1"/>
          <w:sz w:val="22"/>
          <w:szCs w:val="22"/>
        </w:rPr>
        <w:t>V</w:t>
      </w:r>
      <w:r w:rsidRPr="00847622">
        <w:rPr>
          <w:rFonts w:ascii="Calibri" w:eastAsia="Calibri" w:hAnsi="Calibri" w:cs="Calibri"/>
          <w:bCs/>
          <w:spacing w:val="3"/>
          <w:sz w:val="22"/>
          <w:szCs w:val="22"/>
        </w:rPr>
        <w:t>y</w:t>
      </w:r>
      <w:r w:rsidRPr="00847622">
        <w:rPr>
          <w:rFonts w:ascii="Calibri" w:eastAsia="Calibri" w:hAnsi="Calibri" w:cs="Calibri"/>
          <w:bCs/>
          <w:sz w:val="22"/>
          <w:szCs w:val="22"/>
        </w:rPr>
        <w:t>se</w:t>
      </w:r>
      <w:r w:rsidRPr="00847622">
        <w:rPr>
          <w:rFonts w:ascii="Calibri" w:eastAsia="Calibri" w:hAnsi="Calibri" w:cs="Calibri"/>
          <w:bCs/>
          <w:spacing w:val="1"/>
          <w:sz w:val="22"/>
          <w:szCs w:val="22"/>
        </w:rPr>
        <w:t xml:space="preserve"> </w:t>
      </w:r>
      <w:r w:rsidRPr="00847622">
        <w:rPr>
          <w:rFonts w:ascii="Calibri" w:eastAsia="Calibri" w:hAnsi="Calibri" w:cs="Calibri"/>
          <w:bCs/>
          <w:spacing w:val="-1"/>
          <w:sz w:val="22"/>
          <w:szCs w:val="22"/>
        </w:rPr>
        <w:t>S</w:t>
      </w:r>
      <w:r w:rsidRPr="00847622">
        <w:rPr>
          <w:rFonts w:ascii="Calibri" w:eastAsia="Calibri" w:hAnsi="Calibri" w:cs="Calibri"/>
          <w:bCs/>
          <w:sz w:val="22"/>
          <w:szCs w:val="22"/>
        </w:rPr>
        <w:t>t</w:t>
      </w:r>
      <w:r w:rsidRPr="00847622">
        <w:rPr>
          <w:rFonts w:ascii="Calibri" w:eastAsia="Calibri" w:hAnsi="Calibri" w:cs="Calibri"/>
          <w:bCs/>
          <w:spacing w:val="1"/>
          <w:sz w:val="22"/>
          <w:szCs w:val="22"/>
        </w:rPr>
        <w:t>r</w:t>
      </w:r>
      <w:r w:rsidRPr="00847622">
        <w:rPr>
          <w:rFonts w:ascii="Calibri" w:eastAsia="Calibri" w:hAnsi="Calibri" w:cs="Calibri"/>
          <w:bCs/>
          <w:sz w:val="22"/>
          <w:szCs w:val="22"/>
        </w:rPr>
        <w:t>eet,</w:t>
      </w:r>
      <w:r w:rsidRPr="00847622">
        <w:rPr>
          <w:rFonts w:ascii="Calibri" w:eastAsia="Calibri" w:hAnsi="Calibri" w:cs="Calibri"/>
          <w:bCs/>
          <w:spacing w:val="-1"/>
          <w:sz w:val="22"/>
          <w:szCs w:val="22"/>
        </w:rPr>
        <w:t xml:space="preserve"> </w:t>
      </w:r>
      <w:r w:rsidRPr="00847622">
        <w:rPr>
          <w:rFonts w:ascii="Calibri" w:eastAsia="Calibri" w:hAnsi="Calibri" w:cs="Calibri"/>
          <w:bCs/>
          <w:sz w:val="22"/>
          <w:szCs w:val="22"/>
        </w:rPr>
        <w:t>B</w:t>
      </w:r>
      <w:r w:rsidRPr="00847622">
        <w:rPr>
          <w:rFonts w:ascii="Calibri" w:eastAsia="Calibri" w:hAnsi="Calibri" w:cs="Calibri"/>
          <w:bCs/>
          <w:spacing w:val="-1"/>
          <w:sz w:val="22"/>
          <w:szCs w:val="22"/>
        </w:rPr>
        <w:t>i</w:t>
      </w:r>
      <w:r w:rsidRPr="00847622">
        <w:rPr>
          <w:rFonts w:ascii="Calibri" w:eastAsia="Calibri" w:hAnsi="Calibri" w:cs="Calibri"/>
          <w:bCs/>
          <w:spacing w:val="1"/>
          <w:sz w:val="22"/>
          <w:szCs w:val="22"/>
        </w:rPr>
        <w:t>r</w:t>
      </w:r>
      <w:r w:rsidRPr="00847622">
        <w:rPr>
          <w:rFonts w:ascii="Calibri" w:eastAsia="Calibri" w:hAnsi="Calibri" w:cs="Calibri"/>
          <w:bCs/>
          <w:sz w:val="22"/>
          <w:szCs w:val="22"/>
        </w:rPr>
        <w:t>m</w:t>
      </w:r>
      <w:r w:rsidRPr="00847622">
        <w:rPr>
          <w:rFonts w:ascii="Calibri" w:eastAsia="Calibri" w:hAnsi="Calibri" w:cs="Calibri"/>
          <w:bCs/>
          <w:spacing w:val="-1"/>
          <w:sz w:val="22"/>
          <w:szCs w:val="22"/>
        </w:rPr>
        <w:t>in</w:t>
      </w:r>
      <w:r w:rsidRPr="00847622">
        <w:rPr>
          <w:rFonts w:ascii="Calibri" w:eastAsia="Calibri" w:hAnsi="Calibri" w:cs="Calibri"/>
          <w:bCs/>
          <w:spacing w:val="1"/>
          <w:sz w:val="22"/>
          <w:szCs w:val="22"/>
        </w:rPr>
        <w:t>g</w:t>
      </w:r>
      <w:r w:rsidRPr="00847622">
        <w:rPr>
          <w:rFonts w:ascii="Calibri" w:eastAsia="Calibri" w:hAnsi="Calibri" w:cs="Calibri"/>
          <w:bCs/>
          <w:spacing w:val="-1"/>
          <w:sz w:val="22"/>
          <w:szCs w:val="22"/>
        </w:rPr>
        <w:t>h</w:t>
      </w:r>
      <w:r w:rsidRPr="00847622">
        <w:rPr>
          <w:rFonts w:ascii="Calibri" w:eastAsia="Calibri" w:hAnsi="Calibri" w:cs="Calibri"/>
          <w:bCs/>
          <w:sz w:val="22"/>
          <w:szCs w:val="22"/>
        </w:rPr>
        <w:t>am B18 6</w:t>
      </w:r>
      <w:r w:rsidRPr="00847622">
        <w:rPr>
          <w:rFonts w:ascii="Calibri" w:eastAsia="Calibri" w:hAnsi="Calibri" w:cs="Calibri"/>
          <w:bCs/>
          <w:spacing w:val="-1"/>
          <w:sz w:val="22"/>
          <w:szCs w:val="22"/>
        </w:rPr>
        <w:t>N</w:t>
      </w:r>
      <w:r w:rsidRPr="00847622">
        <w:rPr>
          <w:rFonts w:ascii="Calibri" w:eastAsia="Calibri" w:hAnsi="Calibri" w:cs="Calibri"/>
          <w:bCs/>
          <w:sz w:val="22"/>
          <w:szCs w:val="22"/>
        </w:rPr>
        <w:t xml:space="preserve">F T: 0044 121 638 0026  </w:t>
      </w:r>
      <w:r w:rsidRPr="00847622">
        <w:rPr>
          <w:rFonts w:ascii="Calibri" w:eastAsia="Calibri" w:hAnsi="Calibri" w:cs="Calibri"/>
          <w:bCs/>
          <w:spacing w:val="1"/>
          <w:sz w:val="22"/>
          <w:szCs w:val="22"/>
        </w:rPr>
        <w:t xml:space="preserve"> </w:t>
      </w:r>
      <w:r w:rsidRPr="00847622">
        <w:rPr>
          <w:rFonts w:ascii="Calibri" w:eastAsia="Calibri" w:hAnsi="Calibri" w:cs="Calibri"/>
          <w:bCs/>
          <w:sz w:val="22"/>
          <w:szCs w:val="22"/>
        </w:rPr>
        <w:t xml:space="preserve">-   </w:t>
      </w:r>
      <w:r w:rsidRPr="00847622">
        <w:rPr>
          <w:rFonts w:ascii="Calibri" w:eastAsia="Calibri" w:hAnsi="Calibri" w:cs="Calibri"/>
          <w:bCs/>
          <w:spacing w:val="1"/>
          <w:sz w:val="22"/>
          <w:szCs w:val="22"/>
        </w:rPr>
        <w:t>E</w:t>
      </w:r>
      <w:r w:rsidRPr="00847622">
        <w:rPr>
          <w:rFonts w:ascii="Calibri" w:eastAsia="Calibri" w:hAnsi="Calibri" w:cs="Calibri"/>
          <w:bCs/>
          <w:sz w:val="22"/>
          <w:szCs w:val="22"/>
        </w:rPr>
        <w:t>:</w:t>
      </w:r>
      <w:r w:rsidRPr="00847622">
        <w:rPr>
          <w:rFonts w:ascii="Calibri" w:eastAsia="Calibri" w:hAnsi="Calibri" w:cs="Calibri"/>
          <w:bCs/>
          <w:spacing w:val="1"/>
          <w:sz w:val="22"/>
          <w:szCs w:val="22"/>
        </w:rPr>
        <w:t xml:space="preserve"> </w:t>
      </w:r>
      <w:r w:rsidR="00847622" w:rsidRPr="00847622">
        <w:rPr>
          <w:bCs/>
          <w:sz w:val="22"/>
          <w:szCs w:val="22"/>
        </w:rPr>
        <w:t xml:space="preserve"> denton@gmail.com</w:t>
      </w:r>
    </w:p>
    <w:p w14:paraId="30B8112C" w14:textId="77777777" w:rsidR="005134FA" w:rsidRPr="00847622" w:rsidRDefault="005134FA">
      <w:pPr>
        <w:spacing w:line="200" w:lineRule="exact"/>
        <w:rPr>
          <w:sz w:val="22"/>
          <w:szCs w:val="22"/>
        </w:rPr>
      </w:pPr>
    </w:p>
    <w:p w14:paraId="2077A0D9" w14:textId="77777777" w:rsidR="005134FA" w:rsidRPr="00847622" w:rsidRDefault="003D09CD">
      <w:pPr>
        <w:spacing w:before="20"/>
        <w:ind w:left="153"/>
        <w:rPr>
          <w:rFonts w:ascii="Calibri" w:eastAsia="Calibri" w:hAnsi="Calibri" w:cs="Calibri"/>
          <w:sz w:val="22"/>
          <w:szCs w:val="22"/>
        </w:rPr>
      </w:pPr>
      <w:r w:rsidRPr="00847622">
        <w:rPr>
          <w:rFonts w:ascii="Calibri" w:eastAsia="Calibri" w:hAnsi="Calibri" w:cs="Calibri"/>
          <w:b/>
          <w:sz w:val="22"/>
          <w:szCs w:val="22"/>
        </w:rPr>
        <w:t>P</w:t>
      </w:r>
      <w:r w:rsidRPr="00847622">
        <w:rPr>
          <w:rFonts w:ascii="Calibri" w:eastAsia="Calibri" w:hAnsi="Calibri" w:cs="Calibri"/>
          <w:b/>
          <w:spacing w:val="1"/>
          <w:sz w:val="22"/>
          <w:szCs w:val="22"/>
        </w:rPr>
        <w:t>E</w:t>
      </w:r>
      <w:r w:rsidRPr="00847622">
        <w:rPr>
          <w:rFonts w:ascii="Calibri" w:eastAsia="Calibri" w:hAnsi="Calibri" w:cs="Calibri"/>
          <w:b/>
          <w:spacing w:val="-1"/>
          <w:sz w:val="22"/>
          <w:szCs w:val="22"/>
        </w:rPr>
        <w:t>RS</w:t>
      </w:r>
      <w:r w:rsidRPr="00847622">
        <w:rPr>
          <w:rFonts w:ascii="Calibri" w:eastAsia="Calibri" w:hAnsi="Calibri" w:cs="Calibri"/>
          <w:b/>
          <w:sz w:val="22"/>
          <w:szCs w:val="22"/>
        </w:rPr>
        <w:t>O</w:t>
      </w:r>
      <w:r w:rsidRPr="00847622">
        <w:rPr>
          <w:rFonts w:ascii="Calibri" w:eastAsia="Calibri" w:hAnsi="Calibri" w:cs="Calibri"/>
          <w:b/>
          <w:spacing w:val="-1"/>
          <w:sz w:val="22"/>
          <w:szCs w:val="22"/>
        </w:rPr>
        <w:t>NA</w:t>
      </w:r>
      <w:r w:rsidRPr="00847622">
        <w:rPr>
          <w:rFonts w:ascii="Calibri" w:eastAsia="Calibri" w:hAnsi="Calibri" w:cs="Calibri"/>
          <w:b/>
          <w:sz w:val="22"/>
          <w:szCs w:val="22"/>
        </w:rPr>
        <w:t>L</w:t>
      </w:r>
      <w:r w:rsidRPr="00847622">
        <w:rPr>
          <w:rFonts w:ascii="Calibri" w:eastAsia="Calibri" w:hAnsi="Calibri" w:cs="Calibri"/>
          <w:b/>
          <w:spacing w:val="1"/>
          <w:sz w:val="22"/>
          <w:szCs w:val="22"/>
        </w:rPr>
        <w:t xml:space="preserve"> </w:t>
      </w:r>
      <w:r w:rsidRPr="00847622">
        <w:rPr>
          <w:rFonts w:ascii="Calibri" w:eastAsia="Calibri" w:hAnsi="Calibri" w:cs="Calibri"/>
          <w:b/>
          <w:spacing w:val="-1"/>
          <w:sz w:val="22"/>
          <w:szCs w:val="22"/>
        </w:rPr>
        <w:t>S</w:t>
      </w:r>
      <w:r w:rsidRPr="00847622">
        <w:rPr>
          <w:rFonts w:ascii="Calibri" w:eastAsia="Calibri" w:hAnsi="Calibri" w:cs="Calibri"/>
          <w:b/>
          <w:sz w:val="22"/>
          <w:szCs w:val="22"/>
        </w:rPr>
        <w:t>T</w:t>
      </w:r>
      <w:r w:rsidRPr="00847622">
        <w:rPr>
          <w:rFonts w:ascii="Calibri" w:eastAsia="Calibri" w:hAnsi="Calibri" w:cs="Calibri"/>
          <w:b/>
          <w:spacing w:val="1"/>
          <w:sz w:val="22"/>
          <w:szCs w:val="22"/>
        </w:rPr>
        <w:t>A</w:t>
      </w:r>
      <w:r w:rsidRPr="00847622">
        <w:rPr>
          <w:rFonts w:ascii="Calibri" w:eastAsia="Calibri" w:hAnsi="Calibri" w:cs="Calibri"/>
          <w:b/>
          <w:sz w:val="22"/>
          <w:szCs w:val="22"/>
        </w:rPr>
        <w:t>T</w:t>
      </w:r>
      <w:r w:rsidRPr="00847622">
        <w:rPr>
          <w:rFonts w:ascii="Calibri" w:eastAsia="Calibri" w:hAnsi="Calibri" w:cs="Calibri"/>
          <w:b/>
          <w:spacing w:val="1"/>
          <w:sz w:val="22"/>
          <w:szCs w:val="22"/>
        </w:rPr>
        <w:t>EME</w:t>
      </w:r>
      <w:r w:rsidRPr="00847622">
        <w:rPr>
          <w:rFonts w:ascii="Calibri" w:eastAsia="Calibri" w:hAnsi="Calibri" w:cs="Calibri"/>
          <w:b/>
          <w:spacing w:val="-1"/>
          <w:sz w:val="22"/>
          <w:szCs w:val="22"/>
        </w:rPr>
        <w:t>N</w:t>
      </w:r>
      <w:r w:rsidRPr="00847622">
        <w:rPr>
          <w:rFonts w:ascii="Calibri" w:eastAsia="Calibri" w:hAnsi="Calibri" w:cs="Calibri"/>
          <w:b/>
          <w:sz w:val="22"/>
          <w:szCs w:val="22"/>
        </w:rPr>
        <w:t>T</w:t>
      </w:r>
    </w:p>
    <w:p w14:paraId="286272D6" w14:textId="77777777" w:rsidR="005134FA" w:rsidRPr="00847622" w:rsidRDefault="005134FA">
      <w:pPr>
        <w:spacing w:before="2" w:line="140" w:lineRule="exact"/>
        <w:rPr>
          <w:sz w:val="22"/>
          <w:szCs w:val="22"/>
        </w:rPr>
      </w:pPr>
    </w:p>
    <w:p w14:paraId="63DC3296" w14:textId="3D3EED94" w:rsidR="005134FA" w:rsidRPr="00847622" w:rsidRDefault="003D09CD">
      <w:pPr>
        <w:spacing w:line="276" w:lineRule="auto"/>
        <w:ind w:left="160" w:right="409"/>
        <w:rPr>
          <w:rFonts w:ascii="Calibri" w:eastAsia="Calibri" w:hAnsi="Calibri" w:cs="Calibri"/>
          <w:sz w:val="22"/>
          <w:szCs w:val="22"/>
        </w:rPr>
      </w:pPr>
      <w:r w:rsidRPr="00847622">
        <w:rPr>
          <w:rFonts w:ascii="Calibri" w:eastAsia="Calibri" w:hAnsi="Calibri" w:cs="Calibri"/>
          <w:sz w:val="22"/>
          <w:szCs w:val="22"/>
        </w:rPr>
        <w:t>A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 xml:space="preserve"> e</w:t>
      </w:r>
      <w:r w:rsidRPr="00847622">
        <w:rPr>
          <w:rFonts w:ascii="Calibri" w:eastAsia="Calibri" w:hAnsi="Calibri" w:cs="Calibri"/>
          <w:spacing w:val="1"/>
          <w:sz w:val="22"/>
          <w:szCs w:val="22"/>
        </w:rPr>
        <w:t>x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>pe</w:t>
      </w:r>
      <w:r w:rsidRPr="00847622">
        <w:rPr>
          <w:rFonts w:ascii="Calibri" w:eastAsia="Calibri" w:hAnsi="Calibri" w:cs="Calibri"/>
          <w:sz w:val="22"/>
          <w:szCs w:val="22"/>
        </w:rPr>
        <w:t>r</w:t>
      </w:r>
      <w:r w:rsidRPr="00847622">
        <w:rPr>
          <w:rFonts w:ascii="Calibri" w:eastAsia="Calibri" w:hAnsi="Calibri" w:cs="Calibri"/>
          <w:spacing w:val="1"/>
          <w:sz w:val="22"/>
          <w:szCs w:val="22"/>
        </w:rPr>
        <w:t>i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>en</w:t>
      </w:r>
      <w:r w:rsidRPr="00847622">
        <w:rPr>
          <w:rFonts w:ascii="Calibri" w:eastAsia="Calibri" w:hAnsi="Calibri" w:cs="Calibri"/>
          <w:spacing w:val="1"/>
          <w:sz w:val="22"/>
          <w:szCs w:val="22"/>
        </w:rPr>
        <w:t>c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>e</w:t>
      </w:r>
      <w:r w:rsidRPr="00847622">
        <w:rPr>
          <w:rFonts w:ascii="Calibri" w:eastAsia="Calibri" w:hAnsi="Calibri" w:cs="Calibri"/>
          <w:sz w:val="22"/>
          <w:szCs w:val="22"/>
        </w:rPr>
        <w:t>d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 w:rsidRPr="00847622">
        <w:rPr>
          <w:rFonts w:ascii="Calibri" w:eastAsia="Calibri" w:hAnsi="Calibri" w:cs="Calibri"/>
          <w:spacing w:val="3"/>
          <w:sz w:val="22"/>
          <w:szCs w:val="22"/>
        </w:rPr>
        <w:t>a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>n</w:t>
      </w:r>
      <w:r w:rsidRPr="00847622">
        <w:rPr>
          <w:rFonts w:ascii="Calibri" w:eastAsia="Calibri" w:hAnsi="Calibri" w:cs="Calibri"/>
          <w:sz w:val="22"/>
          <w:szCs w:val="22"/>
        </w:rPr>
        <w:t>d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 w:rsidRPr="00847622">
        <w:rPr>
          <w:rFonts w:ascii="Calibri" w:eastAsia="Calibri" w:hAnsi="Calibri" w:cs="Calibri"/>
          <w:spacing w:val="2"/>
          <w:sz w:val="22"/>
          <w:szCs w:val="22"/>
        </w:rPr>
        <w:t>e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>ne</w:t>
      </w:r>
      <w:r w:rsidRPr="00847622">
        <w:rPr>
          <w:rFonts w:ascii="Calibri" w:eastAsia="Calibri" w:hAnsi="Calibri" w:cs="Calibri"/>
          <w:spacing w:val="2"/>
          <w:sz w:val="22"/>
          <w:szCs w:val="22"/>
        </w:rPr>
        <w:t>r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>ge</w:t>
      </w:r>
      <w:r w:rsidRPr="00847622">
        <w:rPr>
          <w:rFonts w:ascii="Calibri" w:eastAsia="Calibri" w:hAnsi="Calibri" w:cs="Calibri"/>
          <w:sz w:val="22"/>
          <w:szCs w:val="22"/>
        </w:rPr>
        <w:t>t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>i</w:t>
      </w:r>
      <w:r w:rsidRPr="00847622">
        <w:rPr>
          <w:rFonts w:ascii="Calibri" w:eastAsia="Calibri" w:hAnsi="Calibri" w:cs="Calibri"/>
          <w:sz w:val="22"/>
          <w:szCs w:val="22"/>
        </w:rPr>
        <w:t>c</w:t>
      </w:r>
      <w:r w:rsidRPr="00847622"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>p</w:t>
      </w:r>
      <w:r w:rsidRPr="00847622">
        <w:rPr>
          <w:rFonts w:ascii="Calibri" w:eastAsia="Calibri" w:hAnsi="Calibri" w:cs="Calibri"/>
          <w:sz w:val="22"/>
          <w:szCs w:val="22"/>
        </w:rPr>
        <w:t>ra</w:t>
      </w:r>
      <w:r w:rsidRPr="00847622">
        <w:rPr>
          <w:rFonts w:ascii="Calibri" w:eastAsia="Calibri" w:hAnsi="Calibri" w:cs="Calibri"/>
          <w:spacing w:val="3"/>
          <w:sz w:val="22"/>
          <w:szCs w:val="22"/>
        </w:rPr>
        <w:t>c</w:t>
      </w:r>
      <w:r w:rsidRPr="00847622">
        <w:rPr>
          <w:rFonts w:ascii="Calibri" w:eastAsia="Calibri" w:hAnsi="Calibri" w:cs="Calibri"/>
          <w:sz w:val="22"/>
          <w:szCs w:val="22"/>
        </w:rPr>
        <w:t>t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>i</w:t>
      </w:r>
      <w:r w:rsidRPr="00847622">
        <w:rPr>
          <w:rFonts w:ascii="Calibri" w:eastAsia="Calibri" w:hAnsi="Calibri" w:cs="Calibri"/>
          <w:sz w:val="22"/>
          <w:szCs w:val="22"/>
        </w:rPr>
        <w:t>t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>i</w:t>
      </w:r>
      <w:r w:rsidRPr="00847622">
        <w:rPr>
          <w:rFonts w:ascii="Calibri" w:eastAsia="Calibri" w:hAnsi="Calibri" w:cs="Calibri"/>
          <w:spacing w:val="1"/>
          <w:sz w:val="22"/>
          <w:szCs w:val="22"/>
        </w:rPr>
        <w:t>o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>ne</w:t>
      </w:r>
      <w:r w:rsidRPr="00847622">
        <w:rPr>
          <w:rFonts w:ascii="Calibri" w:eastAsia="Calibri" w:hAnsi="Calibri" w:cs="Calibri"/>
          <w:sz w:val="22"/>
          <w:szCs w:val="22"/>
        </w:rPr>
        <w:t xml:space="preserve">r </w:t>
      </w:r>
      <w:r w:rsidRPr="00847622">
        <w:rPr>
          <w:rFonts w:ascii="Calibri" w:eastAsia="Calibri" w:hAnsi="Calibri" w:cs="Calibri"/>
          <w:sz w:val="22"/>
          <w:szCs w:val="22"/>
        </w:rPr>
        <w:t>with</w:t>
      </w:r>
      <w:r w:rsidRPr="00847622"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 w:rsidRPr="00847622">
        <w:rPr>
          <w:rFonts w:ascii="Calibri" w:eastAsia="Calibri" w:hAnsi="Calibri" w:cs="Calibri"/>
          <w:sz w:val="22"/>
          <w:szCs w:val="22"/>
        </w:rPr>
        <w:t>t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>h</w:t>
      </w:r>
      <w:r w:rsidRPr="00847622">
        <w:rPr>
          <w:rFonts w:ascii="Calibri" w:eastAsia="Calibri" w:hAnsi="Calibri" w:cs="Calibri"/>
          <w:sz w:val="22"/>
          <w:szCs w:val="22"/>
        </w:rPr>
        <w:t>e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 w:rsidRPr="00847622">
        <w:rPr>
          <w:rFonts w:ascii="Calibri" w:eastAsia="Calibri" w:hAnsi="Calibri" w:cs="Calibri"/>
          <w:spacing w:val="2"/>
          <w:sz w:val="22"/>
          <w:szCs w:val="22"/>
        </w:rPr>
        <w:t>k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>n</w:t>
      </w:r>
      <w:r w:rsidRPr="00847622">
        <w:rPr>
          <w:rFonts w:ascii="Calibri" w:eastAsia="Calibri" w:hAnsi="Calibri" w:cs="Calibri"/>
          <w:spacing w:val="1"/>
          <w:sz w:val="22"/>
          <w:szCs w:val="22"/>
        </w:rPr>
        <w:t>ow</w:t>
      </w:r>
      <w:r w:rsidRPr="00847622">
        <w:rPr>
          <w:rFonts w:ascii="Calibri" w:eastAsia="Calibri" w:hAnsi="Calibri" w:cs="Calibri"/>
          <w:sz w:val="22"/>
          <w:szCs w:val="22"/>
        </w:rPr>
        <w:t>l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>edge</w:t>
      </w:r>
      <w:r w:rsidRPr="00847622">
        <w:rPr>
          <w:rFonts w:ascii="Calibri" w:eastAsia="Calibri" w:hAnsi="Calibri" w:cs="Calibri"/>
          <w:sz w:val="22"/>
          <w:szCs w:val="22"/>
        </w:rPr>
        <w:t xml:space="preserve">, </w:t>
      </w:r>
      <w:r w:rsidRPr="00847622">
        <w:rPr>
          <w:rFonts w:ascii="Calibri" w:eastAsia="Calibri" w:hAnsi="Calibri" w:cs="Calibri"/>
          <w:spacing w:val="2"/>
          <w:sz w:val="22"/>
          <w:szCs w:val="22"/>
        </w:rPr>
        <w:t>s</w:t>
      </w:r>
      <w:r w:rsidRPr="00847622">
        <w:rPr>
          <w:rFonts w:ascii="Calibri" w:eastAsia="Calibri" w:hAnsi="Calibri" w:cs="Calibri"/>
          <w:sz w:val="22"/>
          <w:szCs w:val="22"/>
        </w:rPr>
        <w:t>k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>i</w:t>
      </w:r>
      <w:r w:rsidRPr="00847622">
        <w:rPr>
          <w:rFonts w:ascii="Calibri" w:eastAsia="Calibri" w:hAnsi="Calibri" w:cs="Calibri"/>
          <w:sz w:val="22"/>
          <w:szCs w:val="22"/>
        </w:rPr>
        <w:t>l</w:t>
      </w:r>
      <w:r w:rsidRPr="00847622">
        <w:rPr>
          <w:rFonts w:ascii="Calibri" w:eastAsia="Calibri" w:hAnsi="Calibri" w:cs="Calibri"/>
          <w:spacing w:val="2"/>
          <w:sz w:val="22"/>
          <w:szCs w:val="22"/>
        </w:rPr>
        <w:t>l</w:t>
      </w:r>
      <w:r w:rsidRPr="00847622">
        <w:rPr>
          <w:rFonts w:ascii="Calibri" w:eastAsia="Calibri" w:hAnsi="Calibri" w:cs="Calibri"/>
          <w:sz w:val="22"/>
          <w:szCs w:val="22"/>
        </w:rPr>
        <w:t>s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 w:rsidRPr="00847622">
        <w:rPr>
          <w:rFonts w:ascii="Calibri" w:eastAsia="Calibri" w:hAnsi="Calibri" w:cs="Calibri"/>
          <w:sz w:val="22"/>
          <w:szCs w:val="22"/>
        </w:rPr>
        <w:t>a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>n</w:t>
      </w:r>
      <w:r w:rsidRPr="00847622">
        <w:rPr>
          <w:rFonts w:ascii="Calibri" w:eastAsia="Calibri" w:hAnsi="Calibri" w:cs="Calibri"/>
          <w:sz w:val="22"/>
          <w:szCs w:val="22"/>
        </w:rPr>
        <w:t>d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 w:rsidRPr="00847622">
        <w:rPr>
          <w:rFonts w:ascii="Calibri" w:eastAsia="Calibri" w:hAnsi="Calibri" w:cs="Calibri"/>
          <w:spacing w:val="1"/>
          <w:sz w:val="22"/>
          <w:szCs w:val="22"/>
        </w:rPr>
        <w:t>u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>n</w:t>
      </w:r>
      <w:r w:rsidRPr="00847622">
        <w:rPr>
          <w:rFonts w:ascii="Calibri" w:eastAsia="Calibri" w:hAnsi="Calibri" w:cs="Calibri"/>
          <w:spacing w:val="1"/>
          <w:sz w:val="22"/>
          <w:szCs w:val="22"/>
        </w:rPr>
        <w:t>d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>e</w:t>
      </w:r>
      <w:r w:rsidRPr="00847622">
        <w:rPr>
          <w:rFonts w:ascii="Calibri" w:eastAsia="Calibri" w:hAnsi="Calibri" w:cs="Calibri"/>
          <w:sz w:val="22"/>
          <w:szCs w:val="22"/>
        </w:rPr>
        <w:t>r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>s</w:t>
      </w:r>
      <w:r w:rsidRPr="00847622">
        <w:rPr>
          <w:rFonts w:ascii="Calibri" w:eastAsia="Calibri" w:hAnsi="Calibri" w:cs="Calibri"/>
          <w:sz w:val="22"/>
          <w:szCs w:val="22"/>
        </w:rPr>
        <w:t>ta</w:t>
      </w:r>
      <w:r w:rsidRPr="00847622">
        <w:rPr>
          <w:rFonts w:ascii="Calibri" w:eastAsia="Calibri" w:hAnsi="Calibri" w:cs="Calibri"/>
          <w:spacing w:val="1"/>
          <w:sz w:val="22"/>
          <w:szCs w:val="22"/>
        </w:rPr>
        <w:t>n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>d</w:t>
      </w:r>
      <w:r w:rsidRPr="00847622">
        <w:rPr>
          <w:rFonts w:ascii="Calibri" w:eastAsia="Calibri" w:hAnsi="Calibri" w:cs="Calibri"/>
          <w:spacing w:val="2"/>
          <w:sz w:val="22"/>
          <w:szCs w:val="22"/>
        </w:rPr>
        <w:t>i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>n</w:t>
      </w:r>
      <w:r w:rsidRPr="00847622">
        <w:rPr>
          <w:rFonts w:ascii="Calibri" w:eastAsia="Calibri" w:hAnsi="Calibri" w:cs="Calibri"/>
          <w:sz w:val="22"/>
          <w:szCs w:val="22"/>
        </w:rPr>
        <w:t>g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 w:rsidRPr="00847622">
        <w:rPr>
          <w:rFonts w:ascii="Calibri" w:eastAsia="Calibri" w:hAnsi="Calibri" w:cs="Calibri"/>
          <w:spacing w:val="1"/>
          <w:sz w:val="22"/>
          <w:szCs w:val="22"/>
        </w:rPr>
        <w:t>o</w:t>
      </w:r>
      <w:r w:rsidRPr="00847622">
        <w:rPr>
          <w:rFonts w:ascii="Calibri" w:eastAsia="Calibri" w:hAnsi="Calibri" w:cs="Calibri"/>
          <w:sz w:val="22"/>
          <w:szCs w:val="22"/>
        </w:rPr>
        <w:t>f a ra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>ng</w:t>
      </w:r>
      <w:r w:rsidRPr="00847622">
        <w:rPr>
          <w:rFonts w:ascii="Calibri" w:eastAsia="Calibri" w:hAnsi="Calibri" w:cs="Calibri"/>
          <w:sz w:val="22"/>
          <w:szCs w:val="22"/>
        </w:rPr>
        <w:t>e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 w:rsidRPr="00847622">
        <w:rPr>
          <w:rFonts w:ascii="Calibri" w:eastAsia="Calibri" w:hAnsi="Calibri" w:cs="Calibri"/>
          <w:spacing w:val="3"/>
          <w:sz w:val="22"/>
          <w:szCs w:val="22"/>
        </w:rPr>
        <w:t>o</w:t>
      </w:r>
      <w:r w:rsidRPr="00847622">
        <w:rPr>
          <w:rFonts w:ascii="Calibri" w:eastAsia="Calibri" w:hAnsi="Calibri" w:cs="Calibri"/>
          <w:sz w:val="22"/>
          <w:szCs w:val="22"/>
        </w:rPr>
        <w:t>f t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>e</w:t>
      </w:r>
      <w:r w:rsidRPr="00847622">
        <w:rPr>
          <w:rFonts w:ascii="Calibri" w:eastAsia="Calibri" w:hAnsi="Calibri" w:cs="Calibri"/>
          <w:sz w:val="22"/>
          <w:szCs w:val="22"/>
        </w:rPr>
        <w:t>a</w:t>
      </w:r>
      <w:r w:rsidRPr="00847622">
        <w:rPr>
          <w:rFonts w:ascii="Calibri" w:eastAsia="Calibri" w:hAnsi="Calibri" w:cs="Calibri"/>
          <w:spacing w:val="1"/>
          <w:sz w:val="22"/>
          <w:szCs w:val="22"/>
        </w:rPr>
        <w:t>c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>h</w:t>
      </w:r>
      <w:r w:rsidRPr="00847622">
        <w:rPr>
          <w:rFonts w:ascii="Calibri" w:eastAsia="Calibri" w:hAnsi="Calibri" w:cs="Calibri"/>
          <w:sz w:val="22"/>
          <w:szCs w:val="22"/>
        </w:rPr>
        <w:t>i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>ng</w:t>
      </w:r>
      <w:r w:rsidRPr="00847622">
        <w:rPr>
          <w:rFonts w:ascii="Calibri" w:eastAsia="Calibri" w:hAnsi="Calibri" w:cs="Calibri"/>
          <w:sz w:val="22"/>
          <w:szCs w:val="22"/>
        </w:rPr>
        <w:t>, l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>e</w:t>
      </w:r>
      <w:r w:rsidRPr="00847622">
        <w:rPr>
          <w:rFonts w:ascii="Calibri" w:eastAsia="Calibri" w:hAnsi="Calibri" w:cs="Calibri"/>
          <w:spacing w:val="2"/>
          <w:sz w:val="22"/>
          <w:szCs w:val="22"/>
        </w:rPr>
        <w:t>a</w:t>
      </w:r>
      <w:r w:rsidRPr="00847622">
        <w:rPr>
          <w:rFonts w:ascii="Calibri" w:eastAsia="Calibri" w:hAnsi="Calibri" w:cs="Calibri"/>
          <w:sz w:val="22"/>
          <w:szCs w:val="22"/>
        </w:rPr>
        <w:t>r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>n</w:t>
      </w:r>
      <w:r w:rsidRPr="00847622">
        <w:rPr>
          <w:rFonts w:ascii="Calibri" w:eastAsia="Calibri" w:hAnsi="Calibri" w:cs="Calibri"/>
          <w:spacing w:val="2"/>
          <w:sz w:val="22"/>
          <w:szCs w:val="22"/>
        </w:rPr>
        <w:t>i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>ng</w:t>
      </w:r>
      <w:r w:rsidRPr="00847622">
        <w:rPr>
          <w:rFonts w:ascii="Calibri" w:eastAsia="Calibri" w:hAnsi="Calibri" w:cs="Calibri"/>
          <w:sz w:val="22"/>
          <w:szCs w:val="22"/>
        </w:rPr>
        <w:t>, as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>s</w:t>
      </w:r>
      <w:r w:rsidRPr="00847622">
        <w:rPr>
          <w:rFonts w:ascii="Calibri" w:eastAsia="Calibri" w:hAnsi="Calibri" w:cs="Calibri"/>
          <w:spacing w:val="2"/>
          <w:sz w:val="22"/>
          <w:szCs w:val="22"/>
        </w:rPr>
        <w:t>e</w:t>
      </w:r>
      <w:r w:rsidRPr="00847622">
        <w:rPr>
          <w:rFonts w:ascii="Calibri" w:eastAsia="Calibri" w:hAnsi="Calibri" w:cs="Calibri"/>
          <w:spacing w:val="7"/>
          <w:sz w:val="22"/>
          <w:szCs w:val="22"/>
        </w:rPr>
        <w:t>s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>s</w:t>
      </w:r>
      <w:r w:rsidRPr="00847622">
        <w:rPr>
          <w:rFonts w:ascii="Calibri" w:eastAsia="Calibri" w:hAnsi="Calibri" w:cs="Calibri"/>
          <w:sz w:val="22"/>
          <w:szCs w:val="22"/>
        </w:rPr>
        <w:t>m</w:t>
      </w:r>
      <w:r w:rsidRPr="00847622">
        <w:rPr>
          <w:rFonts w:ascii="Calibri" w:eastAsia="Calibri" w:hAnsi="Calibri" w:cs="Calibri"/>
          <w:spacing w:val="2"/>
          <w:sz w:val="22"/>
          <w:szCs w:val="22"/>
        </w:rPr>
        <w:t>e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>n</w:t>
      </w:r>
      <w:r w:rsidRPr="00847622">
        <w:rPr>
          <w:rFonts w:ascii="Calibri" w:eastAsia="Calibri" w:hAnsi="Calibri" w:cs="Calibri"/>
          <w:sz w:val="22"/>
          <w:szCs w:val="22"/>
        </w:rPr>
        <w:t>t</w:t>
      </w:r>
      <w:r w:rsidRPr="00847622">
        <w:rPr>
          <w:rFonts w:ascii="Calibri" w:eastAsia="Calibri" w:hAnsi="Calibri" w:cs="Calibri"/>
          <w:spacing w:val="2"/>
          <w:sz w:val="22"/>
          <w:szCs w:val="22"/>
        </w:rPr>
        <w:t xml:space="preserve"> </w:t>
      </w:r>
      <w:r w:rsidRPr="00847622">
        <w:rPr>
          <w:rFonts w:ascii="Calibri" w:eastAsia="Calibri" w:hAnsi="Calibri" w:cs="Calibri"/>
          <w:sz w:val="22"/>
          <w:szCs w:val="22"/>
        </w:rPr>
        <w:t>a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>n</w:t>
      </w:r>
      <w:r w:rsidRPr="00847622">
        <w:rPr>
          <w:rFonts w:ascii="Calibri" w:eastAsia="Calibri" w:hAnsi="Calibri" w:cs="Calibri"/>
          <w:sz w:val="22"/>
          <w:szCs w:val="22"/>
        </w:rPr>
        <w:t xml:space="preserve">d 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>beh</w:t>
      </w:r>
      <w:r w:rsidRPr="00847622">
        <w:rPr>
          <w:rFonts w:ascii="Calibri" w:eastAsia="Calibri" w:hAnsi="Calibri" w:cs="Calibri"/>
          <w:sz w:val="22"/>
          <w:szCs w:val="22"/>
        </w:rPr>
        <w:t>avi</w:t>
      </w:r>
      <w:r w:rsidRPr="00847622">
        <w:rPr>
          <w:rFonts w:ascii="Calibri" w:eastAsia="Calibri" w:hAnsi="Calibri" w:cs="Calibri"/>
          <w:spacing w:val="1"/>
          <w:sz w:val="22"/>
          <w:szCs w:val="22"/>
        </w:rPr>
        <w:t>o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>u</w:t>
      </w:r>
      <w:r w:rsidRPr="00847622">
        <w:rPr>
          <w:rFonts w:ascii="Calibri" w:eastAsia="Calibri" w:hAnsi="Calibri" w:cs="Calibri"/>
          <w:sz w:val="22"/>
          <w:szCs w:val="22"/>
        </w:rPr>
        <w:t>r ma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>n</w:t>
      </w:r>
      <w:r w:rsidRPr="00847622">
        <w:rPr>
          <w:rFonts w:ascii="Calibri" w:eastAsia="Calibri" w:hAnsi="Calibri" w:cs="Calibri"/>
          <w:spacing w:val="2"/>
          <w:sz w:val="22"/>
          <w:szCs w:val="22"/>
        </w:rPr>
        <w:t>a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>ge</w:t>
      </w:r>
      <w:r w:rsidRPr="00847622">
        <w:rPr>
          <w:rFonts w:ascii="Calibri" w:eastAsia="Calibri" w:hAnsi="Calibri" w:cs="Calibri"/>
          <w:sz w:val="22"/>
          <w:szCs w:val="22"/>
        </w:rPr>
        <w:t>m</w:t>
      </w:r>
      <w:r w:rsidRPr="00847622">
        <w:rPr>
          <w:rFonts w:ascii="Calibri" w:eastAsia="Calibri" w:hAnsi="Calibri" w:cs="Calibri"/>
          <w:spacing w:val="2"/>
          <w:sz w:val="22"/>
          <w:szCs w:val="22"/>
        </w:rPr>
        <w:t>e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>n</w:t>
      </w:r>
      <w:r w:rsidRPr="00847622">
        <w:rPr>
          <w:rFonts w:ascii="Calibri" w:eastAsia="Calibri" w:hAnsi="Calibri" w:cs="Calibri"/>
          <w:sz w:val="22"/>
          <w:szCs w:val="22"/>
        </w:rPr>
        <w:t xml:space="preserve">t 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>s</w:t>
      </w:r>
      <w:r w:rsidRPr="00847622">
        <w:rPr>
          <w:rFonts w:ascii="Calibri" w:eastAsia="Calibri" w:hAnsi="Calibri" w:cs="Calibri"/>
          <w:sz w:val="22"/>
          <w:szCs w:val="22"/>
        </w:rPr>
        <w:t>t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>r</w:t>
      </w:r>
      <w:r w:rsidRPr="00847622">
        <w:rPr>
          <w:rFonts w:ascii="Calibri" w:eastAsia="Calibri" w:hAnsi="Calibri" w:cs="Calibri"/>
          <w:sz w:val="22"/>
          <w:szCs w:val="22"/>
        </w:rPr>
        <w:t>a</w:t>
      </w:r>
      <w:r w:rsidRPr="00847622">
        <w:rPr>
          <w:rFonts w:ascii="Calibri" w:eastAsia="Calibri" w:hAnsi="Calibri" w:cs="Calibri"/>
          <w:spacing w:val="2"/>
          <w:sz w:val="22"/>
          <w:szCs w:val="22"/>
        </w:rPr>
        <w:t>t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>eg</w:t>
      </w:r>
      <w:r w:rsidRPr="00847622">
        <w:rPr>
          <w:rFonts w:ascii="Calibri" w:eastAsia="Calibri" w:hAnsi="Calibri" w:cs="Calibri"/>
          <w:spacing w:val="2"/>
          <w:sz w:val="22"/>
          <w:szCs w:val="22"/>
        </w:rPr>
        <w:t>ie</w:t>
      </w:r>
      <w:r w:rsidRPr="00847622">
        <w:rPr>
          <w:rFonts w:ascii="Calibri" w:eastAsia="Calibri" w:hAnsi="Calibri" w:cs="Calibri"/>
          <w:sz w:val="22"/>
          <w:szCs w:val="22"/>
        </w:rPr>
        <w:t>s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 xml:space="preserve"> ne</w:t>
      </w:r>
      <w:r w:rsidRPr="00847622">
        <w:rPr>
          <w:rFonts w:ascii="Calibri" w:eastAsia="Calibri" w:hAnsi="Calibri" w:cs="Calibri"/>
          <w:spacing w:val="2"/>
          <w:sz w:val="22"/>
          <w:szCs w:val="22"/>
        </w:rPr>
        <w:t>e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>de</w:t>
      </w:r>
      <w:r w:rsidRPr="00847622">
        <w:rPr>
          <w:rFonts w:ascii="Calibri" w:eastAsia="Calibri" w:hAnsi="Calibri" w:cs="Calibri"/>
          <w:sz w:val="22"/>
          <w:szCs w:val="22"/>
        </w:rPr>
        <w:t>d</w:t>
      </w:r>
      <w:r w:rsidRPr="00847622"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 w:rsidRPr="00847622">
        <w:rPr>
          <w:rFonts w:ascii="Calibri" w:eastAsia="Calibri" w:hAnsi="Calibri" w:cs="Calibri"/>
          <w:sz w:val="22"/>
          <w:szCs w:val="22"/>
        </w:rPr>
        <w:t>to</w:t>
      </w:r>
      <w:r w:rsidRPr="00847622"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 w:rsidRPr="00847622">
        <w:rPr>
          <w:rFonts w:ascii="Calibri" w:eastAsia="Calibri" w:hAnsi="Calibri" w:cs="Calibri"/>
          <w:sz w:val="22"/>
          <w:szCs w:val="22"/>
        </w:rPr>
        <w:t>make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 w:rsidRPr="00847622">
        <w:rPr>
          <w:rFonts w:ascii="Calibri" w:eastAsia="Calibri" w:hAnsi="Calibri" w:cs="Calibri"/>
          <w:sz w:val="22"/>
          <w:szCs w:val="22"/>
        </w:rPr>
        <w:t>a po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>s</w:t>
      </w:r>
      <w:r w:rsidRPr="00847622">
        <w:rPr>
          <w:rFonts w:ascii="Calibri" w:eastAsia="Calibri" w:hAnsi="Calibri" w:cs="Calibri"/>
          <w:sz w:val="22"/>
          <w:szCs w:val="22"/>
        </w:rPr>
        <w:t>it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>i</w:t>
      </w:r>
      <w:r w:rsidRPr="00847622">
        <w:rPr>
          <w:rFonts w:ascii="Calibri" w:eastAsia="Calibri" w:hAnsi="Calibri" w:cs="Calibri"/>
          <w:sz w:val="22"/>
          <w:szCs w:val="22"/>
        </w:rPr>
        <w:t>ve i</w:t>
      </w:r>
      <w:r w:rsidRPr="00847622">
        <w:rPr>
          <w:rFonts w:ascii="Calibri" w:eastAsia="Calibri" w:hAnsi="Calibri" w:cs="Calibri"/>
          <w:spacing w:val="2"/>
          <w:sz w:val="22"/>
          <w:szCs w:val="22"/>
        </w:rPr>
        <w:t>m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>p</w:t>
      </w:r>
      <w:r w:rsidRPr="00847622">
        <w:rPr>
          <w:rFonts w:ascii="Calibri" w:eastAsia="Calibri" w:hAnsi="Calibri" w:cs="Calibri"/>
          <w:spacing w:val="2"/>
          <w:sz w:val="22"/>
          <w:szCs w:val="22"/>
        </w:rPr>
        <w:t>a</w:t>
      </w:r>
      <w:r w:rsidRPr="00847622">
        <w:rPr>
          <w:rFonts w:ascii="Calibri" w:eastAsia="Calibri" w:hAnsi="Calibri" w:cs="Calibri"/>
          <w:spacing w:val="1"/>
          <w:sz w:val="22"/>
          <w:szCs w:val="22"/>
        </w:rPr>
        <w:t>c</w:t>
      </w:r>
      <w:r w:rsidRPr="00847622">
        <w:rPr>
          <w:rFonts w:ascii="Calibri" w:eastAsia="Calibri" w:hAnsi="Calibri" w:cs="Calibri"/>
          <w:sz w:val="22"/>
          <w:szCs w:val="22"/>
        </w:rPr>
        <w:t>t</w:t>
      </w:r>
      <w:r w:rsidRPr="00847622">
        <w:rPr>
          <w:rFonts w:ascii="Calibri" w:eastAsia="Calibri" w:hAnsi="Calibri" w:cs="Calibri"/>
          <w:spacing w:val="3"/>
          <w:sz w:val="22"/>
          <w:szCs w:val="22"/>
        </w:rPr>
        <w:t xml:space="preserve"> </w:t>
      </w:r>
      <w:r w:rsidRPr="00847622">
        <w:rPr>
          <w:rFonts w:ascii="Calibri" w:eastAsia="Calibri" w:hAnsi="Calibri" w:cs="Calibri"/>
          <w:spacing w:val="1"/>
          <w:sz w:val="22"/>
          <w:szCs w:val="22"/>
        </w:rPr>
        <w:t>o</w:t>
      </w:r>
      <w:r w:rsidRPr="00847622">
        <w:rPr>
          <w:rFonts w:ascii="Calibri" w:eastAsia="Calibri" w:hAnsi="Calibri" w:cs="Calibri"/>
          <w:sz w:val="22"/>
          <w:szCs w:val="22"/>
        </w:rPr>
        <w:t>n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 w:rsidRPr="00847622">
        <w:rPr>
          <w:rFonts w:ascii="Calibri" w:eastAsia="Calibri" w:hAnsi="Calibri" w:cs="Calibri"/>
          <w:sz w:val="22"/>
          <w:szCs w:val="22"/>
        </w:rPr>
        <w:t>t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>h</w:t>
      </w:r>
      <w:r w:rsidRPr="00847622">
        <w:rPr>
          <w:rFonts w:ascii="Calibri" w:eastAsia="Calibri" w:hAnsi="Calibri" w:cs="Calibri"/>
          <w:sz w:val="22"/>
          <w:szCs w:val="22"/>
        </w:rPr>
        <w:t>e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 xml:space="preserve"> p</w:t>
      </w:r>
      <w:r w:rsidRPr="00847622">
        <w:rPr>
          <w:rFonts w:ascii="Calibri" w:eastAsia="Calibri" w:hAnsi="Calibri" w:cs="Calibri"/>
          <w:sz w:val="22"/>
          <w:szCs w:val="22"/>
        </w:rPr>
        <w:t>r</w:t>
      </w:r>
      <w:r w:rsidRPr="00847622">
        <w:rPr>
          <w:rFonts w:ascii="Calibri" w:eastAsia="Calibri" w:hAnsi="Calibri" w:cs="Calibri"/>
          <w:spacing w:val="1"/>
          <w:sz w:val="22"/>
          <w:szCs w:val="22"/>
        </w:rPr>
        <w:t>o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>g</w:t>
      </w:r>
      <w:r w:rsidRPr="00847622">
        <w:rPr>
          <w:rFonts w:ascii="Calibri" w:eastAsia="Calibri" w:hAnsi="Calibri" w:cs="Calibri"/>
          <w:sz w:val="22"/>
          <w:szCs w:val="22"/>
        </w:rPr>
        <w:t>r</w:t>
      </w:r>
      <w:r w:rsidRPr="00847622">
        <w:rPr>
          <w:rFonts w:ascii="Calibri" w:eastAsia="Calibri" w:hAnsi="Calibri" w:cs="Calibri"/>
          <w:spacing w:val="1"/>
          <w:sz w:val="22"/>
          <w:szCs w:val="22"/>
        </w:rPr>
        <w:t>e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>s</w:t>
      </w:r>
      <w:r w:rsidRPr="00847622">
        <w:rPr>
          <w:rFonts w:ascii="Calibri" w:eastAsia="Calibri" w:hAnsi="Calibri" w:cs="Calibri"/>
          <w:sz w:val="22"/>
          <w:szCs w:val="22"/>
        </w:rPr>
        <w:t>s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 w:rsidRPr="00847622">
        <w:rPr>
          <w:rFonts w:ascii="Calibri" w:eastAsia="Calibri" w:hAnsi="Calibri" w:cs="Calibri"/>
          <w:spacing w:val="1"/>
          <w:sz w:val="22"/>
          <w:szCs w:val="22"/>
        </w:rPr>
        <w:t>o</w:t>
      </w:r>
      <w:r w:rsidRPr="00847622">
        <w:rPr>
          <w:rFonts w:ascii="Calibri" w:eastAsia="Calibri" w:hAnsi="Calibri" w:cs="Calibri"/>
          <w:sz w:val="22"/>
          <w:szCs w:val="22"/>
        </w:rPr>
        <w:t>f p</w:t>
      </w:r>
      <w:r w:rsidRPr="00847622">
        <w:rPr>
          <w:rFonts w:ascii="Calibri" w:eastAsia="Calibri" w:hAnsi="Calibri" w:cs="Calibri"/>
          <w:spacing w:val="1"/>
          <w:sz w:val="22"/>
          <w:szCs w:val="22"/>
        </w:rPr>
        <w:t>u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>p</w:t>
      </w:r>
      <w:r w:rsidRPr="00847622">
        <w:rPr>
          <w:rFonts w:ascii="Calibri" w:eastAsia="Calibri" w:hAnsi="Calibri" w:cs="Calibri"/>
          <w:sz w:val="22"/>
          <w:szCs w:val="22"/>
        </w:rPr>
        <w:t>il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>s</w:t>
      </w:r>
      <w:r w:rsidRPr="00847622">
        <w:rPr>
          <w:rFonts w:ascii="Calibri" w:eastAsia="Calibri" w:hAnsi="Calibri" w:cs="Calibri"/>
          <w:sz w:val="22"/>
          <w:szCs w:val="22"/>
        </w:rPr>
        <w:t xml:space="preserve">. </w:t>
      </w:r>
      <w:r w:rsidRPr="00847622">
        <w:rPr>
          <w:rFonts w:ascii="Calibri" w:eastAsia="Calibri" w:hAnsi="Calibri" w:cs="Calibri"/>
          <w:spacing w:val="1"/>
          <w:sz w:val="22"/>
          <w:szCs w:val="22"/>
        </w:rPr>
        <w:t>L</w:t>
      </w:r>
      <w:r w:rsidRPr="00847622">
        <w:rPr>
          <w:rFonts w:ascii="Calibri" w:eastAsia="Calibri" w:hAnsi="Calibri" w:cs="Calibri"/>
          <w:sz w:val="22"/>
          <w:szCs w:val="22"/>
        </w:rPr>
        <w:t>i</w:t>
      </w:r>
      <w:r w:rsidRPr="00847622">
        <w:rPr>
          <w:rFonts w:ascii="Calibri" w:eastAsia="Calibri" w:hAnsi="Calibri" w:cs="Calibri"/>
          <w:spacing w:val="1"/>
          <w:sz w:val="22"/>
          <w:szCs w:val="22"/>
        </w:rPr>
        <w:t>nd</w:t>
      </w:r>
      <w:r w:rsidRPr="00847622">
        <w:rPr>
          <w:rFonts w:ascii="Calibri" w:eastAsia="Calibri" w:hAnsi="Calibri" w:cs="Calibri"/>
          <w:sz w:val="22"/>
          <w:szCs w:val="22"/>
        </w:rPr>
        <w:t xml:space="preserve">a </w:t>
      </w:r>
      <w:r w:rsidRPr="00847622">
        <w:rPr>
          <w:rFonts w:ascii="Calibri" w:eastAsia="Calibri" w:hAnsi="Calibri" w:cs="Calibri"/>
          <w:spacing w:val="1"/>
          <w:sz w:val="22"/>
          <w:szCs w:val="22"/>
        </w:rPr>
        <w:t>w</w:t>
      </w:r>
      <w:r w:rsidRPr="00847622">
        <w:rPr>
          <w:rFonts w:ascii="Calibri" w:eastAsia="Calibri" w:hAnsi="Calibri" w:cs="Calibri"/>
          <w:sz w:val="22"/>
          <w:szCs w:val="22"/>
        </w:rPr>
        <w:t>a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>n</w:t>
      </w:r>
      <w:r w:rsidRPr="00847622">
        <w:rPr>
          <w:rFonts w:ascii="Calibri" w:eastAsia="Calibri" w:hAnsi="Calibri" w:cs="Calibri"/>
          <w:sz w:val="22"/>
          <w:szCs w:val="22"/>
        </w:rPr>
        <w:t>ts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 w:rsidRPr="00847622">
        <w:rPr>
          <w:rFonts w:ascii="Calibri" w:eastAsia="Calibri" w:hAnsi="Calibri" w:cs="Calibri"/>
          <w:sz w:val="22"/>
          <w:szCs w:val="22"/>
        </w:rPr>
        <w:t>to</w:t>
      </w:r>
      <w:r w:rsidRPr="00847622"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 w:rsidRPr="00847622">
        <w:rPr>
          <w:rFonts w:ascii="Calibri" w:eastAsia="Calibri" w:hAnsi="Calibri" w:cs="Calibri"/>
          <w:sz w:val="22"/>
          <w:szCs w:val="22"/>
        </w:rPr>
        <w:t>make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 xml:space="preserve"> he</w:t>
      </w:r>
      <w:r w:rsidRPr="00847622">
        <w:rPr>
          <w:rFonts w:ascii="Calibri" w:eastAsia="Calibri" w:hAnsi="Calibri" w:cs="Calibri"/>
          <w:sz w:val="22"/>
          <w:szCs w:val="22"/>
        </w:rPr>
        <w:t>r mark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 w:rsidRPr="00847622">
        <w:rPr>
          <w:rFonts w:ascii="Calibri" w:eastAsia="Calibri" w:hAnsi="Calibri" w:cs="Calibri"/>
          <w:spacing w:val="1"/>
          <w:sz w:val="22"/>
          <w:szCs w:val="22"/>
        </w:rPr>
        <w:t>o</w:t>
      </w:r>
      <w:r w:rsidRPr="00847622">
        <w:rPr>
          <w:rFonts w:ascii="Calibri" w:eastAsia="Calibri" w:hAnsi="Calibri" w:cs="Calibri"/>
          <w:sz w:val="22"/>
          <w:szCs w:val="22"/>
        </w:rPr>
        <w:t>n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 w:rsidRPr="00847622">
        <w:rPr>
          <w:rFonts w:ascii="Calibri" w:eastAsia="Calibri" w:hAnsi="Calibri" w:cs="Calibri"/>
          <w:sz w:val="22"/>
          <w:szCs w:val="22"/>
        </w:rPr>
        <w:t xml:space="preserve">a 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>s</w:t>
      </w:r>
      <w:r w:rsidRPr="00847622">
        <w:rPr>
          <w:rFonts w:ascii="Calibri" w:eastAsia="Calibri" w:hAnsi="Calibri" w:cs="Calibri"/>
          <w:spacing w:val="1"/>
          <w:sz w:val="22"/>
          <w:szCs w:val="22"/>
        </w:rPr>
        <w:t>c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>h</w:t>
      </w:r>
      <w:r w:rsidRPr="00847622">
        <w:rPr>
          <w:rFonts w:ascii="Calibri" w:eastAsia="Calibri" w:hAnsi="Calibri" w:cs="Calibri"/>
          <w:spacing w:val="1"/>
          <w:sz w:val="22"/>
          <w:szCs w:val="22"/>
        </w:rPr>
        <w:t>oo</w:t>
      </w:r>
      <w:r w:rsidRPr="00847622">
        <w:rPr>
          <w:rFonts w:ascii="Calibri" w:eastAsia="Calibri" w:hAnsi="Calibri" w:cs="Calibri"/>
          <w:sz w:val="22"/>
          <w:szCs w:val="22"/>
        </w:rPr>
        <w:t>l</w:t>
      </w:r>
      <w:r w:rsidRPr="00847622">
        <w:rPr>
          <w:rFonts w:ascii="Calibri" w:eastAsia="Calibri" w:hAnsi="Calibri" w:cs="Calibri"/>
          <w:spacing w:val="1"/>
          <w:sz w:val="22"/>
          <w:szCs w:val="22"/>
        </w:rPr>
        <w:t>'</w:t>
      </w:r>
      <w:r w:rsidRPr="00847622">
        <w:rPr>
          <w:rFonts w:ascii="Calibri" w:eastAsia="Calibri" w:hAnsi="Calibri" w:cs="Calibri"/>
          <w:sz w:val="22"/>
          <w:szCs w:val="22"/>
        </w:rPr>
        <w:t>s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 xml:space="preserve"> e</w:t>
      </w:r>
      <w:r w:rsidRPr="00847622">
        <w:rPr>
          <w:rFonts w:ascii="Calibri" w:eastAsia="Calibri" w:hAnsi="Calibri" w:cs="Calibri"/>
          <w:sz w:val="22"/>
          <w:szCs w:val="22"/>
        </w:rPr>
        <w:t>t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>h</w:t>
      </w:r>
      <w:r w:rsidRPr="00847622">
        <w:rPr>
          <w:rFonts w:ascii="Calibri" w:eastAsia="Calibri" w:hAnsi="Calibri" w:cs="Calibri"/>
          <w:spacing w:val="1"/>
          <w:sz w:val="22"/>
          <w:szCs w:val="22"/>
        </w:rPr>
        <w:t>o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>s</w:t>
      </w:r>
      <w:r w:rsidRPr="00847622">
        <w:rPr>
          <w:rFonts w:ascii="Calibri" w:eastAsia="Calibri" w:hAnsi="Calibri" w:cs="Calibri"/>
          <w:sz w:val="22"/>
          <w:szCs w:val="22"/>
        </w:rPr>
        <w:t xml:space="preserve">, 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>p</w:t>
      </w:r>
      <w:r w:rsidRPr="00847622">
        <w:rPr>
          <w:rFonts w:ascii="Calibri" w:eastAsia="Calibri" w:hAnsi="Calibri" w:cs="Calibri"/>
          <w:sz w:val="22"/>
          <w:szCs w:val="22"/>
        </w:rPr>
        <w:t>r</w:t>
      </w:r>
      <w:r w:rsidRPr="00847622">
        <w:rPr>
          <w:rFonts w:ascii="Calibri" w:eastAsia="Calibri" w:hAnsi="Calibri" w:cs="Calibri"/>
          <w:spacing w:val="1"/>
          <w:sz w:val="22"/>
          <w:szCs w:val="22"/>
        </w:rPr>
        <w:t>o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>g</w:t>
      </w:r>
      <w:r w:rsidRPr="00847622">
        <w:rPr>
          <w:rFonts w:ascii="Calibri" w:eastAsia="Calibri" w:hAnsi="Calibri" w:cs="Calibri"/>
          <w:sz w:val="22"/>
          <w:szCs w:val="22"/>
        </w:rPr>
        <w:t>r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>e</w:t>
      </w:r>
      <w:r w:rsidRPr="00847622">
        <w:rPr>
          <w:rFonts w:ascii="Calibri" w:eastAsia="Calibri" w:hAnsi="Calibri" w:cs="Calibri"/>
          <w:spacing w:val="1"/>
          <w:sz w:val="22"/>
          <w:szCs w:val="22"/>
        </w:rPr>
        <w:t>s</w:t>
      </w:r>
      <w:r w:rsidRPr="00847622">
        <w:rPr>
          <w:rFonts w:ascii="Calibri" w:eastAsia="Calibri" w:hAnsi="Calibri" w:cs="Calibri"/>
          <w:sz w:val="22"/>
          <w:szCs w:val="22"/>
        </w:rPr>
        <w:t>s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 w:rsidRPr="00847622">
        <w:rPr>
          <w:rFonts w:ascii="Calibri" w:eastAsia="Calibri" w:hAnsi="Calibri" w:cs="Calibri"/>
          <w:sz w:val="22"/>
          <w:szCs w:val="22"/>
        </w:rPr>
        <w:t>a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>n</w:t>
      </w:r>
      <w:r w:rsidRPr="00847622">
        <w:rPr>
          <w:rFonts w:ascii="Calibri" w:eastAsia="Calibri" w:hAnsi="Calibri" w:cs="Calibri"/>
          <w:sz w:val="22"/>
          <w:szCs w:val="22"/>
        </w:rPr>
        <w:t>d</w:t>
      </w:r>
      <w:r w:rsidRPr="00847622"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>de</w:t>
      </w:r>
      <w:r w:rsidRPr="00847622">
        <w:rPr>
          <w:rFonts w:ascii="Calibri" w:eastAsia="Calibri" w:hAnsi="Calibri" w:cs="Calibri"/>
          <w:spacing w:val="3"/>
          <w:sz w:val="22"/>
          <w:szCs w:val="22"/>
        </w:rPr>
        <w:t>v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>e</w:t>
      </w:r>
      <w:r w:rsidRPr="00847622">
        <w:rPr>
          <w:rFonts w:ascii="Calibri" w:eastAsia="Calibri" w:hAnsi="Calibri" w:cs="Calibri"/>
          <w:sz w:val="22"/>
          <w:szCs w:val="22"/>
        </w:rPr>
        <w:t>l</w:t>
      </w:r>
      <w:r w:rsidRPr="00847622">
        <w:rPr>
          <w:rFonts w:ascii="Calibri" w:eastAsia="Calibri" w:hAnsi="Calibri" w:cs="Calibri"/>
          <w:spacing w:val="1"/>
          <w:sz w:val="22"/>
          <w:szCs w:val="22"/>
        </w:rPr>
        <w:t>o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>p</w:t>
      </w:r>
      <w:r w:rsidRPr="00847622">
        <w:rPr>
          <w:rFonts w:ascii="Calibri" w:eastAsia="Calibri" w:hAnsi="Calibri" w:cs="Calibri"/>
          <w:sz w:val="22"/>
          <w:szCs w:val="22"/>
        </w:rPr>
        <w:t>m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>en</w:t>
      </w:r>
      <w:r w:rsidRPr="00847622">
        <w:rPr>
          <w:rFonts w:ascii="Calibri" w:eastAsia="Calibri" w:hAnsi="Calibri" w:cs="Calibri"/>
          <w:sz w:val="22"/>
          <w:szCs w:val="22"/>
        </w:rPr>
        <w:t>t</w:t>
      </w:r>
      <w:r w:rsidRPr="00847622">
        <w:rPr>
          <w:rFonts w:ascii="Calibri" w:eastAsia="Calibri" w:hAnsi="Calibri" w:cs="Calibri"/>
          <w:spacing w:val="2"/>
          <w:sz w:val="22"/>
          <w:szCs w:val="22"/>
        </w:rPr>
        <w:t xml:space="preserve"> 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>b</w:t>
      </w:r>
      <w:r w:rsidRPr="00847622">
        <w:rPr>
          <w:rFonts w:ascii="Calibri" w:eastAsia="Calibri" w:hAnsi="Calibri" w:cs="Calibri"/>
          <w:sz w:val="22"/>
          <w:szCs w:val="22"/>
        </w:rPr>
        <w:t xml:space="preserve">y 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>us</w:t>
      </w:r>
      <w:r w:rsidRPr="00847622">
        <w:rPr>
          <w:rFonts w:ascii="Calibri" w:eastAsia="Calibri" w:hAnsi="Calibri" w:cs="Calibri"/>
          <w:spacing w:val="2"/>
          <w:sz w:val="22"/>
          <w:szCs w:val="22"/>
        </w:rPr>
        <w:t>i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>n</w:t>
      </w:r>
      <w:r w:rsidRPr="00847622">
        <w:rPr>
          <w:rFonts w:ascii="Calibri" w:eastAsia="Calibri" w:hAnsi="Calibri" w:cs="Calibri"/>
          <w:sz w:val="22"/>
          <w:szCs w:val="22"/>
        </w:rPr>
        <w:t>g</w:t>
      </w:r>
      <w:r w:rsidRPr="00847622">
        <w:rPr>
          <w:rFonts w:ascii="Calibri" w:eastAsia="Calibri" w:hAnsi="Calibri" w:cs="Calibri"/>
          <w:spacing w:val="2"/>
          <w:sz w:val="22"/>
          <w:szCs w:val="22"/>
        </w:rPr>
        <w:t xml:space="preserve"> 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>he</w:t>
      </w:r>
      <w:r w:rsidRPr="00847622">
        <w:rPr>
          <w:rFonts w:ascii="Calibri" w:eastAsia="Calibri" w:hAnsi="Calibri" w:cs="Calibri"/>
          <w:sz w:val="22"/>
          <w:szCs w:val="22"/>
        </w:rPr>
        <w:t>r c</w:t>
      </w:r>
      <w:r w:rsidRPr="00847622">
        <w:rPr>
          <w:rFonts w:ascii="Calibri" w:eastAsia="Calibri" w:hAnsi="Calibri" w:cs="Calibri"/>
          <w:spacing w:val="1"/>
          <w:sz w:val="22"/>
          <w:szCs w:val="22"/>
        </w:rPr>
        <w:t>o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>n</w:t>
      </w:r>
      <w:r w:rsidRPr="00847622">
        <w:rPr>
          <w:rFonts w:ascii="Calibri" w:eastAsia="Calibri" w:hAnsi="Calibri" w:cs="Calibri"/>
          <w:sz w:val="22"/>
          <w:szCs w:val="22"/>
        </w:rPr>
        <w:t>fi</w:t>
      </w:r>
      <w:r w:rsidRPr="00847622">
        <w:rPr>
          <w:rFonts w:ascii="Calibri" w:eastAsia="Calibri" w:hAnsi="Calibri" w:cs="Calibri"/>
          <w:spacing w:val="1"/>
          <w:sz w:val="22"/>
          <w:szCs w:val="22"/>
        </w:rPr>
        <w:t>d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>en</w:t>
      </w:r>
      <w:r w:rsidRPr="00847622">
        <w:rPr>
          <w:rFonts w:ascii="Calibri" w:eastAsia="Calibri" w:hAnsi="Calibri" w:cs="Calibri"/>
          <w:spacing w:val="3"/>
          <w:sz w:val="22"/>
          <w:szCs w:val="22"/>
        </w:rPr>
        <w:t>c</w:t>
      </w:r>
      <w:r w:rsidRPr="00847622">
        <w:rPr>
          <w:rFonts w:ascii="Calibri" w:eastAsia="Calibri" w:hAnsi="Calibri" w:cs="Calibri"/>
          <w:sz w:val="22"/>
          <w:szCs w:val="22"/>
        </w:rPr>
        <w:t>e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 w:rsidRPr="00847622">
        <w:rPr>
          <w:rFonts w:ascii="Calibri" w:eastAsia="Calibri" w:hAnsi="Calibri" w:cs="Calibri"/>
          <w:sz w:val="22"/>
          <w:szCs w:val="22"/>
        </w:rPr>
        <w:t>a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>n</w:t>
      </w:r>
      <w:r w:rsidRPr="00847622">
        <w:rPr>
          <w:rFonts w:ascii="Calibri" w:eastAsia="Calibri" w:hAnsi="Calibri" w:cs="Calibri"/>
          <w:sz w:val="22"/>
          <w:szCs w:val="22"/>
        </w:rPr>
        <w:t>d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 w:rsidRPr="00847622">
        <w:rPr>
          <w:rFonts w:ascii="Calibri" w:eastAsia="Calibri" w:hAnsi="Calibri" w:cs="Calibri"/>
          <w:spacing w:val="2"/>
          <w:sz w:val="22"/>
          <w:szCs w:val="22"/>
        </w:rPr>
        <w:t>i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>n</w:t>
      </w:r>
      <w:r w:rsidRPr="00847622">
        <w:rPr>
          <w:rFonts w:ascii="Calibri" w:eastAsia="Calibri" w:hAnsi="Calibri" w:cs="Calibri"/>
          <w:sz w:val="22"/>
          <w:szCs w:val="22"/>
        </w:rPr>
        <w:t>it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>i</w:t>
      </w:r>
      <w:r w:rsidRPr="00847622">
        <w:rPr>
          <w:rFonts w:ascii="Calibri" w:eastAsia="Calibri" w:hAnsi="Calibri" w:cs="Calibri"/>
          <w:sz w:val="22"/>
          <w:szCs w:val="22"/>
        </w:rPr>
        <w:t>at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>i</w:t>
      </w:r>
      <w:r w:rsidRPr="00847622">
        <w:rPr>
          <w:rFonts w:ascii="Calibri" w:eastAsia="Calibri" w:hAnsi="Calibri" w:cs="Calibri"/>
          <w:spacing w:val="3"/>
          <w:sz w:val="22"/>
          <w:szCs w:val="22"/>
        </w:rPr>
        <w:t>v</w:t>
      </w:r>
      <w:r w:rsidRPr="00847622">
        <w:rPr>
          <w:rFonts w:ascii="Calibri" w:eastAsia="Calibri" w:hAnsi="Calibri" w:cs="Calibri"/>
          <w:sz w:val="22"/>
          <w:szCs w:val="22"/>
        </w:rPr>
        <w:t>e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 w:rsidRPr="00847622">
        <w:rPr>
          <w:rFonts w:ascii="Calibri" w:eastAsia="Calibri" w:hAnsi="Calibri" w:cs="Calibri"/>
          <w:sz w:val="22"/>
          <w:szCs w:val="22"/>
        </w:rPr>
        <w:t>to</w:t>
      </w:r>
      <w:r w:rsidRPr="00847622"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>he</w:t>
      </w:r>
      <w:r w:rsidRPr="00847622">
        <w:rPr>
          <w:rFonts w:ascii="Calibri" w:eastAsia="Calibri" w:hAnsi="Calibri" w:cs="Calibri"/>
          <w:spacing w:val="2"/>
          <w:sz w:val="22"/>
          <w:szCs w:val="22"/>
        </w:rPr>
        <w:t>l</w:t>
      </w:r>
      <w:r w:rsidRPr="00847622">
        <w:rPr>
          <w:rFonts w:ascii="Calibri" w:eastAsia="Calibri" w:hAnsi="Calibri" w:cs="Calibri"/>
          <w:sz w:val="22"/>
          <w:szCs w:val="22"/>
        </w:rPr>
        <w:t>p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 xml:space="preserve"> p</w:t>
      </w:r>
      <w:r w:rsidRPr="00847622">
        <w:rPr>
          <w:rFonts w:ascii="Calibri" w:eastAsia="Calibri" w:hAnsi="Calibri" w:cs="Calibri"/>
          <w:spacing w:val="1"/>
          <w:sz w:val="22"/>
          <w:szCs w:val="22"/>
        </w:rPr>
        <w:t>u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>p</w:t>
      </w:r>
      <w:r w:rsidRPr="00847622">
        <w:rPr>
          <w:rFonts w:ascii="Calibri" w:eastAsia="Calibri" w:hAnsi="Calibri" w:cs="Calibri"/>
          <w:sz w:val="22"/>
          <w:szCs w:val="22"/>
        </w:rPr>
        <w:t>ils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 w:rsidRPr="00847622">
        <w:rPr>
          <w:rFonts w:ascii="Calibri" w:eastAsia="Calibri" w:hAnsi="Calibri" w:cs="Calibri"/>
          <w:spacing w:val="3"/>
          <w:sz w:val="22"/>
          <w:szCs w:val="22"/>
        </w:rPr>
        <w:t>f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>u</w:t>
      </w:r>
      <w:r w:rsidRPr="00847622">
        <w:rPr>
          <w:rFonts w:ascii="Calibri" w:eastAsia="Calibri" w:hAnsi="Calibri" w:cs="Calibri"/>
          <w:sz w:val="22"/>
          <w:szCs w:val="22"/>
        </w:rPr>
        <w:t>lf</w:t>
      </w:r>
      <w:r w:rsidRPr="00847622">
        <w:rPr>
          <w:rFonts w:ascii="Calibri" w:eastAsia="Calibri" w:hAnsi="Calibri" w:cs="Calibri"/>
          <w:spacing w:val="2"/>
          <w:sz w:val="22"/>
          <w:szCs w:val="22"/>
        </w:rPr>
        <w:t>i</w:t>
      </w:r>
      <w:r w:rsidRPr="00847622">
        <w:rPr>
          <w:rFonts w:ascii="Calibri" w:eastAsia="Calibri" w:hAnsi="Calibri" w:cs="Calibri"/>
          <w:sz w:val="22"/>
          <w:szCs w:val="22"/>
        </w:rPr>
        <w:t>l t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>he</w:t>
      </w:r>
      <w:r w:rsidRPr="00847622">
        <w:rPr>
          <w:rFonts w:ascii="Calibri" w:eastAsia="Calibri" w:hAnsi="Calibri" w:cs="Calibri"/>
          <w:sz w:val="22"/>
          <w:szCs w:val="22"/>
        </w:rPr>
        <w:t>ir</w:t>
      </w:r>
      <w:r w:rsidRPr="00847622">
        <w:rPr>
          <w:rFonts w:ascii="Calibri" w:eastAsia="Calibri" w:hAnsi="Calibri" w:cs="Calibri"/>
          <w:spacing w:val="2"/>
          <w:sz w:val="22"/>
          <w:szCs w:val="22"/>
        </w:rPr>
        <w:t xml:space="preserve"> 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>p</w:t>
      </w:r>
      <w:r w:rsidRPr="00847622">
        <w:rPr>
          <w:rFonts w:ascii="Calibri" w:eastAsia="Calibri" w:hAnsi="Calibri" w:cs="Calibri"/>
          <w:spacing w:val="1"/>
          <w:sz w:val="22"/>
          <w:szCs w:val="22"/>
        </w:rPr>
        <w:t>o</w:t>
      </w:r>
      <w:r w:rsidRPr="00847622">
        <w:rPr>
          <w:rFonts w:ascii="Calibri" w:eastAsia="Calibri" w:hAnsi="Calibri" w:cs="Calibri"/>
          <w:sz w:val="22"/>
          <w:szCs w:val="22"/>
        </w:rPr>
        <w:t>t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>en</w:t>
      </w:r>
      <w:r w:rsidRPr="00847622">
        <w:rPr>
          <w:rFonts w:ascii="Calibri" w:eastAsia="Calibri" w:hAnsi="Calibri" w:cs="Calibri"/>
          <w:sz w:val="22"/>
          <w:szCs w:val="22"/>
        </w:rPr>
        <w:t>t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>i</w:t>
      </w:r>
      <w:r w:rsidRPr="00847622">
        <w:rPr>
          <w:rFonts w:ascii="Calibri" w:eastAsia="Calibri" w:hAnsi="Calibri" w:cs="Calibri"/>
          <w:spacing w:val="2"/>
          <w:sz w:val="22"/>
          <w:szCs w:val="22"/>
        </w:rPr>
        <w:t>a</w:t>
      </w:r>
      <w:r w:rsidRPr="00847622">
        <w:rPr>
          <w:rFonts w:ascii="Calibri" w:eastAsia="Calibri" w:hAnsi="Calibri" w:cs="Calibri"/>
          <w:sz w:val="22"/>
          <w:szCs w:val="22"/>
        </w:rPr>
        <w:t>l.</w:t>
      </w:r>
      <w:r w:rsidRPr="00847622">
        <w:rPr>
          <w:rFonts w:ascii="Calibri" w:eastAsia="Calibri" w:hAnsi="Calibri" w:cs="Calibri"/>
          <w:spacing w:val="6"/>
          <w:sz w:val="22"/>
          <w:szCs w:val="22"/>
        </w:rPr>
        <w:t xml:space="preserve"> </w:t>
      </w:r>
      <w:r w:rsidRPr="00847622">
        <w:rPr>
          <w:rFonts w:ascii="Calibri" w:eastAsia="Calibri" w:hAnsi="Calibri" w:cs="Calibri"/>
          <w:sz w:val="22"/>
          <w:szCs w:val="22"/>
        </w:rPr>
        <w:t>P</w:t>
      </w:r>
      <w:r w:rsidRPr="00847622">
        <w:rPr>
          <w:rFonts w:ascii="Calibri" w:eastAsia="Calibri" w:hAnsi="Calibri" w:cs="Calibri"/>
          <w:spacing w:val="1"/>
          <w:sz w:val="22"/>
          <w:szCs w:val="22"/>
        </w:rPr>
        <w:t>o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>sses</w:t>
      </w:r>
      <w:r w:rsidRPr="00847622">
        <w:rPr>
          <w:rFonts w:ascii="Calibri" w:eastAsia="Calibri" w:hAnsi="Calibri" w:cs="Calibri"/>
          <w:spacing w:val="1"/>
          <w:sz w:val="22"/>
          <w:szCs w:val="22"/>
        </w:rPr>
        <w:t>s</w:t>
      </w:r>
      <w:r w:rsidRPr="00847622">
        <w:rPr>
          <w:rFonts w:ascii="Calibri" w:eastAsia="Calibri" w:hAnsi="Calibri" w:cs="Calibri"/>
          <w:sz w:val="22"/>
          <w:szCs w:val="22"/>
        </w:rPr>
        <w:t>i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>n</w:t>
      </w:r>
      <w:r w:rsidRPr="00847622">
        <w:rPr>
          <w:rFonts w:ascii="Calibri" w:eastAsia="Calibri" w:hAnsi="Calibri" w:cs="Calibri"/>
          <w:sz w:val="22"/>
          <w:szCs w:val="22"/>
        </w:rPr>
        <w:t xml:space="preserve">g a </w:t>
      </w:r>
      <w:r w:rsidRPr="00847622">
        <w:rPr>
          <w:rFonts w:ascii="Calibri" w:eastAsia="Calibri" w:hAnsi="Calibri" w:cs="Calibri"/>
          <w:spacing w:val="1"/>
          <w:sz w:val="22"/>
          <w:szCs w:val="22"/>
        </w:rPr>
        <w:t>op</w:t>
      </w:r>
      <w:r w:rsidRPr="00847622">
        <w:rPr>
          <w:rFonts w:ascii="Calibri" w:eastAsia="Calibri" w:hAnsi="Calibri" w:cs="Calibri"/>
          <w:spacing w:val="2"/>
          <w:sz w:val="22"/>
          <w:szCs w:val="22"/>
        </w:rPr>
        <w:t>e</w:t>
      </w:r>
      <w:r w:rsidRPr="00847622">
        <w:rPr>
          <w:rFonts w:ascii="Calibri" w:eastAsia="Calibri" w:hAnsi="Calibri" w:cs="Calibri"/>
          <w:sz w:val="22"/>
          <w:szCs w:val="22"/>
        </w:rPr>
        <w:t>n- mi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>nd</w:t>
      </w:r>
      <w:r w:rsidRPr="00847622">
        <w:rPr>
          <w:rFonts w:ascii="Calibri" w:eastAsia="Calibri" w:hAnsi="Calibri" w:cs="Calibri"/>
          <w:spacing w:val="2"/>
          <w:sz w:val="22"/>
          <w:szCs w:val="22"/>
        </w:rPr>
        <w:t>e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>d</w:t>
      </w:r>
      <w:r w:rsidRPr="00847622">
        <w:rPr>
          <w:rFonts w:ascii="Calibri" w:eastAsia="Calibri" w:hAnsi="Calibri" w:cs="Calibri"/>
          <w:sz w:val="22"/>
          <w:szCs w:val="22"/>
        </w:rPr>
        <w:t>,</w:t>
      </w:r>
      <w:r w:rsidRPr="00847622"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 w:rsidRPr="00847622">
        <w:rPr>
          <w:rFonts w:ascii="Calibri" w:eastAsia="Calibri" w:hAnsi="Calibri" w:cs="Calibri"/>
          <w:sz w:val="22"/>
          <w:szCs w:val="22"/>
        </w:rPr>
        <w:t>a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>n</w:t>
      </w:r>
      <w:r w:rsidRPr="00847622">
        <w:rPr>
          <w:rFonts w:ascii="Calibri" w:eastAsia="Calibri" w:hAnsi="Calibri" w:cs="Calibri"/>
          <w:sz w:val="22"/>
          <w:szCs w:val="22"/>
        </w:rPr>
        <w:t>d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 w:rsidRPr="00847622">
        <w:rPr>
          <w:rFonts w:ascii="Calibri" w:eastAsia="Calibri" w:hAnsi="Calibri" w:cs="Calibri"/>
          <w:spacing w:val="1"/>
          <w:sz w:val="22"/>
          <w:szCs w:val="22"/>
        </w:rPr>
        <w:t>d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>e</w:t>
      </w:r>
      <w:r w:rsidRPr="00847622">
        <w:rPr>
          <w:rFonts w:ascii="Calibri" w:eastAsia="Calibri" w:hAnsi="Calibri" w:cs="Calibri"/>
          <w:sz w:val="22"/>
          <w:szCs w:val="22"/>
        </w:rPr>
        <w:t>t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>e</w:t>
      </w:r>
      <w:r w:rsidRPr="00847622">
        <w:rPr>
          <w:rFonts w:ascii="Calibri" w:eastAsia="Calibri" w:hAnsi="Calibri" w:cs="Calibri"/>
          <w:sz w:val="22"/>
          <w:szCs w:val="22"/>
        </w:rPr>
        <w:t>rm</w:t>
      </w:r>
      <w:r w:rsidRPr="00847622">
        <w:rPr>
          <w:rFonts w:ascii="Calibri" w:eastAsia="Calibri" w:hAnsi="Calibri" w:cs="Calibri"/>
          <w:spacing w:val="2"/>
          <w:sz w:val="22"/>
          <w:szCs w:val="22"/>
        </w:rPr>
        <w:t>i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>n</w:t>
      </w:r>
      <w:r w:rsidRPr="00847622">
        <w:rPr>
          <w:rFonts w:ascii="Calibri" w:eastAsia="Calibri" w:hAnsi="Calibri" w:cs="Calibri"/>
          <w:spacing w:val="2"/>
          <w:sz w:val="22"/>
          <w:szCs w:val="22"/>
        </w:rPr>
        <w:t>e</w:t>
      </w:r>
      <w:r w:rsidRPr="00847622">
        <w:rPr>
          <w:rFonts w:ascii="Calibri" w:eastAsia="Calibri" w:hAnsi="Calibri" w:cs="Calibri"/>
          <w:sz w:val="22"/>
          <w:szCs w:val="22"/>
        </w:rPr>
        <w:t>d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 w:rsidRPr="00847622">
        <w:rPr>
          <w:rFonts w:ascii="Calibri" w:eastAsia="Calibri" w:hAnsi="Calibri" w:cs="Calibri"/>
          <w:sz w:val="22"/>
          <w:szCs w:val="22"/>
        </w:rPr>
        <w:t>att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>i</w:t>
      </w:r>
      <w:r w:rsidRPr="00847622">
        <w:rPr>
          <w:rFonts w:ascii="Calibri" w:eastAsia="Calibri" w:hAnsi="Calibri" w:cs="Calibri"/>
          <w:spacing w:val="2"/>
          <w:sz w:val="22"/>
          <w:szCs w:val="22"/>
        </w:rPr>
        <w:t>t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>ud</w:t>
      </w:r>
      <w:r w:rsidRPr="00847622">
        <w:rPr>
          <w:rFonts w:ascii="Calibri" w:eastAsia="Calibri" w:hAnsi="Calibri" w:cs="Calibri"/>
          <w:sz w:val="22"/>
          <w:szCs w:val="22"/>
        </w:rPr>
        <w:t>e</w:t>
      </w:r>
      <w:r w:rsidRPr="00847622">
        <w:rPr>
          <w:rFonts w:ascii="Calibri" w:eastAsia="Calibri" w:hAnsi="Calibri" w:cs="Calibri"/>
          <w:spacing w:val="2"/>
          <w:sz w:val="22"/>
          <w:szCs w:val="22"/>
        </w:rPr>
        <w:t xml:space="preserve"> 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>sh</w:t>
      </w:r>
      <w:r w:rsidRPr="00847622">
        <w:rPr>
          <w:rFonts w:ascii="Calibri" w:eastAsia="Calibri" w:hAnsi="Calibri" w:cs="Calibri"/>
          <w:sz w:val="22"/>
          <w:szCs w:val="22"/>
        </w:rPr>
        <w:t>e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 w:rsidRPr="00847622">
        <w:rPr>
          <w:rFonts w:ascii="Calibri" w:eastAsia="Calibri" w:hAnsi="Calibri" w:cs="Calibri"/>
          <w:spacing w:val="1"/>
          <w:sz w:val="22"/>
          <w:szCs w:val="22"/>
        </w:rPr>
        <w:t>c</w:t>
      </w:r>
      <w:r w:rsidRPr="00847622">
        <w:rPr>
          <w:rFonts w:ascii="Calibri" w:eastAsia="Calibri" w:hAnsi="Calibri" w:cs="Calibri"/>
          <w:sz w:val="22"/>
          <w:szCs w:val="22"/>
        </w:rPr>
        <w:t>an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 w:rsidRPr="00847622">
        <w:rPr>
          <w:rFonts w:ascii="Calibri" w:eastAsia="Calibri" w:hAnsi="Calibri" w:cs="Calibri"/>
          <w:sz w:val="22"/>
          <w:szCs w:val="22"/>
        </w:rPr>
        <w:t>m</w:t>
      </w:r>
      <w:r w:rsidRPr="00847622">
        <w:rPr>
          <w:rFonts w:ascii="Calibri" w:eastAsia="Calibri" w:hAnsi="Calibri" w:cs="Calibri"/>
          <w:spacing w:val="1"/>
          <w:sz w:val="22"/>
          <w:szCs w:val="22"/>
        </w:rPr>
        <w:t>o</w:t>
      </w:r>
      <w:r w:rsidRPr="00847622">
        <w:rPr>
          <w:rFonts w:ascii="Calibri" w:eastAsia="Calibri" w:hAnsi="Calibri" w:cs="Calibri"/>
          <w:sz w:val="22"/>
          <w:szCs w:val="22"/>
        </w:rPr>
        <w:t>t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>i</w:t>
      </w:r>
      <w:r w:rsidRPr="00847622">
        <w:rPr>
          <w:rFonts w:ascii="Calibri" w:eastAsia="Calibri" w:hAnsi="Calibri" w:cs="Calibri"/>
          <w:sz w:val="22"/>
          <w:szCs w:val="22"/>
        </w:rPr>
        <w:t>vate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 w:rsidRPr="00847622">
        <w:rPr>
          <w:rFonts w:ascii="Calibri" w:eastAsia="Calibri" w:hAnsi="Calibri" w:cs="Calibri"/>
          <w:sz w:val="22"/>
          <w:szCs w:val="22"/>
        </w:rPr>
        <w:t>a</w:t>
      </w:r>
      <w:r w:rsidRPr="00847622">
        <w:rPr>
          <w:rFonts w:ascii="Calibri" w:eastAsia="Calibri" w:hAnsi="Calibri" w:cs="Calibri"/>
          <w:spacing w:val="2"/>
          <w:sz w:val="22"/>
          <w:szCs w:val="22"/>
        </w:rPr>
        <w:t>n</w:t>
      </w:r>
      <w:r w:rsidRPr="00847622">
        <w:rPr>
          <w:rFonts w:ascii="Calibri" w:eastAsia="Calibri" w:hAnsi="Calibri" w:cs="Calibri"/>
          <w:sz w:val="22"/>
          <w:szCs w:val="22"/>
        </w:rPr>
        <w:t>d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 w:rsidRPr="00847622">
        <w:rPr>
          <w:rFonts w:ascii="Calibri" w:eastAsia="Calibri" w:hAnsi="Calibri" w:cs="Calibri"/>
          <w:sz w:val="22"/>
          <w:szCs w:val="22"/>
        </w:rPr>
        <w:t>i</w:t>
      </w:r>
      <w:r w:rsidRPr="00847622">
        <w:rPr>
          <w:rFonts w:ascii="Calibri" w:eastAsia="Calibri" w:hAnsi="Calibri" w:cs="Calibri"/>
          <w:spacing w:val="1"/>
          <w:sz w:val="22"/>
          <w:szCs w:val="22"/>
        </w:rPr>
        <w:t>n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>s</w:t>
      </w:r>
      <w:r w:rsidRPr="00847622">
        <w:rPr>
          <w:rFonts w:ascii="Calibri" w:eastAsia="Calibri" w:hAnsi="Calibri" w:cs="Calibri"/>
          <w:sz w:val="22"/>
          <w:szCs w:val="22"/>
        </w:rPr>
        <w:t>pi</w:t>
      </w:r>
      <w:r w:rsidRPr="00847622">
        <w:rPr>
          <w:rFonts w:ascii="Calibri" w:eastAsia="Calibri" w:hAnsi="Calibri" w:cs="Calibri"/>
          <w:spacing w:val="2"/>
          <w:sz w:val="22"/>
          <w:szCs w:val="22"/>
        </w:rPr>
        <w:t>r</w:t>
      </w:r>
      <w:r w:rsidRPr="00847622">
        <w:rPr>
          <w:rFonts w:ascii="Calibri" w:eastAsia="Calibri" w:hAnsi="Calibri" w:cs="Calibri"/>
          <w:sz w:val="22"/>
          <w:szCs w:val="22"/>
        </w:rPr>
        <w:t>e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 xml:space="preserve"> b</w:t>
      </w:r>
      <w:r w:rsidRPr="00847622">
        <w:rPr>
          <w:rFonts w:ascii="Calibri" w:eastAsia="Calibri" w:hAnsi="Calibri" w:cs="Calibri"/>
          <w:spacing w:val="1"/>
          <w:sz w:val="22"/>
          <w:szCs w:val="22"/>
        </w:rPr>
        <w:t>o</w:t>
      </w:r>
      <w:r w:rsidRPr="00847622">
        <w:rPr>
          <w:rFonts w:ascii="Calibri" w:eastAsia="Calibri" w:hAnsi="Calibri" w:cs="Calibri"/>
          <w:spacing w:val="2"/>
          <w:sz w:val="22"/>
          <w:szCs w:val="22"/>
        </w:rPr>
        <w:t>t</w:t>
      </w:r>
      <w:r w:rsidRPr="00847622">
        <w:rPr>
          <w:rFonts w:ascii="Calibri" w:eastAsia="Calibri" w:hAnsi="Calibri" w:cs="Calibri"/>
          <w:sz w:val="22"/>
          <w:szCs w:val="22"/>
        </w:rPr>
        <w:t xml:space="preserve">h 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>he</w:t>
      </w:r>
      <w:r w:rsidRPr="00847622">
        <w:rPr>
          <w:rFonts w:ascii="Calibri" w:eastAsia="Calibri" w:hAnsi="Calibri" w:cs="Calibri"/>
          <w:spacing w:val="2"/>
          <w:sz w:val="22"/>
          <w:szCs w:val="22"/>
        </w:rPr>
        <w:t>r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>se</w:t>
      </w:r>
      <w:r w:rsidRPr="00847622">
        <w:rPr>
          <w:rFonts w:ascii="Calibri" w:eastAsia="Calibri" w:hAnsi="Calibri" w:cs="Calibri"/>
          <w:sz w:val="22"/>
          <w:szCs w:val="22"/>
        </w:rPr>
        <w:t>lf a</w:t>
      </w:r>
      <w:r w:rsidRPr="00847622">
        <w:rPr>
          <w:rFonts w:ascii="Calibri" w:eastAsia="Calibri" w:hAnsi="Calibri" w:cs="Calibri"/>
          <w:spacing w:val="1"/>
          <w:sz w:val="22"/>
          <w:szCs w:val="22"/>
        </w:rPr>
        <w:t>n</w:t>
      </w:r>
      <w:r w:rsidRPr="00847622">
        <w:rPr>
          <w:rFonts w:ascii="Calibri" w:eastAsia="Calibri" w:hAnsi="Calibri" w:cs="Calibri"/>
          <w:sz w:val="22"/>
          <w:szCs w:val="22"/>
        </w:rPr>
        <w:t>d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 w:rsidRPr="00847622">
        <w:rPr>
          <w:rFonts w:ascii="Calibri" w:eastAsia="Calibri" w:hAnsi="Calibri" w:cs="Calibri"/>
          <w:spacing w:val="1"/>
          <w:sz w:val="22"/>
          <w:szCs w:val="22"/>
        </w:rPr>
        <w:t>o</w:t>
      </w:r>
      <w:r w:rsidRPr="00847622">
        <w:rPr>
          <w:rFonts w:ascii="Calibri" w:eastAsia="Calibri" w:hAnsi="Calibri" w:cs="Calibri"/>
          <w:sz w:val="22"/>
          <w:szCs w:val="22"/>
        </w:rPr>
        <w:t>t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>he</w:t>
      </w:r>
      <w:r w:rsidRPr="00847622">
        <w:rPr>
          <w:rFonts w:ascii="Calibri" w:eastAsia="Calibri" w:hAnsi="Calibri" w:cs="Calibri"/>
          <w:spacing w:val="2"/>
          <w:sz w:val="22"/>
          <w:szCs w:val="22"/>
        </w:rPr>
        <w:t>r</w:t>
      </w:r>
      <w:r w:rsidRPr="00847622">
        <w:rPr>
          <w:rFonts w:ascii="Calibri" w:eastAsia="Calibri" w:hAnsi="Calibri" w:cs="Calibri"/>
          <w:sz w:val="22"/>
          <w:szCs w:val="22"/>
        </w:rPr>
        <w:t>s</w:t>
      </w:r>
      <w:r w:rsidRPr="00847622"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 w:rsidRPr="00847622">
        <w:rPr>
          <w:rFonts w:ascii="Calibri" w:eastAsia="Calibri" w:hAnsi="Calibri" w:cs="Calibri"/>
          <w:sz w:val="22"/>
          <w:szCs w:val="22"/>
        </w:rPr>
        <w:t>to</w:t>
      </w:r>
      <w:r w:rsidRPr="00847622"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>su</w:t>
      </w:r>
      <w:r w:rsidRPr="00847622">
        <w:rPr>
          <w:rFonts w:ascii="Calibri" w:eastAsia="Calibri" w:hAnsi="Calibri" w:cs="Calibri"/>
          <w:spacing w:val="1"/>
          <w:sz w:val="22"/>
          <w:szCs w:val="22"/>
        </w:rPr>
        <w:t>cc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>eed</w:t>
      </w:r>
      <w:r w:rsidRPr="00847622">
        <w:rPr>
          <w:rFonts w:ascii="Calibri" w:eastAsia="Calibri" w:hAnsi="Calibri" w:cs="Calibri"/>
          <w:sz w:val="22"/>
          <w:szCs w:val="22"/>
        </w:rPr>
        <w:t>.</w:t>
      </w:r>
      <w:r w:rsidRPr="00847622">
        <w:rPr>
          <w:rFonts w:ascii="Calibri" w:eastAsia="Calibri" w:hAnsi="Calibri" w:cs="Calibri"/>
          <w:spacing w:val="3"/>
          <w:sz w:val="22"/>
          <w:szCs w:val="22"/>
        </w:rPr>
        <w:t xml:space="preserve"> 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>Sh</w:t>
      </w:r>
      <w:r w:rsidRPr="00847622">
        <w:rPr>
          <w:rFonts w:ascii="Calibri" w:eastAsia="Calibri" w:hAnsi="Calibri" w:cs="Calibri"/>
          <w:sz w:val="22"/>
          <w:szCs w:val="22"/>
        </w:rPr>
        <w:t>e</w:t>
      </w:r>
      <w:r w:rsidRPr="00847622">
        <w:rPr>
          <w:rFonts w:ascii="Calibri" w:eastAsia="Calibri" w:hAnsi="Calibri" w:cs="Calibri"/>
          <w:spacing w:val="2"/>
          <w:sz w:val="22"/>
          <w:szCs w:val="22"/>
        </w:rPr>
        <w:t xml:space="preserve"> 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>h</w:t>
      </w:r>
      <w:r w:rsidRPr="00847622">
        <w:rPr>
          <w:rFonts w:ascii="Calibri" w:eastAsia="Calibri" w:hAnsi="Calibri" w:cs="Calibri"/>
          <w:sz w:val="22"/>
          <w:szCs w:val="22"/>
        </w:rPr>
        <w:t>as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 w:rsidRPr="00847622">
        <w:rPr>
          <w:rFonts w:ascii="Calibri" w:eastAsia="Calibri" w:hAnsi="Calibri" w:cs="Calibri"/>
          <w:sz w:val="22"/>
          <w:szCs w:val="22"/>
        </w:rPr>
        <w:t>a l</w:t>
      </w:r>
      <w:r w:rsidRPr="00847622">
        <w:rPr>
          <w:rFonts w:ascii="Calibri" w:eastAsia="Calibri" w:hAnsi="Calibri" w:cs="Calibri"/>
          <w:spacing w:val="1"/>
          <w:sz w:val="22"/>
          <w:szCs w:val="22"/>
        </w:rPr>
        <w:t>o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>n</w:t>
      </w:r>
      <w:r w:rsidRPr="00847622">
        <w:rPr>
          <w:rFonts w:ascii="Calibri" w:eastAsia="Calibri" w:hAnsi="Calibri" w:cs="Calibri"/>
          <w:sz w:val="22"/>
          <w:szCs w:val="22"/>
        </w:rPr>
        <w:t>g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 w:rsidRPr="00847622">
        <w:rPr>
          <w:rFonts w:ascii="Calibri" w:eastAsia="Calibri" w:hAnsi="Calibri" w:cs="Calibri"/>
          <w:sz w:val="22"/>
          <w:szCs w:val="22"/>
        </w:rPr>
        <w:t>tra</w:t>
      </w:r>
      <w:r w:rsidRPr="00847622">
        <w:rPr>
          <w:rFonts w:ascii="Calibri" w:eastAsia="Calibri" w:hAnsi="Calibri" w:cs="Calibri"/>
          <w:spacing w:val="1"/>
          <w:sz w:val="22"/>
          <w:szCs w:val="22"/>
        </w:rPr>
        <w:t>c</w:t>
      </w:r>
      <w:r w:rsidRPr="00847622">
        <w:rPr>
          <w:rFonts w:ascii="Calibri" w:eastAsia="Calibri" w:hAnsi="Calibri" w:cs="Calibri"/>
          <w:sz w:val="22"/>
          <w:szCs w:val="22"/>
        </w:rPr>
        <w:t xml:space="preserve">k </w:t>
      </w:r>
      <w:r w:rsidRPr="00847622">
        <w:rPr>
          <w:rFonts w:ascii="Calibri" w:eastAsia="Calibri" w:hAnsi="Calibri" w:cs="Calibri"/>
          <w:spacing w:val="2"/>
          <w:sz w:val="22"/>
          <w:szCs w:val="22"/>
        </w:rPr>
        <w:t>r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>e</w:t>
      </w:r>
      <w:r w:rsidRPr="00847622">
        <w:rPr>
          <w:rFonts w:ascii="Calibri" w:eastAsia="Calibri" w:hAnsi="Calibri" w:cs="Calibri"/>
          <w:spacing w:val="1"/>
          <w:sz w:val="22"/>
          <w:szCs w:val="22"/>
        </w:rPr>
        <w:t>co</w:t>
      </w:r>
      <w:r w:rsidRPr="00847622">
        <w:rPr>
          <w:rFonts w:ascii="Calibri" w:eastAsia="Calibri" w:hAnsi="Calibri" w:cs="Calibri"/>
          <w:sz w:val="22"/>
          <w:szCs w:val="22"/>
        </w:rPr>
        <w:t>rd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 w:rsidRPr="00847622">
        <w:rPr>
          <w:rFonts w:ascii="Calibri" w:eastAsia="Calibri" w:hAnsi="Calibri" w:cs="Calibri"/>
          <w:spacing w:val="1"/>
          <w:sz w:val="22"/>
          <w:szCs w:val="22"/>
        </w:rPr>
        <w:t>o</w:t>
      </w:r>
      <w:r w:rsidRPr="00847622">
        <w:rPr>
          <w:rFonts w:ascii="Calibri" w:eastAsia="Calibri" w:hAnsi="Calibri" w:cs="Calibri"/>
          <w:sz w:val="22"/>
          <w:szCs w:val="22"/>
        </w:rPr>
        <w:t>f b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>e</w:t>
      </w:r>
      <w:r w:rsidRPr="00847622">
        <w:rPr>
          <w:rFonts w:ascii="Calibri" w:eastAsia="Calibri" w:hAnsi="Calibri" w:cs="Calibri"/>
          <w:spacing w:val="2"/>
          <w:sz w:val="22"/>
          <w:szCs w:val="22"/>
        </w:rPr>
        <w:t>i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>n</w:t>
      </w:r>
      <w:r w:rsidRPr="00847622">
        <w:rPr>
          <w:rFonts w:ascii="Calibri" w:eastAsia="Calibri" w:hAnsi="Calibri" w:cs="Calibri"/>
          <w:sz w:val="22"/>
          <w:szCs w:val="22"/>
        </w:rPr>
        <w:t>g a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>b</w:t>
      </w:r>
      <w:r w:rsidRPr="00847622">
        <w:rPr>
          <w:rFonts w:ascii="Calibri" w:eastAsia="Calibri" w:hAnsi="Calibri" w:cs="Calibri"/>
          <w:sz w:val="22"/>
          <w:szCs w:val="22"/>
        </w:rPr>
        <w:t>le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 w:rsidRPr="00847622">
        <w:rPr>
          <w:rFonts w:ascii="Calibri" w:eastAsia="Calibri" w:hAnsi="Calibri" w:cs="Calibri"/>
          <w:sz w:val="22"/>
          <w:szCs w:val="22"/>
        </w:rPr>
        <w:t>to</w:t>
      </w:r>
      <w:r w:rsidRPr="00847622"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 w:rsidRPr="00847622">
        <w:rPr>
          <w:rFonts w:ascii="Calibri" w:eastAsia="Calibri" w:hAnsi="Calibri" w:cs="Calibri"/>
          <w:sz w:val="22"/>
          <w:szCs w:val="22"/>
        </w:rPr>
        <w:t>mai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>n</w:t>
      </w:r>
      <w:r w:rsidRPr="00847622">
        <w:rPr>
          <w:rFonts w:ascii="Calibri" w:eastAsia="Calibri" w:hAnsi="Calibri" w:cs="Calibri"/>
          <w:sz w:val="22"/>
          <w:szCs w:val="22"/>
        </w:rPr>
        <w:t>ta</w:t>
      </w:r>
      <w:r w:rsidRPr="00847622">
        <w:rPr>
          <w:rFonts w:ascii="Calibri" w:eastAsia="Calibri" w:hAnsi="Calibri" w:cs="Calibri"/>
          <w:spacing w:val="2"/>
          <w:sz w:val="22"/>
          <w:szCs w:val="22"/>
        </w:rPr>
        <w:t>i</w:t>
      </w:r>
      <w:r w:rsidRPr="00847622">
        <w:rPr>
          <w:rFonts w:ascii="Calibri" w:eastAsia="Calibri" w:hAnsi="Calibri" w:cs="Calibri"/>
          <w:sz w:val="22"/>
          <w:szCs w:val="22"/>
        </w:rPr>
        <w:t>n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 xml:space="preserve"> g</w:t>
      </w:r>
      <w:r w:rsidRPr="00847622">
        <w:rPr>
          <w:rFonts w:ascii="Calibri" w:eastAsia="Calibri" w:hAnsi="Calibri" w:cs="Calibri"/>
          <w:spacing w:val="1"/>
          <w:sz w:val="22"/>
          <w:szCs w:val="22"/>
        </w:rPr>
        <w:t>oo</w:t>
      </w:r>
      <w:r w:rsidRPr="00847622">
        <w:rPr>
          <w:rFonts w:ascii="Calibri" w:eastAsia="Calibri" w:hAnsi="Calibri" w:cs="Calibri"/>
          <w:sz w:val="22"/>
          <w:szCs w:val="22"/>
        </w:rPr>
        <w:t>d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 w:rsidRPr="00847622">
        <w:rPr>
          <w:rFonts w:ascii="Calibri" w:eastAsia="Calibri" w:hAnsi="Calibri" w:cs="Calibri"/>
          <w:spacing w:val="1"/>
          <w:sz w:val="22"/>
          <w:szCs w:val="22"/>
        </w:rPr>
        <w:t>o</w:t>
      </w:r>
      <w:r w:rsidRPr="00847622">
        <w:rPr>
          <w:rFonts w:ascii="Calibri" w:eastAsia="Calibri" w:hAnsi="Calibri" w:cs="Calibri"/>
          <w:sz w:val="22"/>
          <w:szCs w:val="22"/>
        </w:rPr>
        <w:t>r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>de</w:t>
      </w:r>
      <w:r w:rsidRPr="00847622">
        <w:rPr>
          <w:rFonts w:ascii="Calibri" w:eastAsia="Calibri" w:hAnsi="Calibri" w:cs="Calibri"/>
          <w:sz w:val="22"/>
          <w:szCs w:val="22"/>
        </w:rPr>
        <w:t>r a</w:t>
      </w:r>
      <w:r w:rsidRPr="00847622">
        <w:rPr>
          <w:rFonts w:ascii="Calibri" w:eastAsia="Calibri" w:hAnsi="Calibri" w:cs="Calibri"/>
          <w:spacing w:val="1"/>
          <w:sz w:val="22"/>
          <w:szCs w:val="22"/>
        </w:rPr>
        <w:t>n</w:t>
      </w:r>
      <w:r w:rsidRPr="00847622">
        <w:rPr>
          <w:rFonts w:ascii="Calibri" w:eastAsia="Calibri" w:hAnsi="Calibri" w:cs="Calibri"/>
          <w:sz w:val="22"/>
          <w:szCs w:val="22"/>
        </w:rPr>
        <w:t>d</w:t>
      </w:r>
      <w:r w:rsidRPr="00847622"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>d</w:t>
      </w:r>
      <w:r w:rsidRPr="00847622">
        <w:rPr>
          <w:rFonts w:ascii="Calibri" w:eastAsia="Calibri" w:hAnsi="Calibri" w:cs="Calibri"/>
          <w:sz w:val="22"/>
          <w:szCs w:val="22"/>
        </w:rPr>
        <w:t>i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>s</w:t>
      </w:r>
      <w:r w:rsidRPr="00847622">
        <w:rPr>
          <w:rFonts w:ascii="Calibri" w:eastAsia="Calibri" w:hAnsi="Calibri" w:cs="Calibri"/>
          <w:spacing w:val="1"/>
          <w:sz w:val="22"/>
          <w:szCs w:val="22"/>
        </w:rPr>
        <w:t>c</w:t>
      </w:r>
      <w:r w:rsidRPr="00847622">
        <w:rPr>
          <w:rFonts w:ascii="Calibri" w:eastAsia="Calibri" w:hAnsi="Calibri" w:cs="Calibri"/>
          <w:sz w:val="22"/>
          <w:szCs w:val="22"/>
        </w:rPr>
        <w:t>i</w:t>
      </w:r>
      <w:r w:rsidRPr="00847622">
        <w:rPr>
          <w:rFonts w:ascii="Calibri" w:eastAsia="Calibri" w:hAnsi="Calibri" w:cs="Calibri"/>
          <w:spacing w:val="1"/>
          <w:sz w:val="22"/>
          <w:szCs w:val="22"/>
        </w:rPr>
        <w:t>p</w:t>
      </w:r>
      <w:r w:rsidRPr="00847622">
        <w:rPr>
          <w:rFonts w:ascii="Calibri" w:eastAsia="Calibri" w:hAnsi="Calibri" w:cs="Calibri"/>
          <w:sz w:val="22"/>
          <w:szCs w:val="22"/>
        </w:rPr>
        <w:t>li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>n</w:t>
      </w:r>
      <w:r w:rsidRPr="00847622">
        <w:rPr>
          <w:rFonts w:ascii="Calibri" w:eastAsia="Calibri" w:hAnsi="Calibri" w:cs="Calibri"/>
          <w:sz w:val="22"/>
          <w:szCs w:val="22"/>
        </w:rPr>
        <w:t>e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 w:rsidRPr="00847622">
        <w:rPr>
          <w:rFonts w:ascii="Calibri" w:eastAsia="Calibri" w:hAnsi="Calibri" w:cs="Calibri"/>
          <w:sz w:val="22"/>
          <w:szCs w:val="22"/>
        </w:rPr>
        <w:t>am</w:t>
      </w:r>
      <w:r w:rsidRPr="00847622">
        <w:rPr>
          <w:rFonts w:ascii="Calibri" w:eastAsia="Calibri" w:hAnsi="Calibri" w:cs="Calibri"/>
          <w:spacing w:val="1"/>
          <w:sz w:val="22"/>
          <w:szCs w:val="22"/>
        </w:rPr>
        <w:t>on</w:t>
      </w:r>
      <w:r w:rsidRPr="00847622">
        <w:rPr>
          <w:rFonts w:ascii="Calibri" w:eastAsia="Calibri" w:hAnsi="Calibri" w:cs="Calibri"/>
          <w:sz w:val="22"/>
          <w:szCs w:val="22"/>
        </w:rPr>
        <w:t>g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 w:rsidRPr="00847622">
        <w:rPr>
          <w:rFonts w:ascii="Calibri" w:eastAsia="Calibri" w:hAnsi="Calibri" w:cs="Calibri"/>
          <w:sz w:val="22"/>
          <w:szCs w:val="22"/>
        </w:rPr>
        <w:t>all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 w:rsidRPr="00847622">
        <w:rPr>
          <w:rFonts w:ascii="Calibri" w:eastAsia="Calibri" w:hAnsi="Calibri" w:cs="Calibri"/>
          <w:sz w:val="22"/>
          <w:szCs w:val="22"/>
        </w:rPr>
        <w:t>t</w:t>
      </w:r>
      <w:r w:rsidRPr="00847622">
        <w:rPr>
          <w:rFonts w:ascii="Calibri" w:eastAsia="Calibri" w:hAnsi="Calibri" w:cs="Calibri"/>
          <w:spacing w:val="1"/>
          <w:sz w:val="22"/>
          <w:szCs w:val="22"/>
        </w:rPr>
        <w:t>h</w:t>
      </w:r>
      <w:r w:rsidRPr="00847622">
        <w:rPr>
          <w:rFonts w:ascii="Calibri" w:eastAsia="Calibri" w:hAnsi="Calibri" w:cs="Calibri"/>
          <w:sz w:val="22"/>
          <w:szCs w:val="22"/>
        </w:rPr>
        <w:t>e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 xml:space="preserve"> p</w:t>
      </w:r>
      <w:r w:rsidRPr="00847622">
        <w:rPr>
          <w:rFonts w:ascii="Calibri" w:eastAsia="Calibri" w:hAnsi="Calibri" w:cs="Calibri"/>
          <w:spacing w:val="1"/>
          <w:sz w:val="22"/>
          <w:szCs w:val="22"/>
        </w:rPr>
        <w:t>u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>p</w:t>
      </w:r>
      <w:r w:rsidRPr="00847622">
        <w:rPr>
          <w:rFonts w:ascii="Calibri" w:eastAsia="Calibri" w:hAnsi="Calibri" w:cs="Calibri"/>
          <w:sz w:val="22"/>
          <w:szCs w:val="22"/>
        </w:rPr>
        <w:t>i</w:t>
      </w:r>
      <w:r w:rsidRPr="00847622">
        <w:rPr>
          <w:rFonts w:ascii="Calibri" w:eastAsia="Calibri" w:hAnsi="Calibri" w:cs="Calibri"/>
          <w:spacing w:val="2"/>
          <w:sz w:val="22"/>
          <w:szCs w:val="22"/>
        </w:rPr>
        <w:t>l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>s</w:t>
      </w:r>
      <w:r w:rsidRPr="00847622">
        <w:rPr>
          <w:rFonts w:ascii="Calibri" w:eastAsia="Calibri" w:hAnsi="Calibri" w:cs="Calibri"/>
          <w:sz w:val="22"/>
          <w:szCs w:val="22"/>
        </w:rPr>
        <w:t xml:space="preserve">, 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>s</w:t>
      </w:r>
      <w:r w:rsidRPr="00847622">
        <w:rPr>
          <w:rFonts w:ascii="Calibri" w:eastAsia="Calibri" w:hAnsi="Calibri" w:cs="Calibri"/>
          <w:spacing w:val="2"/>
          <w:sz w:val="22"/>
          <w:szCs w:val="22"/>
        </w:rPr>
        <w:t>a</w:t>
      </w:r>
      <w:r w:rsidRPr="00847622">
        <w:rPr>
          <w:rFonts w:ascii="Calibri" w:eastAsia="Calibri" w:hAnsi="Calibri" w:cs="Calibri"/>
          <w:sz w:val="22"/>
          <w:szCs w:val="22"/>
        </w:rPr>
        <w:t>fe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>gu</w:t>
      </w:r>
      <w:r w:rsidRPr="00847622">
        <w:rPr>
          <w:rFonts w:ascii="Calibri" w:eastAsia="Calibri" w:hAnsi="Calibri" w:cs="Calibri"/>
          <w:sz w:val="22"/>
          <w:szCs w:val="22"/>
        </w:rPr>
        <w:t>ar</w:t>
      </w:r>
      <w:r w:rsidRPr="00847622">
        <w:rPr>
          <w:rFonts w:ascii="Calibri" w:eastAsia="Calibri" w:hAnsi="Calibri" w:cs="Calibri"/>
          <w:spacing w:val="1"/>
          <w:sz w:val="22"/>
          <w:szCs w:val="22"/>
        </w:rPr>
        <w:t>d</w:t>
      </w:r>
      <w:r w:rsidRPr="00847622">
        <w:rPr>
          <w:rFonts w:ascii="Calibri" w:eastAsia="Calibri" w:hAnsi="Calibri" w:cs="Calibri"/>
          <w:sz w:val="22"/>
          <w:szCs w:val="22"/>
        </w:rPr>
        <w:t>i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>n</w:t>
      </w:r>
      <w:r w:rsidRPr="00847622">
        <w:rPr>
          <w:rFonts w:ascii="Calibri" w:eastAsia="Calibri" w:hAnsi="Calibri" w:cs="Calibri"/>
          <w:sz w:val="22"/>
          <w:szCs w:val="22"/>
        </w:rPr>
        <w:t>g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 w:rsidRPr="00847622">
        <w:rPr>
          <w:rFonts w:ascii="Calibri" w:eastAsia="Calibri" w:hAnsi="Calibri" w:cs="Calibri"/>
          <w:spacing w:val="2"/>
          <w:sz w:val="22"/>
          <w:szCs w:val="22"/>
        </w:rPr>
        <w:t>t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>he</w:t>
      </w:r>
      <w:r w:rsidRPr="00847622">
        <w:rPr>
          <w:rFonts w:ascii="Calibri" w:eastAsia="Calibri" w:hAnsi="Calibri" w:cs="Calibri"/>
          <w:spacing w:val="2"/>
          <w:sz w:val="22"/>
          <w:szCs w:val="22"/>
        </w:rPr>
        <w:t>i</w:t>
      </w:r>
      <w:r w:rsidRPr="00847622">
        <w:rPr>
          <w:rFonts w:ascii="Calibri" w:eastAsia="Calibri" w:hAnsi="Calibri" w:cs="Calibri"/>
          <w:sz w:val="22"/>
          <w:szCs w:val="22"/>
        </w:rPr>
        <w:t xml:space="preserve">r 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>he</w:t>
      </w:r>
      <w:r w:rsidRPr="00847622">
        <w:rPr>
          <w:rFonts w:ascii="Calibri" w:eastAsia="Calibri" w:hAnsi="Calibri" w:cs="Calibri"/>
          <w:sz w:val="22"/>
          <w:szCs w:val="22"/>
        </w:rPr>
        <w:t>al</w:t>
      </w:r>
      <w:r w:rsidRPr="00847622">
        <w:rPr>
          <w:rFonts w:ascii="Calibri" w:eastAsia="Calibri" w:hAnsi="Calibri" w:cs="Calibri"/>
          <w:spacing w:val="2"/>
          <w:sz w:val="22"/>
          <w:szCs w:val="22"/>
        </w:rPr>
        <w:t>t</w:t>
      </w:r>
      <w:r w:rsidRPr="00847622">
        <w:rPr>
          <w:rFonts w:ascii="Calibri" w:eastAsia="Calibri" w:hAnsi="Calibri" w:cs="Calibri"/>
          <w:sz w:val="22"/>
          <w:szCs w:val="22"/>
        </w:rPr>
        <w:t>h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 w:rsidRPr="00847622">
        <w:rPr>
          <w:rFonts w:ascii="Calibri" w:eastAsia="Calibri" w:hAnsi="Calibri" w:cs="Calibri"/>
          <w:sz w:val="22"/>
          <w:szCs w:val="22"/>
        </w:rPr>
        <w:t>a</w:t>
      </w:r>
      <w:r w:rsidRPr="00847622">
        <w:rPr>
          <w:rFonts w:ascii="Calibri" w:eastAsia="Calibri" w:hAnsi="Calibri" w:cs="Calibri"/>
          <w:spacing w:val="2"/>
          <w:sz w:val="22"/>
          <w:szCs w:val="22"/>
        </w:rPr>
        <w:t>n</w:t>
      </w:r>
      <w:r w:rsidRPr="00847622">
        <w:rPr>
          <w:rFonts w:ascii="Calibri" w:eastAsia="Calibri" w:hAnsi="Calibri" w:cs="Calibri"/>
          <w:sz w:val="22"/>
          <w:szCs w:val="22"/>
        </w:rPr>
        <w:t>d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 xml:space="preserve"> s</w:t>
      </w:r>
      <w:r w:rsidRPr="00847622">
        <w:rPr>
          <w:rFonts w:ascii="Calibri" w:eastAsia="Calibri" w:hAnsi="Calibri" w:cs="Calibri"/>
          <w:sz w:val="22"/>
          <w:szCs w:val="22"/>
        </w:rPr>
        <w:t>afe</w:t>
      </w:r>
      <w:r w:rsidRPr="00847622">
        <w:rPr>
          <w:rFonts w:ascii="Calibri" w:eastAsia="Calibri" w:hAnsi="Calibri" w:cs="Calibri"/>
          <w:spacing w:val="2"/>
          <w:sz w:val="22"/>
          <w:szCs w:val="22"/>
        </w:rPr>
        <w:t>t</w:t>
      </w:r>
      <w:r w:rsidRPr="00847622">
        <w:rPr>
          <w:rFonts w:ascii="Calibri" w:eastAsia="Calibri" w:hAnsi="Calibri" w:cs="Calibri"/>
          <w:sz w:val="22"/>
          <w:szCs w:val="22"/>
        </w:rPr>
        <w:t xml:space="preserve">y 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>b</w:t>
      </w:r>
      <w:r w:rsidRPr="00847622">
        <w:rPr>
          <w:rFonts w:ascii="Calibri" w:eastAsia="Calibri" w:hAnsi="Calibri" w:cs="Calibri"/>
          <w:spacing w:val="1"/>
          <w:sz w:val="22"/>
          <w:szCs w:val="22"/>
        </w:rPr>
        <w:t>o</w:t>
      </w:r>
      <w:r w:rsidRPr="00847622">
        <w:rPr>
          <w:rFonts w:ascii="Calibri" w:eastAsia="Calibri" w:hAnsi="Calibri" w:cs="Calibri"/>
          <w:sz w:val="22"/>
          <w:szCs w:val="22"/>
        </w:rPr>
        <w:t>th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 w:rsidRPr="00847622">
        <w:rPr>
          <w:rFonts w:ascii="Calibri" w:eastAsia="Calibri" w:hAnsi="Calibri" w:cs="Calibri"/>
          <w:spacing w:val="1"/>
          <w:sz w:val="22"/>
          <w:szCs w:val="22"/>
        </w:rPr>
        <w:t>w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>he</w:t>
      </w:r>
      <w:r w:rsidRPr="00847622">
        <w:rPr>
          <w:rFonts w:ascii="Calibri" w:eastAsia="Calibri" w:hAnsi="Calibri" w:cs="Calibri"/>
          <w:sz w:val="22"/>
          <w:szCs w:val="22"/>
        </w:rPr>
        <w:t>n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 w:rsidRPr="00847622">
        <w:rPr>
          <w:rFonts w:ascii="Calibri" w:eastAsia="Calibri" w:hAnsi="Calibri" w:cs="Calibri"/>
          <w:spacing w:val="2"/>
          <w:sz w:val="22"/>
          <w:szCs w:val="22"/>
        </w:rPr>
        <w:t>t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>he</w:t>
      </w:r>
      <w:r w:rsidRPr="00847622">
        <w:rPr>
          <w:rFonts w:ascii="Calibri" w:eastAsia="Calibri" w:hAnsi="Calibri" w:cs="Calibri"/>
          <w:sz w:val="22"/>
          <w:szCs w:val="22"/>
        </w:rPr>
        <w:t>y are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 w:rsidRPr="00847622">
        <w:rPr>
          <w:rFonts w:ascii="Calibri" w:eastAsia="Calibri" w:hAnsi="Calibri" w:cs="Calibri"/>
          <w:spacing w:val="3"/>
          <w:sz w:val="22"/>
          <w:szCs w:val="22"/>
        </w:rPr>
        <w:t>a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>u</w:t>
      </w:r>
      <w:r w:rsidRPr="00847622">
        <w:rPr>
          <w:rFonts w:ascii="Calibri" w:eastAsia="Calibri" w:hAnsi="Calibri" w:cs="Calibri"/>
          <w:sz w:val="22"/>
          <w:szCs w:val="22"/>
        </w:rPr>
        <w:t>t</w:t>
      </w:r>
      <w:r w:rsidRPr="00847622">
        <w:rPr>
          <w:rFonts w:ascii="Calibri" w:eastAsia="Calibri" w:hAnsi="Calibri" w:cs="Calibri"/>
          <w:spacing w:val="6"/>
          <w:sz w:val="22"/>
          <w:szCs w:val="22"/>
        </w:rPr>
        <w:t>h</w:t>
      </w:r>
      <w:r w:rsidRPr="00847622">
        <w:rPr>
          <w:rFonts w:ascii="Calibri" w:eastAsia="Calibri" w:hAnsi="Calibri" w:cs="Calibri"/>
          <w:spacing w:val="1"/>
          <w:sz w:val="22"/>
          <w:szCs w:val="22"/>
        </w:rPr>
        <w:t>o</w:t>
      </w:r>
      <w:r w:rsidRPr="00847622">
        <w:rPr>
          <w:rFonts w:ascii="Calibri" w:eastAsia="Calibri" w:hAnsi="Calibri" w:cs="Calibri"/>
          <w:sz w:val="22"/>
          <w:szCs w:val="22"/>
        </w:rPr>
        <w:t>r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>i</w:t>
      </w:r>
      <w:r w:rsidRPr="00847622">
        <w:rPr>
          <w:rFonts w:ascii="Calibri" w:eastAsia="Calibri" w:hAnsi="Calibri" w:cs="Calibri"/>
          <w:spacing w:val="1"/>
          <w:sz w:val="22"/>
          <w:szCs w:val="22"/>
        </w:rPr>
        <w:t>s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>e</w:t>
      </w:r>
      <w:r w:rsidRPr="00847622">
        <w:rPr>
          <w:rFonts w:ascii="Calibri" w:eastAsia="Calibri" w:hAnsi="Calibri" w:cs="Calibri"/>
          <w:sz w:val="22"/>
          <w:szCs w:val="22"/>
        </w:rPr>
        <w:t>d</w:t>
      </w:r>
      <w:r w:rsidRPr="00847622"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 w:rsidRPr="00847622">
        <w:rPr>
          <w:rFonts w:ascii="Calibri" w:eastAsia="Calibri" w:hAnsi="Calibri" w:cs="Calibri"/>
          <w:sz w:val="22"/>
          <w:szCs w:val="22"/>
        </w:rPr>
        <w:t xml:space="preserve">to 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>b</w:t>
      </w:r>
      <w:r w:rsidRPr="00847622">
        <w:rPr>
          <w:rFonts w:ascii="Calibri" w:eastAsia="Calibri" w:hAnsi="Calibri" w:cs="Calibri"/>
          <w:sz w:val="22"/>
          <w:szCs w:val="22"/>
        </w:rPr>
        <w:t>e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 w:rsidRPr="00847622">
        <w:rPr>
          <w:rFonts w:ascii="Calibri" w:eastAsia="Calibri" w:hAnsi="Calibri" w:cs="Calibri"/>
          <w:spacing w:val="1"/>
          <w:sz w:val="22"/>
          <w:szCs w:val="22"/>
        </w:rPr>
        <w:t>o</w:t>
      </w:r>
      <w:r w:rsidRPr="00847622">
        <w:rPr>
          <w:rFonts w:ascii="Calibri" w:eastAsia="Calibri" w:hAnsi="Calibri" w:cs="Calibri"/>
          <w:sz w:val="22"/>
          <w:szCs w:val="22"/>
        </w:rPr>
        <w:t>n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 w:rsidRPr="00847622">
        <w:rPr>
          <w:rFonts w:ascii="Calibri" w:eastAsia="Calibri" w:hAnsi="Calibri" w:cs="Calibri"/>
          <w:sz w:val="22"/>
          <w:szCs w:val="22"/>
        </w:rPr>
        <w:t>t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>h</w:t>
      </w:r>
      <w:r w:rsidRPr="00847622">
        <w:rPr>
          <w:rFonts w:ascii="Calibri" w:eastAsia="Calibri" w:hAnsi="Calibri" w:cs="Calibri"/>
          <w:sz w:val="22"/>
          <w:szCs w:val="22"/>
        </w:rPr>
        <w:t>e</w:t>
      </w:r>
      <w:r w:rsidRPr="00847622">
        <w:rPr>
          <w:rFonts w:ascii="Calibri" w:eastAsia="Calibri" w:hAnsi="Calibri" w:cs="Calibri"/>
          <w:spacing w:val="2"/>
          <w:sz w:val="22"/>
          <w:szCs w:val="22"/>
        </w:rPr>
        <w:t xml:space="preserve"> 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>s</w:t>
      </w:r>
      <w:r w:rsidRPr="00847622">
        <w:rPr>
          <w:rFonts w:ascii="Calibri" w:eastAsia="Calibri" w:hAnsi="Calibri" w:cs="Calibri"/>
          <w:spacing w:val="1"/>
          <w:sz w:val="22"/>
          <w:szCs w:val="22"/>
        </w:rPr>
        <w:t>c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>h</w:t>
      </w:r>
      <w:r w:rsidRPr="00847622">
        <w:rPr>
          <w:rFonts w:ascii="Calibri" w:eastAsia="Calibri" w:hAnsi="Calibri" w:cs="Calibri"/>
          <w:spacing w:val="1"/>
          <w:sz w:val="22"/>
          <w:szCs w:val="22"/>
        </w:rPr>
        <w:t>oo</w:t>
      </w:r>
      <w:r w:rsidRPr="00847622">
        <w:rPr>
          <w:rFonts w:ascii="Calibri" w:eastAsia="Calibri" w:hAnsi="Calibri" w:cs="Calibri"/>
          <w:sz w:val="22"/>
          <w:szCs w:val="22"/>
        </w:rPr>
        <w:t xml:space="preserve">l 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>p</w:t>
      </w:r>
      <w:r w:rsidRPr="00847622">
        <w:rPr>
          <w:rFonts w:ascii="Calibri" w:eastAsia="Calibri" w:hAnsi="Calibri" w:cs="Calibri"/>
          <w:sz w:val="22"/>
          <w:szCs w:val="22"/>
        </w:rPr>
        <w:t>r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>e</w:t>
      </w:r>
      <w:r w:rsidRPr="00847622">
        <w:rPr>
          <w:rFonts w:ascii="Calibri" w:eastAsia="Calibri" w:hAnsi="Calibri" w:cs="Calibri"/>
          <w:sz w:val="22"/>
          <w:szCs w:val="22"/>
        </w:rPr>
        <w:t>mi</w:t>
      </w:r>
      <w:r w:rsidRPr="00847622">
        <w:rPr>
          <w:rFonts w:ascii="Calibri" w:eastAsia="Calibri" w:hAnsi="Calibri" w:cs="Calibri"/>
          <w:spacing w:val="1"/>
          <w:sz w:val="22"/>
          <w:szCs w:val="22"/>
        </w:rPr>
        <w:t>s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>e</w:t>
      </w:r>
      <w:r w:rsidRPr="00847622">
        <w:rPr>
          <w:rFonts w:ascii="Calibri" w:eastAsia="Calibri" w:hAnsi="Calibri" w:cs="Calibri"/>
          <w:sz w:val="22"/>
          <w:szCs w:val="22"/>
        </w:rPr>
        <w:t>s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 w:rsidRPr="00847622">
        <w:rPr>
          <w:rFonts w:ascii="Calibri" w:eastAsia="Calibri" w:hAnsi="Calibri" w:cs="Calibri"/>
          <w:sz w:val="22"/>
          <w:szCs w:val="22"/>
        </w:rPr>
        <w:t>a</w:t>
      </w:r>
      <w:r w:rsidRPr="00847622">
        <w:rPr>
          <w:rFonts w:ascii="Calibri" w:eastAsia="Calibri" w:hAnsi="Calibri" w:cs="Calibri"/>
          <w:spacing w:val="2"/>
          <w:sz w:val="22"/>
          <w:szCs w:val="22"/>
        </w:rPr>
        <w:t>n</w:t>
      </w:r>
      <w:r w:rsidRPr="00847622">
        <w:rPr>
          <w:rFonts w:ascii="Calibri" w:eastAsia="Calibri" w:hAnsi="Calibri" w:cs="Calibri"/>
          <w:sz w:val="22"/>
          <w:szCs w:val="22"/>
        </w:rPr>
        <w:t>d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 w:rsidRPr="00847622">
        <w:rPr>
          <w:rFonts w:ascii="Calibri" w:eastAsia="Calibri" w:hAnsi="Calibri" w:cs="Calibri"/>
          <w:spacing w:val="1"/>
          <w:sz w:val="22"/>
          <w:szCs w:val="22"/>
        </w:rPr>
        <w:t>w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>he</w:t>
      </w:r>
      <w:r w:rsidRPr="00847622">
        <w:rPr>
          <w:rFonts w:ascii="Calibri" w:eastAsia="Calibri" w:hAnsi="Calibri" w:cs="Calibri"/>
          <w:sz w:val="22"/>
          <w:szCs w:val="22"/>
        </w:rPr>
        <w:t>n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 w:rsidRPr="00847622">
        <w:rPr>
          <w:rFonts w:ascii="Calibri" w:eastAsia="Calibri" w:hAnsi="Calibri" w:cs="Calibri"/>
          <w:spacing w:val="2"/>
          <w:sz w:val="22"/>
          <w:szCs w:val="22"/>
        </w:rPr>
        <w:t>t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>he</w:t>
      </w:r>
      <w:r w:rsidRPr="00847622">
        <w:rPr>
          <w:rFonts w:ascii="Calibri" w:eastAsia="Calibri" w:hAnsi="Calibri" w:cs="Calibri"/>
          <w:sz w:val="22"/>
          <w:szCs w:val="22"/>
        </w:rPr>
        <w:t>y are</w:t>
      </w:r>
      <w:r w:rsidRPr="00847622">
        <w:rPr>
          <w:rFonts w:ascii="Calibri" w:eastAsia="Calibri" w:hAnsi="Calibri" w:cs="Calibri"/>
          <w:spacing w:val="4"/>
          <w:sz w:val="22"/>
          <w:szCs w:val="22"/>
        </w:rPr>
        <w:t xml:space="preserve"> 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>eng</w:t>
      </w:r>
      <w:r w:rsidRPr="00847622">
        <w:rPr>
          <w:rFonts w:ascii="Calibri" w:eastAsia="Calibri" w:hAnsi="Calibri" w:cs="Calibri"/>
          <w:sz w:val="22"/>
          <w:szCs w:val="22"/>
        </w:rPr>
        <w:t>a</w:t>
      </w:r>
      <w:r w:rsidRPr="00847622">
        <w:rPr>
          <w:rFonts w:ascii="Calibri" w:eastAsia="Calibri" w:hAnsi="Calibri" w:cs="Calibri"/>
          <w:spacing w:val="2"/>
          <w:sz w:val="22"/>
          <w:szCs w:val="22"/>
        </w:rPr>
        <w:t>g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>e</w:t>
      </w:r>
      <w:r w:rsidRPr="00847622">
        <w:rPr>
          <w:rFonts w:ascii="Calibri" w:eastAsia="Calibri" w:hAnsi="Calibri" w:cs="Calibri"/>
          <w:sz w:val="22"/>
          <w:szCs w:val="22"/>
        </w:rPr>
        <w:t>d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 w:rsidRPr="00847622">
        <w:rPr>
          <w:rFonts w:ascii="Calibri" w:eastAsia="Calibri" w:hAnsi="Calibri" w:cs="Calibri"/>
          <w:spacing w:val="2"/>
          <w:sz w:val="22"/>
          <w:szCs w:val="22"/>
        </w:rPr>
        <w:t>i</w:t>
      </w:r>
      <w:r w:rsidRPr="00847622">
        <w:rPr>
          <w:rFonts w:ascii="Calibri" w:eastAsia="Calibri" w:hAnsi="Calibri" w:cs="Calibri"/>
          <w:sz w:val="22"/>
          <w:szCs w:val="22"/>
        </w:rPr>
        <w:t>n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 w:rsidRPr="00847622">
        <w:rPr>
          <w:rFonts w:ascii="Calibri" w:eastAsia="Calibri" w:hAnsi="Calibri" w:cs="Calibri"/>
          <w:sz w:val="22"/>
          <w:szCs w:val="22"/>
        </w:rPr>
        <w:t>a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>u</w:t>
      </w:r>
      <w:r w:rsidRPr="00847622">
        <w:rPr>
          <w:rFonts w:ascii="Calibri" w:eastAsia="Calibri" w:hAnsi="Calibri" w:cs="Calibri"/>
          <w:spacing w:val="2"/>
          <w:sz w:val="22"/>
          <w:szCs w:val="22"/>
        </w:rPr>
        <w:t>t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>h</w:t>
      </w:r>
      <w:r w:rsidRPr="00847622">
        <w:rPr>
          <w:rFonts w:ascii="Calibri" w:eastAsia="Calibri" w:hAnsi="Calibri" w:cs="Calibri"/>
          <w:spacing w:val="1"/>
          <w:sz w:val="22"/>
          <w:szCs w:val="22"/>
        </w:rPr>
        <w:t>o</w:t>
      </w:r>
      <w:r w:rsidRPr="00847622">
        <w:rPr>
          <w:rFonts w:ascii="Calibri" w:eastAsia="Calibri" w:hAnsi="Calibri" w:cs="Calibri"/>
          <w:sz w:val="22"/>
          <w:szCs w:val="22"/>
        </w:rPr>
        <w:t>r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>i</w:t>
      </w:r>
      <w:r w:rsidRPr="00847622">
        <w:rPr>
          <w:rFonts w:ascii="Calibri" w:eastAsia="Calibri" w:hAnsi="Calibri" w:cs="Calibri"/>
          <w:spacing w:val="1"/>
          <w:sz w:val="22"/>
          <w:szCs w:val="22"/>
        </w:rPr>
        <w:t>s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>e</w:t>
      </w:r>
      <w:r w:rsidRPr="00847622">
        <w:rPr>
          <w:rFonts w:ascii="Calibri" w:eastAsia="Calibri" w:hAnsi="Calibri" w:cs="Calibri"/>
          <w:sz w:val="22"/>
          <w:szCs w:val="22"/>
        </w:rPr>
        <w:t>d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 xml:space="preserve"> s</w:t>
      </w:r>
      <w:r w:rsidRPr="00847622">
        <w:rPr>
          <w:rFonts w:ascii="Calibri" w:eastAsia="Calibri" w:hAnsi="Calibri" w:cs="Calibri"/>
          <w:spacing w:val="1"/>
          <w:sz w:val="22"/>
          <w:szCs w:val="22"/>
        </w:rPr>
        <w:t>c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>h</w:t>
      </w:r>
      <w:r w:rsidRPr="00847622">
        <w:rPr>
          <w:rFonts w:ascii="Calibri" w:eastAsia="Calibri" w:hAnsi="Calibri" w:cs="Calibri"/>
          <w:spacing w:val="1"/>
          <w:sz w:val="22"/>
          <w:szCs w:val="22"/>
        </w:rPr>
        <w:t>oo</w:t>
      </w:r>
      <w:r w:rsidRPr="00847622">
        <w:rPr>
          <w:rFonts w:ascii="Calibri" w:eastAsia="Calibri" w:hAnsi="Calibri" w:cs="Calibri"/>
          <w:sz w:val="22"/>
          <w:szCs w:val="22"/>
        </w:rPr>
        <w:t>l a</w:t>
      </w:r>
      <w:r w:rsidRPr="00847622">
        <w:rPr>
          <w:rFonts w:ascii="Calibri" w:eastAsia="Calibri" w:hAnsi="Calibri" w:cs="Calibri"/>
          <w:spacing w:val="1"/>
          <w:sz w:val="22"/>
          <w:szCs w:val="22"/>
        </w:rPr>
        <w:t>c</w:t>
      </w:r>
      <w:r w:rsidRPr="00847622">
        <w:rPr>
          <w:rFonts w:ascii="Calibri" w:eastAsia="Calibri" w:hAnsi="Calibri" w:cs="Calibri"/>
          <w:sz w:val="22"/>
          <w:szCs w:val="22"/>
        </w:rPr>
        <w:t>t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>i</w:t>
      </w:r>
      <w:r w:rsidRPr="00847622">
        <w:rPr>
          <w:rFonts w:ascii="Calibri" w:eastAsia="Calibri" w:hAnsi="Calibri" w:cs="Calibri"/>
          <w:sz w:val="22"/>
          <w:szCs w:val="22"/>
        </w:rPr>
        <w:t>vi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>t</w:t>
      </w:r>
      <w:r w:rsidRPr="00847622">
        <w:rPr>
          <w:rFonts w:ascii="Calibri" w:eastAsia="Calibri" w:hAnsi="Calibri" w:cs="Calibri"/>
          <w:sz w:val="22"/>
          <w:szCs w:val="22"/>
        </w:rPr>
        <w:t>i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>e</w:t>
      </w:r>
      <w:r w:rsidRPr="00847622">
        <w:rPr>
          <w:rFonts w:ascii="Calibri" w:eastAsia="Calibri" w:hAnsi="Calibri" w:cs="Calibri"/>
          <w:sz w:val="22"/>
          <w:szCs w:val="22"/>
        </w:rPr>
        <w:t>s</w:t>
      </w:r>
      <w:r w:rsidRPr="00847622">
        <w:rPr>
          <w:rFonts w:ascii="Calibri" w:eastAsia="Calibri" w:hAnsi="Calibri" w:cs="Calibri"/>
          <w:spacing w:val="2"/>
          <w:sz w:val="22"/>
          <w:szCs w:val="22"/>
        </w:rPr>
        <w:t xml:space="preserve"> 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>e</w:t>
      </w:r>
      <w:r w:rsidRPr="00847622">
        <w:rPr>
          <w:rFonts w:ascii="Calibri" w:eastAsia="Calibri" w:hAnsi="Calibri" w:cs="Calibri"/>
          <w:sz w:val="22"/>
          <w:szCs w:val="22"/>
        </w:rPr>
        <w:t>l</w:t>
      </w:r>
      <w:r w:rsidRPr="00847622">
        <w:rPr>
          <w:rFonts w:ascii="Calibri" w:eastAsia="Calibri" w:hAnsi="Calibri" w:cs="Calibri"/>
          <w:spacing w:val="1"/>
          <w:sz w:val="22"/>
          <w:szCs w:val="22"/>
        </w:rPr>
        <w:t>s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>e</w:t>
      </w:r>
      <w:r w:rsidRPr="00847622">
        <w:rPr>
          <w:rFonts w:ascii="Calibri" w:eastAsia="Calibri" w:hAnsi="Calibri" w:cs="Calibri"/>
          <w:spacing w:val="1"/>
          <w:sz w:val="22"/>
          <w:szCs w:val="22"/>
        </w:rPr>
        <w:t>w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>he</w:t>
      </w:r>
      <w:r w:rsidRPr="00847622">
        <w:rPr>
          <w:rFonts w:ascii="Calibri" w:eastAsia="Calibri" w:hAnsi="Calibri" w:cs="Calibri"/>
          <w:sz w:val="22"/>
          <w:szCs w:val="22"/>
        </w:rPr>
        <w:t>r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>e</w:t>
      </w:r>
      <w:r w:rsidRPr="00847622">
        <w:rPr>
          <w:rFonts w:ascii="Calibri" w:eastAsia="Calibri" w:hAnsi="Calibri" w:cs="Calibri"/>
          <w:sz w:val="22"/>
          <w:szCs w:val="22"/>
        </w:rPr>
        <w:t>.</w:t>
      </w:r>
      <w:r w:rsidRPr="00847622">
        <w:rPr>
          <w:rFonts w:ascii="Calibri" w:eastAsia="Calibri" w:hAnsi="Calibri" w:cs="Calibri"/>
          <w:spacing w:val="3"/>
          <w:sz w:val="22"/>
          <w:szCs w:val="22"/>
        </w:rPr>
        <w:t xml:space="preserve"> </w:t>
      </w:r>
      <w:r w:rsidRPr="00847622">
        <w:rPr>
          <w:rFonts w:ascii="Calibri" w:eastAsia="Calibri" w:hAnsi="Calibri" w:cs="Calibri"/>
          <w:spacing w:val="1"/>
          <w:sz w:val="22"/>
          <w:szCs w:val="22"/>
        </w:rPr>
        <w:t>R</w:t>
      </w:r>
      <w:r w:rsidRPr="00847622">
        <w:rPr>
          <w:rFonts w:ascii="Calibri" w:eastAsia="Calibri" w:hAnsi="Calibri" w:cs="Calibri"/>
          <w:spacing w:val="2"/>
          <w:sz w:val="22"/>
          <w:szCs w:val="22"/>
        </w:rPr>
        <w:t>i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>gh</w:t>
      </w:r>
      <w:r w:rsidRPr="00847622">
        <w:rPr>
          <w:rFonts w:ascii="Calibri" w:eastAsia="Calibri" w:hAnsi="Calibri" w:cs="Calibri"/>
          <w:sz w:val="22"/>
          <w:szCs w:val="22"/>
        </w:rPr>
        <w:t xml:space="preserve">t 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>n</w:t>
      </w:r>
      <w:r w:rsidRPr="00847622">
        <w:rPr>
          <w:rFonts w:ascii="Calibri" w:eastAsia="Calibri" w:hAnsi="Calibri" w:cs="Calibri"/>
          <w:spacing w:val="1"/>
          <w:sz w:val="22"/>
          <w:szCs w:val="22"/>
        </w:rPr>
        <w:t>o</w:t>
      </w:r>
      <w:r w:rsidRPr="00847622">
        <w:rPr>
          <w:rFonts w:ascii="Calibri" w:eastAsia="Calibri" w:hAnsi="Calibri" w:cs="Calibri"/>
          <w:sz w:val="22"/>
          <w:szCs w:val="22"/>
        </w:rPr>
        <w:t>w</w:t>
      </w:r>
      <w:r w:rsidRPr="00847622">
        <w:rPr>
          <w:rFonts w:ascii="Calibri" w:eastAsia="Calibri" w:hAnsi="Calibri" w:cs="Calibri"/>
          <w:spacing w:val="1"/>
          <w:sz w:val="22"/>
          <w:szCs w:val="22"/>
        </w:rPr>
        <w:t xml:space="preserve"> L</w:t>
      </w:r>
      <w:r w:rsidRPr="00847622">
        <w:rPr>
          <w:rFonts w:ascii="Calibri" w:eastAsia="Calibri" w:hAnsi="Calibri" w:cs="Calibri"/>
          <w:sz w:val="22"/>
          <w:szCs w:val="22"/>
        </w:rPr>
        <w:t>i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>nd</w:t>
      </w:r>
      <w:r w:rsidRPr="00847622">
        <w:rPr>
          <w:rFonts w:ascii="Calibri" w:eastAsia="Calibri" w:hAnsi="Calibri" w:cs="Calibri"/>
          <w:sz w:val="22"/>
          <w:szCs w:val="22"/>
        </w:rPr>
        <w:t>a is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 w:rsidRPr="00847622">
        <w:rPr>
          <w:rFonts w:ascii="Calibri" w:eastAsia="Calibri" w:hAnsi="Calibri" w:cs="Calibri"/>
          <w:sz w:val="22"/>
          <w:szCs w:val="22"/>
        </w:rPr>
        <w:t>l</w:t>
      </w:r>
      <w:r w:rsidRPr="00847622">
        <w:rPr>
          <w:rFonts w:ascii="Calibri" w:eastAsia="Calibri" w:hAnsi="Calibri" w:cs="Calibri"/>
          <w:spacing w:val="1"/>
          <w:sz w:val="22"/>
          <w:szCs w:val="22"/>
        </w:rPr>
        <w:t>oo</w:t>
      </w:r>
      <w:r w:rsidRPr="00847622">
        <w:rPr>
          <w:rFonts w:ascii="Calibri" w:eastAsia="Calibri" w:hAnsi="Calibri" w:cs="Calibri"/>
          <w:sz w:val="22"/>
          <w:szCs w:val="22"/>
        </w:rPr>
        <w:t>k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>i</w:t>
      </w:r>
      <w:r w:rsidRPr="00847622">
        <w:rPr>
          <w:rFonts w:ascii="Calibri" w:eastAsia="Calibri" w:hAnsi="Calibri" w:cs="Calibri"/>
          <w:spacing w:val="1"/>
          <w:sz w:val="22"/>
          <w:szCs w:val="22"/>
        </w:rPr>
        <w:t>n</w:t>
      </w:r>
      <w:r w:rsidRPr="00847622">
        <w:rPr>
          <w:rFonts w:ascii="Calibri" w:eastAsia="Calibri" w:hAnsi="Calibri" w:cs="Calibri"/>
          <w:sz w:val="22"/>
          <w:szCs w:val="22"/>
        </w:rPr>
        <w:t>g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 w:rsidRPr="00847622">
        <w:rPr>
          <w:rFonts w:ascii="Calibri" w:eastAsia="Calibri" w:hAnsi="Calibri" w:cs="Calibri"/>
          <w:sz w:val="22"/>
          <w:szCs w:val="22"/>
        </w:rPr>
        <w:t>to</w:t>
      </w:r>
      <w:r w:rsidRPr="00847622">
        <w:rPr>
          <w:rFonts w:ascii="Calibri" w:eastAsia="Calibri" w:hAnsi="Calibri" w:cs="Calibri"/>
          <w:spacing w:val="1"/>
          <w:sz w:val="22"/>
          <w:szCs w:val="22"/>
        </w:rPr>
        <w:t xml:space="preserve"> wo</w:t>
      </w:r>
      <w:r w:rsidRPr="00847622">
        <w:rPr>
          <w:rFonts w:ascii="Calibri" w:eastAsia="Calibri" w:hAnsi="Calibri" w:cs="Calibri"/>
          <w:sz w:val="22"/>
          <w:szCs w:val="22"/>
        </w:rPr>
        <w:t>rk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 w:rsidRPr="00847622">
        <w:rPr>
          <w:rFonts w:ascii="Calibri" w:eastAsia="Calibri" w:hAnsi="Calibri" w:cs="Calibri"/>
          <w:sz w:val="22"/>
          <w:szCs w:val="22"/>
        </w:rPr>
        <w:t>f</w:t>
      </w:r>
      <w:r w:rsidRPr="00847622">
        <w:rPr>
          <w:rFonts w:ascii="Calibri" w:eastAsia="Calibri" w:hAnsi="Calibri" w:cs="Calibri"/>
          <w:spacing w:val="1"/>
          <w:sz w:val="22"/>
          <w:szCs w:val="22"/>
        </w:rPr>
        <w:t>o</w:t>
      </w:r>
      <w:r w:rsidRPr="00847622">
        <w:rPr>
          <w:rFonts w:ascii="Calibri" w:eastAsia="Calibri" w:hAnsi="Calibri" w:cs="Calibri"/>
          <w:sz w:val="22"/>
          <w:szCs w:val="22"/>
        </w:rPr>
        <w:t>r a</w:t>
      </w:r>
    </w:p>
    <w:p w14:paraId="118DA333" w14:textId="77777777" w:rsidR="005134FA" w:rsidRPr="00847622" w:rsidRDefault="003D09CD">
      <w:pPr>
        <w:spacing w:before="5"/>
        <w:ind w:left="160"/>
        <w:rPr>
          <w:rFonts w:ascii="Calibri" w:eastAsia="Calibri" w:hAnsi="Calibri" w:cs="Calibri"/>
          <w:sz w:val="22"/>
          <w:szCs w:val="22"/>
        </w:rPr>
      </w:pPr>
      <w:r w:rsidRPr="00847622">
        <w:rPr>
          <w:rFonts w:ascii="Calibri" w:eastAsia="Calibri" w:hAnsi="Calibri" w:cs="Calibri"/>
          <w:sz w:val="22"/>
          <w:szCs w:val="22"/>
        </w:rPr>
        <w:t>f</w:t>
      </w:r>
      <w:r w:rsidRPr="00847622">
        <w:rPr>
          <w:rFonts w:ascii="Calibri" w:eastAsia="Calibri" w:hAnsi="Calibri" w:cs="Calibri"/>
          <w:spacing w:val="1"/>
          <w:sz w:val="22"/>
          <w:szCs w:val="22"/>
        </w:rPr>
        <w:t>o</w:t>
      </w:r>
      <w:r w:rsidRPr="00847622">
        <w:rPr>
          <w:rFonts w:ascii="Calibri" w:eastAsia="Calibri" w:hAnsi="Calibri" w:cs="Calibri"/>
          <w:sz w:val="22"/>
          <w:szCs w:val="22"/>
        </w:rPr>
        <w:t>rw</w:t>
      </w:r>
      <w:r w:rsidRPr="00847622">
        <w:rPr>
          <w:rFonts w:ascii="Calibri" w:eastAsia="Calibri" w:hAnsi="Calibri" w:cs="Calibri"/>
          <w:spacing w:val="1"/>
          <w:sz w:val="22"/>
          <w:szCs w:val="22"/>
        </w:rPr>
        <w:t>a</w:t>
      </w:r>
      <w:r w:rsidRPr="00847622">
        <w:rPr>
          <w:rFonts w:ascii="Calibri" w:eastAsia="Calibri" w:hAnsi="Calibri" w:cs="Calibri"/>
          <w:sz w:val="22"/>
          <w:szCs w:val="22"/>
        </w:rPr>
        <w:t>rd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 w:rsidRPr="00847622">
        <w:rPr>
          <w:rFonts w:ascii="Calibri" w:eastAsia="Calibri" w:hAnsi="Calibri" w:cs="Calibri"/>
          <w:sz w:val="22"/>
          <w:szCs w:val="22"/>
        </w:rPr>
        <w:t>t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>h</w:t>
      </w:r>
      <w:r w:rsidRPr="00847622">
        <w:rPr>
          <w:rFonts w:ascii="Calibri" w:eastAsia="Calibri" w:hAnsi="Calibri" w:cs="Calibri"/>
          <w:sz w:val="22"/>
          <w:szCs w:val="22"/>
        </w:rPr>
        <w:t>i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>n</w:t>
      </w:r>
      <w:r w:rsidRPr="00847622">
        <w:rPr>
          <w:rFonts w:ascii="Calibri" w:eastAsia="Calibri" w:hAnsi="Calibri" w:cs="Calibri"/>
          <w:sz w:val="22"/>
          <w:szCs w:val="22"/>
        </w:rPr>
        <w:t>k</w:t>
      </w:r>
      <w:r w:rsidRPr="00847622">
        <w:rPr>
          <w:rFonts w:ascii="Calibri" w:eastAsia="Calibri" w:hAnsi="Calibri" w:cs="Calibri"/>
          <w:spacing w:val="1"/>
          <w:sz w:val="22"/>
          <w:szCs w:val="22"/>
        </w:rPr>
        <w:t>i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>n</w:t>
      </w:r>
      <w:r w:rsidRPr="00847622">
        <w:rPr>
          <w:rFonts w:ascii="Calibri" w:eastAsia="Calibri" w:hAnsi="Calibri" w:cs="Calibri"/>
          <w:sz w:val="22"/>
          <w:szCs w:val="22"/>
        </w:rPr>
        <w:t>g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 xml:space="preserve"> s</w:t>
      </w:r>
      <w:r w:rsidRPr="00847622">
        <w:rPr>
          <w:rFonts w:ascii="Calibri" w:eastAsia="Calibri" w:hAnsi="Calibri" w:cs="Calibri"/>
          <w:spacing w:val="1"/>
          <w:sz w:val="22"/>
          <w:szCs w:val="22"/>
        </w:rPr>
        <w:t>c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>h</w:t>
      </w:r>
      <w:r w:rsidRPr="00847622">
        <w:rPr>
          <w:rFonts w:ascii="Calibri" w:eastAsia="Calibri" w:hAnsi="Calibri" w:cs="Calibri"/>
          <w:spacing w:val="1"/>
          <w:sz w:val="22"/>
          <w:szCs w:val="22"/>
        </w:rPr>
        <w:t>oo</w:t>
      </w:r>
      <w:r w:rsidRPr="00847622">
        <w:rPr>
          <w:rFonts w:ascii="Calibri" w:eastAsia="Calibri" w:hAnsi="Calibri" w:cs="Calibri"/>
          <w:sz w:val="22"/>
          <w:szCs w:val="22"/>
        </w:rPr>
        <w:t xml:space="preserve">l </w:t>
      </w:r>
      <w:r w:rsidRPr="00847622">
        <w:rPr>
          <w:rFonts w:ascii="Calibri" w:eastAsia="Calibri" w:hAnsi="Calibri" w:cs="Calibri"/>
          <w:spacing w:val="1"/>
          <w:sz w:val="22"/>
          <w:szCs w:val="22"/>
        </w:rPr>
        <w:t>w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>h</w:t>
      </w:r>
      <w:r w:rsidRPr="00847622">
        <w:rPr>
          <w:rFonts w:ascii="Calibri" w:eastAsia="Calibri" w:hAnsi="Calibri" w:cs="Calibri"/>
          <w:sz w:val="22"/>
          <w:szCs w:val="22"/>
        </w:rPr>
        <w:t>i</w:t>
      </w:r>
      <w:r w:rsidRPr="00847622">
        <w:rPr>
          <w:rFonts w:ascii="Calibri" w:eastAsia="Calibri" w:hAnsi="Calibri" w:cs="Calibri"/>
          <w:spacing w:val="1"/>
          <w:sz w:val="22"/>
          <w:szCs w:val="22"/>
        </w:rPr>
        <w:t>c</w:t>
      </w:r>
      <w:r w:rsidRPr="00847622">
        <w:rPr>
          <w:rFonts w:ascii="Calibri" w:eastAsia="Calibri" w:hAnsi="Calibri" w:cs="Calibri"/>
          <w:sz w:val="22"/>
          <w:szCs w:val="22"/>
        </w:rPr>
        <w:t>h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 w:rsidRPr="00847622">
        <w:rPr>
          <w:rFonts w:ascii="Calibri" w:eastAsia="Calibri" w:hAnsi="Calibri" w:cs="Calibri"/>
          <w:sz w:val="22"/>
          <w:szCs w:val="22"/>
        </w:rPr>
        <w:t>a</w:t>
      </w:r>
      <w:r w:rsidRPr="00847622">
        <w:rPr>
          <w:rFonts w:ascii="Calibri" w:eastAsia="Calibri" w:hAnsi="Calibri" w:cs="Calibri"/>
          <w:spacing w:val="2"/>
          <w:sz w:val="22"/>
          <w:szCs w:val="22"/>
        </w:rPr>
        <w:t>i</w:t>
      </w:r>
      <w:r w:rsidRPr="00847622">
        <w:rPr>
          <w:rFonts w:ascii="Calibri" w:eastAsia="Calibri" w:hAnsi="Calibri" w:cs="Calibri"/>
          <w:sz w:val="22"/>
          <w:szCs w:val="22"/>
        </w:rPr>
        <w:t>ms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 w:rsidRPr="00847622">
        <w:rPr>
          <w:rFonts w:ascii="Calibri" w:eastAsia="Calibri" w:hAnsi="Calibri" w:cs="Calibri"/>
          <w:sz w:val="22"/>
          <w:szCs w:val="22"/>
        </w:rPr>
        <w:t>to</w:t>
      </w:r>
      <w:r w:rsidRPr="00847622"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 w:rsidRPr="00847622">
        <w:rPr>
          <w:rFonts w:ascii="Calibri" w:eastAsia="Calibri" w:hAnsi="Calibri" w:cs="Calibri"/>
          <w:sz w:val="22"/>
          <w:szCs w:val="22"/>
        </w:rPr>
        <w:t>att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>r</w:t>
      </w:r>
      <w:r w:rsidRPr="00847622">
        <w:rPr>
          <w:rFonts w:ascii="Calibri" w:eastAsia="Calibri" w:hAnsi="Calibri" w:cs="Calibri"/>
          <w:sz w:val="22"/>
          <w:szCs w:val="22"/>
        </w:rPr>
        <w:t>a</w:t>
      </w:r>
      <w:r w:rsidRPr="00847622">
        <w:rPr>
          <w:rFonts w:ascii="Calibri" w:eastAsia="Calibri" w:hAnsi="Calibri" w:cs="Calibri"/>
          <w:spacing w:val="1"/>
          <w:sz w:val="22"/>
          <w:szCs w:val="22"/>
        </w:rPr>
        <w:t>c</w:t>
      </w:r>
      <w:r w:rsidRPr="00847622">
        <w:rPr>
          <w:rFonts w:ascii="Calibri" w:eastAsia="Calibri" w:hAnsi="Calibri" w:cs="Calibri"/>
          <w:sz w:val="22"/>
          <w:szCs w:val="22"/>
        </w:rPr>
        <w:t>t, d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>e</w:t>
      </w:r>
      <w:r w:rsidRPr="00847622">
        <w:rPr>
          <w:rFonts w:ascii="Calibri" w:eastAsia="Calibri" w:hAnsi="Calibri" w:cs="Calibri"/>
          <w:sz w:val="22"/>
          <w:szCs w:val="22"/>
        </w:rPr>
        <w:t>vel</w:t>
      </w:r>
      <w:r w:rsidRPr="00847622">
        <w:rPr>
          <w:rFonts w:ascii="Calibri" w:eastAsia="Calibri" w:hAnsi="Calibri" w:cs="Calibri"/>
          <w:spacing w:val="1"/>
          <w:sz w:val="22"/>
          <w:szCs w:val="22"/>
        </w:rPr>
        <w:t>o</w:t>
      </w:r>
      <w:r w:rsidRPr="00847622">
        <w:rPr>
          <w:rFonts w:ascii="Calibri" w:eastAsia="Calibri" w:hAnsi="Calibri" w:cs="Calibri"/>
          <w:sz w:val="22"/>
          <w:szCs w:val="22"/>
        </w:rPr>
        <w:t>p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 w:rsidRPr="00847622">
        <w:rPr>
          <w:rFonts w:ascii="Calibri" w:eastAsia="Calibri" w:hAnsi="Calibri" w:cs="Calibri"/>
          <w:sz w:val="22"/>
          <w:szCs w:val="22"/>
        </w:rPr>
        <w:t>a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>n</w:t>
      </w:r>
      <w:r w:rsidRPr="00847622">
        <w:rPr>
          <w:rFonts w:ascii="Calibri" w:eastAsia="Calibri" w:hAnsi="Calibri" w:cs="Calibri"/>
          <w:sz w:val="22"/>
          <w:szCs w:val="22"/>
        </w:rPr>
        <w:t>d</w:t>
      </w:r>
      <w:r w:rsidRPr="00847622"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 w:rsidRPr="00847622">
        <w:rPr>
          <w:rFonts w:ascii="Calibri" w:eastAsia="Calibri" w:hAnsi="Calibri" w:cs="Calibri"/>
          <w:sz w:val="22"/>
          <w:szCs w:val="22"/>
        </w:rPr>
        <w:t>r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>e</w:t>
      </w:r>
      <w:r w:rsidRPr="00847622">
        <w:rPr>
          <w:rFonts w:ascii="Calibri" w:eastAsia="Calibri" w:hAnsi="Calibri" w:cs="Calibri"/>
          <w:sz w:val="22"/>
          <w:szCs w:val="22"/>
        </w:rPr>
        <w:t>ta</w:t>
      </w:r>
      <w:r w:rsidRPr="00847622">
        <w:rPr>
          <w:rFonts w:ascii="Calibri" w:eastAsia="Calibri" w:hAnsi="Calibri" w:cs="Calibri"/>
          <w:spacing w:val="2"/>
          <w:sz w:val="22"/>
          <w:szCs w:val="22"/>
        </w:rPr>
        <w:t>i</w:t>
      </w:r>
      <w:r w:rsidRPr="00847622">
        <w:rPr>
          <w:rFonts w:ascii="Calibri" w:eastAsia="Calibri" w:hAnsi="Calibri" w:cs="Calibri"/>
          <w:sz w:val="22"/>
          <w:szCs w:val="22"/>
        </w:rPr>
        <w:t>n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 w:rsidRPr="00847622">
        <w:rPr>
          <w:rFonts w:ascii="Calibri" w:eastAsia="Calibri" w:hAnsi="Calibri" w:cs="Calibri"/>
          <w:sz w:val="22"/>
          <w:szCs w:val="22"/>
        </w:rPr>
        <w:t>tal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>en</w:t>
      </w:r>
      <w:r w:rsidRPr="00847622">
        <w:rPr>
          <w:rFonts w:ascii="Calibri" w:eastAsia="Calibri" w:hAnsi="Calibri" w:cs="Calibri"/>
          <w:sz w:val="22"/>
          <w:szCs w:val="22"/>
        </w:rPr>
        <w:t>t</w:t>
      </w:r>
      <w:r w:rsidRPr="00847622">
        <w:rPr>
          <w:rFonts w:ascii="Calibri" w:eastAsia="Calibri" w:hAnsi="Calibri" w:cs="Calibri"/>
          <w:spacing w:val="1"/>
          <w:sz w:val="22"/>
          <w:szCs w:val="22"/>
        </w:rPr>
        <w:t>e</w:t>
      </w:r>
      <w:r w:rsidRPr="00847622">
        <w:rPr>
          <w:rFonts w:ascii="Calibri" w:eastAsia="Calibri" w:hAnsi="Calibri" w:cs="Calibri"/>
          <w:sz w:val="22"/>
          <w:szCs w:val="22"/>
        </w:rPr>
        <w:t>d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 w:rsidRPr="00847622">
        <w:rPr>
          <w:rFonts w:ascii="Calibri" w:eastAsia="Calibri" w:hAnsi="Calibri" w:cs="Calibri"/>
          <w:spacing w:val="1"/>
          <w:sz w:val="22"/>
          <w:szCs w:val="22"/>
        </w:rPr>
        <w:t>p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>e</w:t>
      </w:r>
      <w:r w:rsidRPr="00847622">
        <w:rPr>
          <w:rFonts w:ascii="Calibri" w:eastAsia="Calibri" w:hAnsi="Calibri" w:cs="Calibri"/>
          <w:spacing w:val="1"/>
          <w:sz w:val="22"/>
          <w:szCs w:val="22"/>
        </w:rPr>
        <w:t>o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>p</w:t>
      </w:r>
      <w:r w:rsidRPr="00847622">
        <w:rPr>
          <w:rFonts w:ascii="Calibri" w:eastAsia="Calibri" w:hAnsi="Calibri" w:cs="Calibri"/>
          <w:sz w:val="22"/>
          <w:szCs w:val="22"/>
        </w:rPr>
        <w:t>l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>e</w:t>
      </w:r>
      <w:r w:rsidRPr="00847622">
        <w:rPr>
          <w:rFonts w:ascii="Calibri" w:eastAsia="Calibri" w:hAnsi="Calibri" w:cs="Calibri"/>
          <w:sz w:val="22"/>
          <w:szCs w:val="22"/>
        </w:rPr>
        <w:t>.</w:t>
      </w:r>
    </w:p>
    <w:p w14:paraId="01BA94ED" w14:textId="77777777" w:rsidR="005134FA" w:rsidRPr="00847622" w:rsidRDefault="005134FA">
      <w:pPr>
        <w:spacing w:before="3" w:line="160" w:lineRule="exact"/>
        <w:rPr>
          <w:sz w:val="22"/>
          <w:szCs w:val="22"/>
        </w:rPr>
      </w:pPr>
    </w:p>
    <w:p w14:paraId="6DF000D1" w14:textId="77777777" w:rsidR="005134FA" w:rsidRPr="00847622" w:rsidRDefault="003D09CD">
      <w:pPr>
        <w:spacing w:before="12"/>
        <w:ind w:left="1252"/>
        <w:rPr>
          <w:rFonts w:ascii="Calibri" w:eastAsia="Calibri" w:hAnsi="Calibri" w:cs="Calibri"/>
          <w:sz w:val="22"/>
          <w:szCs w:val="22"/>
        </w:rPr>
      </w:pPr>
      <w:r w:rsidRPr="00847622">
        <w:rPr>
          <w:sz w:val="22"/>
          <w:szCs w:val="22"/>
        </w:rPr>
        <w:pict w14:anchorId="5EB0681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34" type="#_x0000_t75" style="position:absolute;left:0;text-align:left;margin-left:458.65pt;margin-top:21.55pt;width:21pt;height:25.45pt;z-index:-251658240;mso-position-horizontal-relative:page">
            <v:imagedata r:id="rId5" o:title=""/>
            <w10:wrap anchorx="page"/>
          </v:shape>
        </w:pict>
      </w:r>
      <w:r w:rsidRPr="00847622">
        <w:rPr>
          <w:sz w:val="22"/>
          <w:szCs w:val="22"/>
        </w:rPr>
        <w:pict w14:anchorId="30963311">
          <v:shapetype id="_x0000_t202" coordsize="21600,21600" o:spt="202" path="m,l,21600r21600,l21600,xe">
            <v:stroke joinstyle="miter"/>
            <v:path gradientshapeok="t" o:connecttype="rect"/>
          </v:shapetype>
          <v:shape id="_x0000_s1033" type="#_x0000_t202" style="position:absolute;left:0;text-align:left;margin-left:73.8pt;margin-top:3pt;width:443.95pt;height:122.4pt;z-index:-251657216;mso-position-horizontal-relative:page" filled="f" stroked="f">
            <v:textbox inset="0,0,0,0">
              <w:txbxContent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2084"/>
                    <w:gridCol w:w="2651"/>
                    <w:gridCol w:w="1973"/>
                    <w:gridCol w:w="2171"/>
                  </w:tblGrid>
                  <w:tr w:rsidR="005134FA" w14:paraId="67A2250B" w14:textId="77777777">
                    <w:trPr>
                      <w:trHeight w:hRule="exact" w:val="694"/>
                    </w:trPr>
                    <w:tc>
                      <w:tcPr>
                        <w:tcW w:w="208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4642E0C4" w14:textId="77777777" w:rsidR="005134FA" w:rsidRDefault="005134FA"/>
                    </w:tc>
                    <w:tc>
                      <w:tcPr>
                        <w:tcW w:w="265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EB58FE7" w14:textId="77777777" w:rsidR="005134FA" w:rsidRDefault="005134FA">
                        <w:pPr>
                          <w:spacing w:line="200" w:lineRule="exact"/>
                        </w:pPr>
                      </w:p>
                      <w:p w14:paraId="665E5C72" w14:textId="77777777" w:rsidR="005134FA" w:rsidRDefault="005134FA">
                        <w:pPr>
                          <w:spacing w:line="200" w:lineRule="exact"/>
                        </w:pPr>
                      </w:p>
                      <w:p w14:paraId="4D0D5ED9" w14:textId="77777777" w:rsidR="005134FA" w:rsidRDefault="005134FA">
                        <w:pPr>
                          <w:spacing w:before="14" w:line="280" w:lineRule="exact"/>
                          <w:rPr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197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4FC9815" w14:textId="77777777" w:rsidR="005134FA" w:rsidRDefault="005134FA">
                        <w:pPr>
                          <w:spacing w:line="200" w:lineRule="exact"/>
                        </w:pPr>
                      </w:p>
                      <w:p w14:paraId="39630AA9" w14:textId="77777777" w:rsidR="005134FA" w:rsidRDefault="005134FA">
                        <w:pPr>
                          <w:spacing w:line="200" w:lineRule="exact"/>
                        </w:pPr>
                      </w:p>
                      <w:p w14:paraId="279CD59B" w14:textId="77777777" w:rsidR="005134FA" w:rsidRDefault="005134FA">
                        <w:pPr>
                          <w:spacing w:before="14" w:line="280" w:lineRule="exact"/>
                          <w:rPr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217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46BB577A" w14:textId="77777777" w:rsidR="005134FA" w:rsidRDefault="005134FA">
                        <w:pPr>
                          <w:spacing w:line="200" w:lineRule="exact"/>
                        </w:pPr>
                      </w:p>
                      <w:p w14:paraId="1C17B7B1" w14:textId="77777777" w:rsidR="005134FA" w:rsidRDefault="005134FA">
                        <w:pPr>
                          <w:spacing w:line="200" w:lineRule="exact"/>
                        </w:pPr>
                      </w:p>
                      <w:p w14:paraId="54EEC902" w14:textId="77777777" w:rsidR="005134FA" w:rsidRDefault="005134FA">
                        <w:pPr>
                          <w:spacing w:before="14" w:line="280" w:lineRule="exact"/>
                          <w:rPr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5134FA" w14:paraId="786FC75F" w14:textId="77777777">
                    <w:trPr>
                      <w:trHeight w:hRule="exact" w:val="1754"/>
                    </w:trPr>
                    <w:tc>
                      <w:tcPr>
                        <w:tcW w:w="208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52741699" w14:textId="77777777" w:rsidR="005134FA" w:rsidRDefault="005134FA"/>
                    </w:tc>
                    <w:tc>
                      <w:tcPr>
                        <w:tcW w:w="265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4A93D23C" w14:textId="77777777" w:rsidR="005134FA" w:rsidRDefault="005134FA">
                        <w:pPr>
                          <w:spacing w:before="4" w:line="140" w:lineRule="exact"/>
                          <w:rPr>
                            <w:sz w:val="15"/>
                            <w:szCs w:val="15"/>
                          </w:rPr>
                        </w:pPr>
                      </w:p>
                      <w:p w14:paraId="23F51BCB" w14:textId="77777777" w:rsidR="005134FA" w:rsidRDefault="005134FA">
                        <w:pPr>
                          <w:spacing w:line="200" w:lineRule="exact"/>
                        </w:pPr>
                      </w:p>
                      <w:p w14:paraId="0D3805FA" w14:textId="77777777" w:rsidR="005134FA" w:rsidRDefault="005134FA">
                        <w:pPr>
                          <w:spacing w:line="200" w:lineRule="exact"/>
                        </w:pPr>
                      </w:p>
                      <w:p w14:paraId="394A0962" w14:textId="77777777" w:rsidR="005134FA" w:rsidRDefault="005134FA">
                        <w:pPr>
                          <w:spacing w:line="200" w:lineRule="exact"/>
                        </w:pPr>
                      </w:p>
                      <w:p w14:paraId="6856CBF7" w14:textId="77777777" w:rsidR="005134FA" w:rsidRDefault="005134FA">
                        <w:pPr>
                          <w:spacing w:line="200" w:lineRule="exact"/>
                        </w:pPr>
                      </w:p>
                      <w:p w14:paraId="64DBBAFD" w14:textId="77777777" w:rsidR="005134FA" w:rsidRDefault="005134FA">
                        <w:pPr>
                          <w:spacing w:line="200" w:lineRule="exact"/>
                        </w:pPr>
                      </w:p>
                      <w:p w14:paraId="5CA16A34" w14:textId="77777777" w:rsidR="005134FA" w:rsidRDefault="005134FA">
                        <w:pPr>
                          <w:spacing w:line="200" w:lineRule="exact"/>
                        </w:pPr>
                      </w:p>
                      <w:p w14:paraId="3774351E" w14:textId="77777777" w:rsidR="005134FA" w:rsidRDefault="005134FA">
                        <w:pPr>
                          <w:spacing w:line="200" w:lineRule="exact"/>
                        </w:pPr>
                      </w:p>
                      <w:p w14:paraId="00268CC7" w14:textId="77777777" w:rsidR="005134FA" w:rsidRDefault="005134FA">
                        <w:pPr>
                          <w:spacing w:line="200" w:lineRule="exact"/>
                        </w:pPr>
                      </w:p>
                    </w:tc>
                    <w:tc>
                      <w:tcPr>
                        <w:tcW w:w="197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1F36FB4" w14:textId="77777777" w:rsidR="005134FA" w:rsidRDefault="005134FA">
                        <w:pPr>
                          <w:spacing w:before="4" w:line="140" w:lineRule="exact"/>
                          <w:rPr>
                            <w:sz w:val="15"/>
                            <w:szCs w:val="15"/>
                          </w:rPr>
                        </w:pPr>
                      </w:p>
                      <w:p w14:paraId="53113C2F" w14:textId="77777777" w:rsidR="005134FA" w:rsidRDefault="005134FA">
                        <w:pPr>
                          <w:spacing w:line="200" w:lineRule="exact"/>
                        </w:pPr>
                      </w:p>
                      <w:p w14:paraId="573EBF99" w14:textId="77777777" w:rsidR="005134FA" w:rsidRDefault="005134FA">
                        <w:pPr>
                          <w:spacing w:line="200" w:lineRule="exact"/>
                        </w:pPr>
                      </w:p>
                      <w:p w14:paraId="1D493956" w14:textId="77777777" w:rsidR="005134FA" w:rsidRDefault="005134FA">
                        <w:pPr>
                          <w:spacing w:line="200" w:lineRule="exact"/>
                        </w:pPr>
                      </w:p>
                      <w:p w14:paraId="1D29492C" w14:textId="77777777" w:rsidR="005134FA" w:rsidRDefault="005134FA">
                        <w:pPr>
                          <w:spacing w:line="200" w:lineRule="exact"/>
                        </w:pPr>
                      </w:p>
                      <w:p w14:paraId="53E8E7E9" w14:textId="77777777" w:rsidR="005134FA" w:rsidRDefault="005134FA">
                        <w:pPr>
                          <w:spacing w:line="200" w:lineRule="exact"/>
                        </w:pPr>
                      </w:p>
                      <w:p w14:paraId="2915C810" w14:textId="77777777" w:rsidR="005134FA" w:rsidRDefault="005134FA">
                        <w:pPr>
                          <w:spacing w:line="200" w:lineRule="exact"/>
                        </w:pPr>
                      </w:p>
                      <w:p w14:paraId="43A8CF4D" w14:textId="77777777" w:rsidR="005134FA" w:rsidRDefault="005134FA">
                        <w:pPr>
                          <w:spacing w:line="200" w:lineRule="exact"/>
                        </w:pPr>
                      </w:p>
                      <w:p w14:paraId="3E258D5F" w14:textId="77777777" w:rsidR="005134FA" w:rsidRDefault="005134FA">
                        <w:pPr>
                          <w:spacing w:line="200" w:lineRule="exact"/>
                        </w:pPr>
                      </w:p>
                    </w:tc>
                    <w:tc>
                      <w:tcPr>
                        <w:tcW w:w="217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41AD4B88" w14:textId="77777777" w:rsidR="005134FA" w:rsidRDefault="005134FA">
                        <w:pPr>
                          <w:spacing w:before="4" w:line="140" w:lineRule="exact"/>
                          <w:rPr>
                            <w:sz w:val="15"/>
                            <w:szCs w:val="15"/>
                          </w:rPr>
                        </w:pPr>
                      </w:p>
                      <w:p w14:paraId="303767F7" w14:textId="77777777" w:rsidR="005134FA" w:rsidRDefault="005134FA">
                        <w:pPr>
                          <w:spacing w:line="200" w:lineRule="exact"/>
                        </w:pPr>
                      </w:p>
                      <w:p w14:paraId="589C341D" w14:textId="77777777" w:rsidR="005134FA" w:rsidRDefault="005134FA">
                        <w:pPr>
                          <w:spacing w:line="200" w:lineRule="exact"/>
                        </w:pPr>
                      </w:p>
                      <w:p w14:paraId="7B881E03" w14:textId="77777777" w:rsidR="005134FA" w:rsidRDefault="005134FA">
                        <w:pPr>
                          <w:spacing w:line="200" w:lineRule="exact"/>
                        </w:pPr>
                      </w:p>
                      <w:p w14:paraId="2FF4655B" w14:textId="77777777" w:rsidR="005134FA" w:rsidRDefault="005134FA">
                        <w:pPr>
                          <w:spacing w:line="200" w:lineRule="exact"/>
                        </w:pPr>
                      </w:p>
                      <w:p w14:paraId="4DE12F19" w14:textId="77777777" w:rsidR="005134FA" w:rsidRDefault="005134FA">
                        <w:pPr>
                          <w:spacing w:line="200" w:lineRule="exact"/>
                        </w:pPr>
                      </w:p>
                      <w:p w14:paraId="52D8A028" w14:textId="77777777" w:rsidR="005134FA" w:rsidRDefault="005134FA">
                        <w:pPr>
                          <w:spacing w:line="200" w:lineRule="exact"/>
                        </w:pPr>
                      </w:p>
                      <w:p w14:paraId="5B8502B6" w14:textId="77777777" w:rsidR="005134FA" w:rsidRDefault="005134FA">
                        <w:pPr>
                          <w:spacing w:line="200" w:lineRule="exact"/>
                        </w:pPr>
                      </w:p>
                      <w:p w14:paraId="18C5D457" w14:textId="77777777" w:rsidR="005134FA" w:rsidRDefault="005134FA">
                        <w:pPr>
                          <w:spacing w:line="200" w:lineRule="exact"/>
                        </w:pPr>
                      </w:p>
                    </w:tc>
                  </w:tr>
                </w:tbl>
                <w:p w14:paraId="7340896F" w14:textId="77777777" w:rsidR="005134FA" w:rsidRDefault="005134FA"/>
              </w:txbxContent>
            </v:textbox>
            <w10:wrap anchorx="page"/>
          </v:shape>
        </w:pict>
      </w:r>
      <w:r w:rsidRPr="00847622">
        <w:rPr>
          <w:rFonts w:ascii="Calibri" w:eastAsia="Calibri" w:hAnsi="Calibri" w:cs="Calibri"/>
          <w:sz w:val="22"/>
          <w:szCs w:val="22"/>
        </w:rPr>
        <w:t>T</w:t>
      </w:r>
      <w:r w:rsidRPr="00847622">
        <w:rPr>
          <w:rFonts w:ascii="Calibri" w:eastAsia="Calibri" w:hAnsi="Calibri" w:cs="Calibri"/>
          <w:spacing w:val="1"/>
          <w:sz w:val="22"/>
          <w:szCs w:val="22"/>
        </w:rPr>
        <w:t>e</w:t>
      </w:r>
      <w:r w:rsidRPr="00847622">
        <w:rPr>
          <w:rFonts w:ascii="Calibri" w:eastAsia="Calibri" w:hAnsi="Calibri" w:cs="Calibri"/>
          <w:sz w:val="22"/>
          <w:szCs w:val="22"/>
        </w:rPr>
        <w:t>ac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>h</w:t>
      </w:r>
      <w:r w:rsidRPr="00847622">
        <w:rPr>
          <w:rFonts w:ascii="Calibri" w:eastAsia="Calibri" w:hAnsi="Calibri" w:cs="Calibri"/>
          <w:sz w:val="22"/>
          <w:szCs w:val="22"/>
        </w:rPr>
        <w:t>i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>n</w:t>
      </w:r>
      <w:r w:rsidRPr="00847622">
        <w:rPr>
          <w:rFonts w:ascii="Calibri" w:eastAsia="Calibri" w:hAnsi="Calibri" w:cs="Calibri"/>
          <w:sz w:val="22"/>
          <w:szCs w:val="22"/>
        </w:rPr>
        <w:t xml:space="preserve">g                   </w:t>
      </w:r>
      <w:r w:rsidRPr="00847622">
        <w:rPr>
          <w:rFonts w:ascii="Calibri" w:eastAsia="Calibri" w:hAnsi="Calibri" w:cs="Calibri"/>
          <w:spacing w:val="26"/>
          <w:sz w:val="22"/>
          <w:szCs w:val="22"/>
        </w:rPr>
        <w:t xml:space="preserve"> </w:t>
      </w:r>
      <w:r w:rsidRPr="00847622">
        <w:rPr>
          <w:rFonts w:ascii="Calibri" w:eastAsia="Calibri" w:hAnsi="Calibri" w:cs="Calibri"/>
          <w:sz w:val="22"/>
          <w:szCs w:val="22"/>
        </w:rPr>
        <w:t>St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>ud</w:t>
      </w:r>
      <w:r w:rsidRPr="00847622">
        <w:rPr>
          <w:rFonts w:ascii="Calibri" w:eastAsia="Calibri" w:hAnsi="Calibri" w:cs="Calibri"/>
          <w:sz w:val="22"/>
          <w:szCs w:val="22"/>
        </w:rPr>
        <w:t xml:space="preserve">ent </w:t>
      </w:r>
      <w:r w:rsidRPr="00847622">
        <w:rPr>
          <w:rFonts w:ascii="Calibri" w:eastAsia="Calibri" w:hAnsi="Calibri" w:cs="Calibri"/>
          <w:spacing w:val="2"/>
          <w:sz w:val="22"/>
          <w:szCs w:val="22"/>
        </w:rPr>
        <w:t>m</w:t>
      </w:r>
      <w:r w:rsidRPr="00847622">
        <w:rPr>
          <w:rFonts w:ascii="Calibri" w:eastAsia="Calibri" w:hAnsi="Calibri" w:cs="Calibri"/>
          <w:sz w:val="22"/>
          <w:szCs w:val="22"/>
        </w:rPr>
        <w:t>a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>n</w:t>
      </w:r>
      <w:r w:rsidRPr="00847622">
        <w:rPr>
          <w:rFonts w:ascii="Calibri" w:eastAsia="Calibri" w:hAnsi="Calibri" w:cs="Calibri"/>
          <w:sz w:val="22"/>
          <w:szCs w:val="22"/>
        </w:rPr>
        <w:t>a</w:t>
      </w:r>
      <w:r w:rsidRPr="00847622">
        <w:rPr>
          <w:rFonts w:ascii="Calibri" w:eastAsia="Calibri" w:hAnsi="Calibri" w:cs="Calibri"/>
          <w:spacing w:val="-3"/>
          <w:sz w:val="22"/>
          <w:szCs w:val="22"/>
        </w:rPr>
        <w:t>g</w:t>
      </w:r>
      <w:r w:rsidRPr="00847622">
        <w:rPr>
          <w:rFonts w:ascii="Calibri" w:eastAsia="Calibri" w:hAnsi="Calibri" w:cs="Calibri"/>
          <w:sz w:val="22"/>
          <w:szCs w:val="22"/>
        </w:rPr>
        <w:t>e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>m</w:t>
      </w:r>
      <w:r w:rsidRPr="00847622">
        <w:rPr>
          <w:rFonts w:ascii="Calibri" w:eastAsia="Calibri" w:hAnsi="Calibri" w:cs="Calibri"/>
          <w:sz w:val="22"/>
          <w:szCs w:val="22"/>
        </w:rPr>
        <w:t xml:space="preserve">ent                  </w:t>
      </w:r>
      <w:r w:rsidRPr="00847622">
        <w:rPr>
          <w:rFonts w:ascii="Calibri" w:eastAsia="Calibri" w:hAnsi="Calibri" w:cs="Calibri"/>
          <w:spacing w:val="36"/>
          <w:sz w:val="22"/>
          <w:szCs w:val="22"/>
        </w:rPr>
        <w:t xml:space="preserve"> </w:t>
      </w:r>
      <w:r w:rsidRPr="00847622">
        <w:rPr>
          <w:rFonts w:ascii="Calibri" w:eastAsia="Calibri" w:hAnsi="Calibri" w:cs="Calibri"/>
          <w:spacing w:val="1"/>
          <w:sz w:val="22"/>
          <w:szCs w:val="22"/>
        </w:rPr>
        <w:t>Dy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>n</w:t>
      </w:r>
      <w:r w:rsidRPr="00847622">
        <w:rPr>
          <w:rFonts w:ascii="Calibri" w:eastAsia="Calibri" w:hAnsi="Calibri" w:cs="Calibri"/>
          <w:spacing w:val="-3"/>
          <w:sz w:val="22"/>
          <w:szCs w:val="22"/>
        </w:rPr>
        <w:t>a</w:t>
      </w:r>
      <w:r w:rsidRPr="00847622">
        <w:rPr>
          <w:rFonts w:ascii="Calibri" w:eastAsia="Calibri" w:hAnsi="Calibri" w:cs="Calibri"/>
          <w:spacing w:val="1"/>
          <w:sz w:val="22"/>
          <w:szCs w:val="22"/>
        </w:rPr>
        <w:t>m</w:t>
      </w:r>
      <w:r w:rsidRPr="00847622">
        <w:rPr>
          <w:rFonts w:ascii="Calibri" w:eastAsia="Calibri" w:hAnsi="Calibri" w:cs="Calibri"/>
          <w:sz w:val="22"/>
          <w:szCs w:val="22"/>
        </w:rPr>
        <w:t>ic</w:t>
      </w:r>
      <w:r w:rsidRPr="00847622">
        <w:rPr>
          <w:rFonts w:ascii="Calibri" w:eastAsia="Calibri" w:hAnsi="Calibri" w:cs="Calibri"/>
          <w:sz w:val="22"/>
          <w:szCs w:val="22"/>
        </w:rPr>
        <w:t xml:space="preserve">                              </w:t>
      </w:r>
      <w:r w:rsidRPr="00847622"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 w:rsidRPr="00847622">
        <w:rPr>
          <w:rFonts w:ascii="Calibri" w:eastAsia="Calibri" w:hAnsi="Calibri" w:cs="Calibri"/>
          <w:sz w:val="22"/>
          <w:szCs w:val="22"/>
        </w:rPr>
        <w:t>Smart</w:t>
      </w:r>
    </w:p>
    <w:p w14:paraId="2B5C3F06" w14:textId="322D1F42" w:rsidR="005134FA" w:rsidRPr="00847622" w:rsidRDefault="00847622">
      <w:pPr>
        <w:spacing w:before="1" w:line="140" w:lineRule="exact"/>
        <w:rPr>
          <w:sz w:val="22"/>
          <w:szCs w:val="22"/>
        </w:rPr>
      </w:pPr>
      <w:r w:rsidRPr="00847622">
        <w:rPr>
          <w:sz w:val="22"/>
          <w:szCs w:val="22"/>
        </w:rPr>
        <w:pict w14:anchorId="364E86F3">
          <v:shape id="_x0000_s1038" type="#_x0000_t75" style="position:absolute;margin-left:353.1pt;margin-top:7.55pt;width:20.75pt;height:31.1pt;z-index:-251659264;mso-position-horizontal-relative:page">
            <v:imagedata r:id="rId6" o:title=""/>
            <w10:wrap anchorx="page"/>
          </v:shape>
        </w:pict>
      </w:r>
    </w:p>
    <w:p w14:paraId="0CEAA5B8" w14:textId="77777777" w:rsidR="005134FA" w:rsidRPr="00847622" w:rsidRDefault="003D09CD">
      <w:pPr>
        <w:ind w:left="1319"/>
        <w:rPr>
          <w:sz w:val="22"/>
          <w:szCs w:val="22"/>
        </w:rPr>
      </w:pPr>
      <w:r w:rsidRPr="00847622">
        <w:rPr>
          <w:sz w:val="22"/>
          <w:szCs w:val="22"/>
        </w:rPr>
        <w:pict w14:anchorId="0D31DE8F">
          <v:shape id="_x0000_s1032" type="#_x0000_t75" style="position:absolute;left:0;text-align:left;margin-left:230.9pt;margin-top:0;width:22.8pt;height:31.1pt;z-index:-251660288;mso-position-horizontal-relative:page">
            <v:imagedata r:id="rId7" o:title=""/>
            <w10:wrap anchorx="page"/>
          </v:shape>
        </w:pict>
      </w:r>
      <w:r w:rsidRPr="00847622">
        <w:rPr>
          <w:sz w:val="22"/>
          <w:szCs w:val="22"/>
        </w:rPr>
        <w:pict w14:anchorId="4D33BD16">
          <v:shape id="_x0000_i1025" type="#_x0000_t75" style="width:33.5pt;height:31pt">
            <v:imagedata r:id="rId8" o:title=""/>
          </v:shape>
        </w:pict>
      </w:r>
    </w:p>
    <w:p w14:paraId="20E443D6" w14:textId="77777777" w:rsidR="005134FA" w:rsidRPr="00847622" w:rsidRDefault="005134FA">
      <w:pPr>
        <w:spacing w:before="5" w:line="60" w:lineRule="exact"/>
        <w:rPr>
          <w:sz w:val="22"/>
          <w:szCs w:val="22"/>
        </w:rPr>
      </w:pPr>
    </w:p>
    <w:tbl>
      <w:tblPr>
        <w:tblW w:w="0" w:type="auto"/>
        <w:tblInd w:w="75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085"/>
        <w:gridCol w:w="2758"/>
        <w:gridCol w:w="2052"/>
        <w:gridCol w:w="2175"/>
      </w:tblGrid>
      <w:tr w:rsidR="00847622" w:rsidRPr="00847622" w14:paraId="0FB7E92B" w14:textId="77777777" w:rsidTr="00847622">
        <w:trPr>
          <w:trHeight w:hRule="exact" w:val="338"/>
        </w:trPr>
        <w:tc>
          <w:tcPr>
            <w:tcW w:w="2085" w:type="dxa"/>
            <w:tcBorders>
              <w:top w:val="nil"/>
              <w:left w:val="nil"/>
              <w:bottom w:val="nil"/>
              <w:right w:val="nil"/>
            </w:tcBorders>
          </w:tcPr>
          <w:p w14:paraId="700B20DC" w14:textId="77777777" w:rsidR="005134FA" w:rsidRPr="00847622" w:rsidRDefault="003D09CD">
            <w:pPr>
              <w:spacing w:before="60"/>
              <w:ind w:left="40"/>
              <w:rPr>
                <w:rFonts w:ascii="Calibri" w:eastAsia="Calibri" w:hAnsi="Calibri" w:cs="Calibri"/>
                <w:sz w:val="22"/>
                <w:szCs w:val="22"/>
              </w:rPr>
            </w:pPr>
            <w:r w:rsidRPr="00847622">
              <w:rPr>
                <w:rFonts w:ascii="Calibri" w:eastAsia="Calibri" w:hAnsi="Calibri" w:cs="Calibri"/>
                <w:sz w:val="22"/>
                <w:szCs w:val="22"/>
              </w:rPr>
              <w:t>Cla</w:t>
            </w:r>
            <w:r w:rsidRPr="00847622">
              <w:rPr>
                <w:rFonts w:ascii="Calibri" w:eastAsia="Calibri" w:hAnsi="Calibri" w:cs="Calibri"/>
                <w:spacing w:val="-1"/>
                <w:sz w:val="22"/>
                <w:szCs w:val="22"/>
              </w:rPr>
              <w:t>ss</w:t>
            </w:r>
            <w:r w:rsidRPr="00847622">
              <w:rPr>
                <w:rFonts w:ascii="Calibri" w:eastAsia="Calibri" w:hAnsi="Calibri" w:cs="Calibri"/>
                <w:sz w:val="22"/>
                <w:szCs w:val="22"/>
              </w:rPr>
              <w:t>r</w:t>
            </w:r>
            <w:r w:rsidRPr="00847622">
              <w:rPr>
                <w:rFonts w:ascii="Calibri" w:eastAsia="Calibri" w:hAnsi="Calibri" w:cs="Calibri"/>
                <w:spacing w:val="1"/>
                <w:sz w:val="22"/>
                <w:szCs w:val="22"/>
              </w:rPr>
              <w:t>oo</w:t>
            </w:r>
            <w:r w:rsidRPr="00847622">
              <w:rPr>
                <w:rFonts w:ascii="Calibri" w:eastAsia="Calibri" w:hAnsi="Calibri" w:cs="Calibri"/>
                <w:sz w:val="22"/>
                <w:szCs w:val="22"/>
              </w:rPr>
              <w:t xml:space="preserve">m </w:t>
            </w:r>
            <w:r w:rsidRPr="00847622">
              <w:rPr>
                <w:rFonts w:ascii="Calibri" w:eastAsia="Calibri" w:hAnsi="Calibri" w:cs="Calibri"/>
                <w:spacing w:val="1"/>
                <w:sz w:val="22"/>
                <w:szCs w:val="22"/>
              </w:rPr>
              <w:t>o</w:t>
            </w:r>
            <w:r w:rsidRPr="00847622">
              <w:rPr>
                <w:rFonts w:ascii="Calibri" w:eastAsia="Calibri" w:hAnsi="Calibri" w:cs="Calibri"/>
                <w:sz w:val="22"/>
                <w:szCs w:val="22"/>
              </w:rPr>
              <w:t>r</w:t>
            </w:r>
            <w:r w:rsidRPr="00847622">
              <w:rPr>
                <w:rFonts w:ascii="Calibri" w:eastAsia="Calibri" w:hAnsi="Calibri" w:cs="Calibri"/>
                <w:spacing w:val="-1"/>
                <w:sz w:val="22"/>
                <w:szCs w:val="22"/>
              </w:rPr>
              <w:t>g</w:t>
            </w:r>
            <w:r w:rsidRPr="00847622">
              <w:rPr>
                <w:rFonts w:ascii="Calibri" w:eastAsia="Calibri" w:hAnsi="Calibri" w:cs="Calibri"/>
                <w:sz w:val="22"/>
                <w:szCs w:val="22"/>
              </w:rPr>
              <w:t>a</w:t>
            </w:r>
            <w:r w:rsidRPr="00847622">
              <w:rPr>
                <w:rFonts w:ascii="Calibri" w:eastAsia="Calibri" w:hAnsi="Calibri" w:cs="Calibri"/>
                <w:spacing w:val="-1"/>
                <w:sz w:val="22"/>
                <w:szCs w:val="22"/>
              </w:rPr>
              <w:t>n</w:t>
            </w:r>
            <w:r w:rsidRPr="00847622">
              <w:rPr>
                <w:rFonts w:ascii="Calibri" w:eastAsia="Calibri" w:hAnsi="Calibri" w:cs="Calibri"/>
                <w:sz w:val="22"/>
                <w:szCs w:val="22"/>
              </w:rPr>
              <w:t>i</w:t>
            </w:r>
            <w:r w:rsidRPr="00847622">
              <w:rPr>
                <w:rFonts w:ascii="Calibri" w:eastAsia="Calibri" w:hAnsi="Calibri" w:cs="Calibri"/>
                <w:spacing w:val="-1"/>
                <w:sz w:val="22"/>
                <w:szCs w:val="22"/>
              </w:rPr>
              <w:t>s</w:t>
            </w:r>
            <w:r w:rsidRPr="00847622">
              <w:rPr>
                <w:rFonts w:ascii="Calibri" w:eastAsia="Calibri" w:hAnsi="Calibri" w:cs="Calibri"/>
                <w:sz w:val="22"/>
                <w:szCs w:val="22"/>
              </w:rPr>
              <w:t>at</w:t>
            </w:r>
            <w:r w:rsidRPr="00847622">
              <w:rPr>
                <w:rFonts w:ascii="Calibri" w:eastAsia="Calibri" w:hAnsi="Calibri" w:cs="Calibri"/>
                <w:spacing w:val="-1"/>
                <w:sz w:val="22"/>
                <w:szCs w:val="22"/>
              </w:rPr>
              <w:t>i</w:t>
            </w:r>
            <w:r w:rsidRPr="00847622">
              <w:rPr>
                <w:rFonts w:ascii="Calibri" w:eastAsia="Calibri" w:hAnsi="Calibri" w:cs="Calibri"/>
                <w:spacing w:val="1"/>
                <w:sz w:val="22"/>
                <w:szCs w:val="22"/>
              </w:rPr>
              <w:t>o</w:t>
            </w:r>
            <w:r w:rsidRPr="00847622">
              <w:rPr>
                <w:rFonts w:ascii="Calibri" w:eastAsia="Calibri" w:hAnsi="Calibri" w:cs="Calibri"/>
                <w:sz w:val="22"/>
                <w:szCs w:val="22"/>
              </w:rPr>
              <w:t>n</w:t>
            </w:r>
          </w:p>
        </w:tc>
        <w:tc>
          <w:tcPr>
            <w:tcW w:w="2758" w:type="dxa"/>
            <w:tcBorders>
              <w:top w:val="nil"/>
              <w:left w:val="nil"/>
              <w:bottom w:val="nil"/>
              <w:right w:val="nil"/>
            </w:tcBorders>
          </w:tcPr>
          <w:p w14:paraId="75F899FF" w14:textId="77777777" w:rsidR="005134FA" w:rsidRPr="00847622" w:rsidRDefault="003D09CD">
            <w:pPr>
              <w:spacing w:before="60"/>
              <w:ind w:left="288"/>
              <w:rPr>
                <w:rFonts w:ascii="Calibri" w:eastAsia="Calibri" w:hAnsi="Calibri" w:cs="Calibri"/>
                <w:sz w:val="22"/>
                <w:szCs w:val="22"/>
              </w:rPr>
            </w:pPr>
            <w:r w:rsidRPr="00847622">
              <w:rPr>
                <w:rFonts w:ascii="Calibri" w:eastAsia="Calibri" w:hAnsi="Calibri" w:cs="Calibri"/>
                <w:sz w:val="22"/>
                <w:szCs w:val="22"/>
              </w:rPr>
              <w:t>C</w:t>
            </w:r>
            <w:r w:rsidRPr="00847622">
              <w:rPr>
                <w:rFonts w:ascii="Calibri" w:eastAsia="Calibri" w:hAnsi="Calibri" w:cs="Calibri"/>
                <w:spacing w:val="1"/>
                <w:sz w:val="22"/>
                <w:szCs w:val="22"/>
              </w:rPr>
              <w:t>o</w:t>
            </w:r>
            <w:r w:rsidRPr="00847622">
              <w:rPr>
                <w:rFonts w:ascii="Calibri" w:eastAsia="Calibri" w:hAnsi="Calibri" w:cs="Calibri"/>
                <w:sz w:val="22"/>
                <w:szCs w:val="22"/>
              </w:rPr>
              <w:t>mm</w:t>
            </w:r>
            <w:r w:rsidRPr="00847622">
              <w:rPr>
                <w:rFonts w:ascii="Calibri" w:eastAsia="Calibri" w:hAnsi="Calibri" w:cs="Calibri"/>
                <w:spacing w:val="-1"/>
                <w:sz w:val="22"/>
                <w:szCs w:val="22"/>
              </w:rPr>
              <w:t>un</w:t>
            </w:r>
            <w:r w:rsidRPr="00847622">
              <w:rPr>
                <w:rFonts w:ascii="Calibri" w:eastAsia="Calibri" w:hAnsi="Calibri" w:cs="Calibri"/>
                <w:sz w:val="22"/>
                <w:szCs w:val="22"/>
              </w:rPr>
              <w:t>i</w:t>
            </w:r>
            <w:r w:rsidRPr="00847622">
              <w:rPr>
                <w:rFonts w:ascii="Calibri" w:eastAsia="Calibri" w:hAnsi="Calibri" w:cs="Calibri"/>
                <w:spacing w:val="1"/>
                <w:sz w:val="22"/>
                <w:szCs w:val="22"/>
              </w:rPr>
              <w:t>c</w:t>
            </w:r>
            <w:r w:rsidRPr="00847622">
              <w:rPr>
                <w:rFonts w:ascii="Calibri" w:eastAsia="Calibri" w:hAnsi="Calibri" w:cs="Calibri"/>
                <w:sz w:val="22"/>
                <w:szCs w:val="22"/>
              </w:rPr>
              <w:t>at</w:t>
            </w:r>
            <w:r w:rsidRPr="00847622">
              <w:rPr>
                <w:rFonts w:ascii="Calibri" w:eastAsia="Calibri" w:hAnsi="Calibri" w:cs="Calibri"/>
                <w:spacing w:val="-1"/>
                <w:sz w:val="22"/>
                <w:szCs w:val="22"/>
              </w:rPr>
              <w:t>in</w:t>
            </w:r>
            <w:r w:rsidRPr="00847622">
              <w:rPr>
                <w:rFonts w:ascii="Calibri" w:eastAsia="Calibri" w:hAnsi="Calibri" w:cs="Calibri"/>
                <w:sz w:val="22"/>
                <w:szCs w:val="22"/>
              </w:rPr>
              <w:t>g</w:t>
            </w:r>
            <w:r w:rsidRPr="00847622">
              <w:rPr>
                <w:rFonts w:ascii="Calibri" w:eastAsia="Calibri" w:hAnsi="Calibri" w:cs="Calibri"/>
                <w:spacing w:val="-1"/>
                <w:sz w:val="22"/>
                <w:szCs w:val="22"/>
              </w:rPr>
              <w:t xml:space="preserve"> </w:t>
            </w:r>
            <w:r w:rsidRPr="00847622">
              <w:rPr>
                <w:rFonts w:ascii="Calibri" w:eastAsia="Calibri" w:hAnsi="Calibri" w:cs="Calibri"/>
                <w:spacing w:val="1"/>
                <w:sz w:val="22"/>
                <w:szCs w:val="22"/>
              </w:rPr>
              <w:t>w</w:t>
            </w:r>
            <w:r w:rsidRPr="00847622">
              <w:rPr>
                <w:rFonts w:ascii="Calibri" w:eastAsia="Calibri" w:hAnsi="Calibri" w:cs="Calibri"/>
                <w:sz w:val="22"/>
                <w:szCs w:val="22"/>
              </w:rPr>
              <w:t>ith</w:t>
            </w:r>
            <w:r w:rsidRPr="00847622">
              <w:rPr>
                <w:rFonts w:ascii="Calibri" w:eastAsia="Calibri" w:hAnsi="Calibri" w:cs="Calibri"/>
                <w:spacing w:val="1"/>
                <w:sz w:val="22"/>
                <w:szCs w:val="22"/>
              </w:rPr>
              <w:t xml:space="preserve"> </w:t>
            </w:r>
            <w:r w:rsidRPr="00847622">
              <w:rPr>
                <w:rFonts w:ascii="Calibri" w:eastAsia="Calibri" w:hAnsi="Calibri" w:cs="Calibri"/>
                <w:spacing w:val="-1"/>
                <w:sz w:val="22"/>
                <w:szCs w:val="22"/>
              </w:rPr>
              <w:t>p</w:t>
            </w:r>
            <w:r w:rsidRPr="00847622">
              <w:rPr>
                <w:rFonts w:ascii="Calibri" w:eastAsia="Calibri" w:hAnsi="Calibri" w:cs="Calibri"/>
                <w:spacing w:val="1"/>
                <w:sz w:val="22"/>
                <w:szCs w:val="22"/>
              </w:rPr>
              <w:t>u</w:t>
            </w:r>
            <w:r w:rsidRPr="00847622">
              <w:rPr>
                <w:rFonts w:ascii="Calibri" w:eastAsia="Calibri" w:hAnsi="Calibri" w:cs="Calibri"/>
                <w:spacing w:val="-1"/>
                <w:sz w:val="22"/>
                <w:szCs w:val="22"/>
              </w:rPr>
              <w:t>p</w:t>
            </w:r>
            <w:r w:rsidRPr="00847622">
              <w:rPr>
                <w:rFonts w:ascii="Calibri" w:eastAsia="Calibri" w:hAnsi="Calibri" w:cs="Calibri"/>
                <w:sz w:val="22"/>
                <w:szCs w:val="22"/>
              </w:rPr>
              <w:t>ils</w:t>
            </w:r>
          </w:p>
        </w:tc>
        <w:tc>
          <w:tcPr>
            <w:tcW w:w="2052" w:type="dxa"/>
            <w:tcBorders>
              <w:top w:val="nil"/>
              <w:left w:val="nil"/>
              <w:bottom w:val="nil"/>
              <w:right w:val="nil"/>
            </w:tcBorders>
          </w:tcPr>
          <w:p w14:paraId="5D38B210" w14:textId="77777777" w:rsidR="005134FA" w:rsidRPr="00847622" w:rsidRDefault="003D09CD">
            <w:pPr>
              <w:spacing w:before="60"/>
              <w:ind w:left="489"/>
              <w:rPr>
                <w:rFonts w:ascii="Calibri" w:eastAsia="Calibri" w:hAnsi="Calibri" w:cs="Calibri"/>
                <w:sz w:val="22"/>
                <w:szCs w:val="22"/>
              </w:rPr>
            </w:pPr>
            <w:r w:rsidRPr="00847622">
              <w:rPr>
                <w:rFonts w:ascii="Calibri" w:eastAsia="Calibri" w:hAnsi="Calibri" w:cs="Calibri"/>
                <w:spacing w:val="1"/>
                <w:sz w:val="22"/>
                <w:szCs w:val="22"/>
              </w:rPr>
              <w:t>T</w:t>
            </w:r>
            <w:r w:rsidRPr="00847622">
              <w:rPr>
                <w:rFonts w:ascii="Calibri" w:eastAsia="Calibri" w:hAnsi="Calibri" w:cs="Calibri"/>
                <w:sz w:val="22"/>
                <w:szCs w:val="22"/>
              </w:rPr>
              <w:t>ar</w:t>
            </w:r>
            <w:r w:rsidRPr="00847622">
              <w:rPr>
                <w:rFonts w:ascii="Calibri" w:eastAsia="Calibri" w:hAnsi="Calibri" w:cs="Calibri"/>
                <w:spacing w:val="-1"/>
                <w:sz w:val="22"/>
                <w:szCs w:val="22"/>
              </w:rPr>
              <w:t>ge</w:t>
            </w:r>
            <w:r w:rsidRPr="00847622">
              <w:rPr>
                <w:rFonts w:ascii="Calibri" w:eastAsia="Calibri" w:hAnsi="Calibri" w:cs="Calibri"/>
                <w:sz w:val="22"/>
                <w:szCs w:val="22"/>
              </w:rPr>
              <w:t xml:space="preserve">t </w:t>
            </w:r>
            <w:r w:rsidRPr="00847622">
              <w:rPr>
                <w:rFonts w:ascii="Calibri" w:eastAsia="Calibri" w:hAnsi="Calibri" w:cs="Calibri"/>
                <w:spacing w:val="-1"/>
                <w:sz w:val="22"/>
                <w:szCs w:val="22"/>
              </w:rPr>
              <w:t>d</w:t>
            </w:r>
            <w:r w:rsidRPr="00847622">
              <w:rPr>
                <w:rFonts w:ascii="Calibri" w:eastAsia="Calibri" w:hAnsi="Calibri" w:cs="Calibri"/>
                <w:sz w:val="22"/>
                <w:szCs w:val="22"/>
              </w:rPr>
              <w:t>r</w:t>
            </w:r>
            <w:r w:rsidRPr="00847622">
              <w:rPr>
                <w:rFonts w:ascii="Calibri" w:eastAsia="Calibri" w:hAnsi="Calibri" w:cs="Calibri"/>
                <w:spacing w:val="-1"/>
                <w:sz w:val="22"/>
                <w:szCs w:val="22"/>
              </w:rPr>
              <w:t>i</w:t>
            </w:r>
            <w:r w:rsidRPr="00847622">
              <w:rPr>
                <w:rFonts w:ascii="Calibri" w:eastAsia="Calibri" w:hAnsi="Calibri" w:cs="Calibri"/>
                <w:sz w:val="22"/>
                <w:szCs w:val="22"/>
              </w:rPr>
              <w:t>v</w:t>
            </w:r>
            <w:r w:rsidRPr="00847622">
              <w:rPr>
                <w:rFonts w:ascii="Calibri" w:eastAsia="Calibri" w:hAnsi="Calibri" w:cs="Calibri"/>
                <w:spacing w:val="2"/>
                <w:sz w:val="22"/>
                <w:szCs w:val="22"/>
              </w:rPr>
              <w:t>e</w:t>
            </w:r>
            <w:r w:rsidRPr="00847622">
              <w:rPr>
                <w:rFonts w:ascii="Calibri" w:eastAsia="Calibri" w:hAnsi="Calibri" w:cs="Calibri"/>
                <w:sz w:val="22"/>
                <w:szCs w:val="22"/>
              </w:rPr>
              <w:t>n</w:t>
            </w:r>
          </w:p>
        </w:tc>
        <w:tc>
          <w:tcPr>
            <w:tcW w:w="2175" w:type="dxa"/>
            <w:tcBorders>
              <w:top w:val="nil"/>
              <w:left w:val="nil"/>
              <w:bottom w:val="nil"/>
              <w:right w:val="nil"/>
            </w:tcBorders>
          </w:tcPr>
          <w:p w14:paraId="6313F557" w14:textId="77777777" w:rsidR="005134FA" w:rsidRPr="00847622" w:rsidRDefault="003D09CD">
            <w:pPr>
              <w:spacing w:before="60"/>
              <w:ind w:left="469"/>
              <w:rPr>
                <w:rFonts w:ascii="Calibri" w:eastAsia="Calibri" w:hAnsi="Calibri" w:cs="Calibri"/>
                <w:sz w:val="22"/>
                <w:szCs w:val="22"/>
              </w:rPr>
            </w:pPr>
            <w:r w:rsidRPr="00847622">
              <w:rPr>
                <w:rFonts w:ascii="Calibri" w:eastAsia="Calibri" w:hAnsi="Calibri" w:cs="Calibri"/>
                <w:sz w:val="22"/>
                <w:szCs w:val="22"/>
              </w:rPr>
              <w:t>Mak</w:t>
            </w:r>
            <w:r w:rsidRPr="00847622">
              <w:rPr>
                <w:rFonts w:ascii="Calibri" w:eastAsia="Calibri" w:hAnsi="Calibri" w:cs="Calibri"/>
                <w:spacing w:val="-1"/>
                <w:sz w:val="22"/>
                <w:szCs w:val="22"/>
              </w:rPr>
              <w:t>in</w:t>
            </w:r>
            <w:r w:rsidRPr="00847622">
              <w:rPr>
                <w:rFonts w:ascii="Calibri" w:eastAsia="Calibri" w:hAnsi="Calibri" w:cs="Calibri"/>
                <w:sz w:val="22"/>
                <w:szCs w:val="22"/>
              </w:rPr>
              <w:t>g</w:t>
            </w:r>
            <w:r w:rsidRPr="00847622">
              <w:rPr>
                <w:rFonts w:ascii="Calibri" w:eastAsia="Calibri" w:hAnsi="Calibri" w:cs="Calibri"/>
                <w:spacing w:val="-1"/>
                <w:sz w:val="22"/>
                <w:szCs w:val="22"/>
              </w:rPr>
              <w:t xml:space="preserve"> </w:t>
            </w:r>
            <w:r w:rsidRPr="00847622">
              <w:rPr>
                <w:rFonts w:ascii="Calibri" w:eastAsia="Calibri" w:hAnsi="Calibri" w:cs="Calibri"/>
                <w:spacing w:val="2"/>
                <w:sz w:val="22"/>
                <w:szCs w:val="22"/>
              </w:rPr>
              <w:t>l</w:t>
            </w:r>
            <w:r w:rsidRPr="00847622">
              <w:rPr>
                <w:rFonts w:ascii="Calibri" w:eastAsia="Calibri" w:hAnsi="Calibri" w:cs="Calibri"/>
                <w:spacing w:val="-1"/>
                <w:sz w:val="22"/>
                <w:szCs w:val="22"/>
              </w:rPr>
              <w:t>e</w:t>
            </w:r>
            <w:r w:rsidRPr="00847622">
              <w:rPr>
                <w:rFonts w:ascii="Calibri" w:eastAsia="Calibri" w:hAnsi="Calibri" w:cs="Calibri"/>
                <w:sz w:val="22"/>
                <w:szCs w:val="22"/>
              </w:rPr>
              <w:t>ar</w:t>
            </w:r>
            <w:r w:rsidRPr="00847622">
              <w:rPr>
                <w:rFonts w:ascii="Calibri" w:eastAsia="Calibri" w:hAnsi="Calibri" w:cs="Calibri"/>
                <w:spacing w:val="-1"/>
                <w:sz w:val="22"/>
                <w:szCs w:val="22"/>
              </w:rPr>
              <w:t>n</w:t>
            </w:r>
            <w:r w:rsidRPr="00847622">
              <w:rPr>
                <w:rFonts w:ascii="Calibri" w:eastAsia="Calibri" w:hAnsi="Calibri" w:cs="Calibri"/>
                <w:spacing w:val="2"/>
                <w:sz w:val="22"/>
                <w:szCs w:val="22"/>
              </w:rPr>
              <w:t>i</w:t>
            </w:r>
            <w:r w:rsidRPr="00847622">
              <w:rPr>
                <w:rFonts w:ascii="Calibri" w:eastAsia="Calibri" w:hAnsi="Calibri" w:cs="Calibri"/>
                <w:spacing w:val="-1"/>
                <w:sz w:val="22"/>
                <w:szCs w:val="22"/>
              </w:rPr>
              <w:t>n</w:t>
            </w:r>
            <w:r w:rsidRPr="00847622">
              <w:rPr>
                <w:rFonts w:ascii="Calibri" w:eastAsia="Calibri" w:hAnsi="Calibri" w:cs="Calibri"/>
                <w:sz w:val="22"/>
                <w:szCs w:val="22"/>
              </w:rPr>
              <w:t>g</w:t>
            </w:r>
            <w:r w:rsidRPr="00847622">
              <w:rPr>
                <w:rFonts w:ascii="Calibri" w:eastAsia="Calibri" w:hAnsi="Calibri" w:cs="Calibri"/>
                <w:spacing w:val="-1"/>
                <w:sz w:val="22"/>
                <w:szCs w:val="22"/>
              </w:rPr>
              <w:t xml:space="preserve"> </w:t>
            </w:r>
            <w:r w:rsidRPr="00847622">
              <w:rPr>
                <w:rFonts w:ascii="Calibri" w:eastAsia="Calibri" w:hAnsi="Calibri" w:cs="Calibri"/>
                <w:sz w:val="22"/>
                <w:szCs w:val="22"/>
              </w:rPr>
              <w:t>f</w:t>
            </w:r>
            <w:r w:rsidRPr="00847622">
              <w:rPr>
                <w:rFonts w:ascii="Calibri" w:eastAsia="Calibri" w:hAnsi="Calibri" w:cs="Calibri"/>
                <w:spacing w:val="2"/>
                <w:sz w:val="22"/>
                <w:szCs w:val="22"/>
              </w:rPr>
              <w:t>u</w:t>
            </w:r>
            <w:r w:rsidRPr="00847622">
              <w:rPr>
                <w:rFonts w:ascii="Calibri" w:eastAsia="Calibri" w:hAnsi="Calibri" w:cs="Calibri"/>
                <w:sz w:val="22"/>
                <w:szCs w:val="22"/>
              </w:rPr>
              <w:t>n</w:t>
            </w:r>
          </w:p>
        </w:tc>
      </w:tr>
      <w:tr w:rsidR="00847622" w:rsidRPr="00847622" w14:paraId="7F04A1A5" w14:textId="77777777" w:rsidTr="00847622">
        <w:trPr>
          <w:trHeight w:hRule="exact" w:val="247"/>
        </w:trPr>
        <w:tc>
          <w:tcPr>
            <w:tcW w:w="2085" w:type="dxa"/>
            <w:tcBorders>
              <w:top w:val="nil"/>
              <w:left w:val="nil"/>
              <w:bottom w:val="nil"/>
              <w:right w:val="nil"/>
            </w:tcBorders>
          </w:tcPr>
          <w:p w14:paraId="1D78D2F1" w14:textId="77777777" w:rsidR="005134FA" w:rsidRPr="00847622" w:rsidRDefault="003D09CD">
            <w:pPr>
              <w:spacing w:line="200" w:lineRule="exact"/>
              <w:ind w:left="210"/>
              <w:rPr>
                <w:rFonts w:ascii="Calibri" w:eastAsia="Calibri" w:hAnsi="Calibri" w:cs="Calibri"/>
                <w:sz w:val="22"/>
                <w:szCs w:val="22"/>
              </w:rPr>
            </w:pPr>
            <w:r w:rsidRPr="00847622">
              <w:rPr>
                <w:rFonts w:ascii="Calibri" w:eastAsia="Calibri" w:hAnsi="Calibri" w:cs="Calibri"/>
                <w:spacing w:val="-1"/>
                <w:sz w:val="22"/>
                <w:szCs w:val="22"/>
              </w:rPr>
              <w:t>Ass</w:t>
            </w:r>
            <w:r w:rsidRPr="00847622">
              <w:rPr>
                <w:rFonts w:ascii="Calibri" w:eastAsia="Calibri" w:hAnsi="Calibri" w:cs="Calibri"/>
                <w:spacing w:val="2"/>
                <w:sz w:val="22"/>
                <w:szCs w:val="22"/>
              </w:rPr>
              <w:t>e</w:t>
            </w:r>
            <w:r w:rsidRPr="00847622">
              <w:rPr>
                <w:rFonts w:ascii="Calibri" w:eastAsia="Calibri" w:hAnsi="Calibri" w:cs="Calibri"/>
                <w:spacing w:val="-1"/>
                <w:sz w:val="22"/>
                <w:szCs w:val="22"/>
              </w:rPr>
              <w:t>ss</w:t>
            </w:r>
            <w:r w:rsidRPr="00847622">
              <w:rPr>
                <w:rFonts w:ascii="Calibri" w:eastAsia="Calibri" w:hAnsi="Calibri" w:cs="Calibri"/>
                <w:spacing w:val="2"/>
                <w:sz w:val="22"/>
                <w:szCs w:val="22"/>
              </w:rPr>
              <w:t>i</w:t>
            </w:r>
            <w:r w:rsidRPr="00847622">
              <w:rPr>
                <w:rFonts w:ascii="Calibri" w:eastAsia="Calibri" w:hAnsi="Calibri" w:cs="Calibri"/>
                <w:spacing w:val="-1"/>
                <w:sz w:val="22"/>
                <w:szCs w:val="22"/>
              </w:rPr>
              <w:t>n</w:t>
            </w:r>
            <w:r w:rsidRPr="00847622">
              <w:rPr>
                <w:rFonts w:ascii="Calibri" w:eastAsia="Calibri" w:hAnsi="Calibri" w:cs="Calibri"/>
                <w:sz w:val="22"/>
                <w:szCs w:val="22"/>
              </w:rPr>
              <w:t>g</w:t>
            </w:r>
            <w:r w:rsidRPr="00847622">
              <w:rPr>
                <w:rFonts w:ascii="Calibri" w:eastAsia="Calibri" w:hAnsi="Calibri" w:cs="Calibri"/>
                <w:spacing w:val="-1"/>
                <w:sz w:val="22"/>
                <w:szCs w:val="22"/>
              </w:rPr>
              <w:t xml:space="preserve"> s</w:t>
            </w:r>
            <w:r w:rsidRPr="00847622">
              <w:rPr>
                <w:rFonts w:ascii="Calibri" w:eastAsia="Calibri" w:hAnsi="Calibri" w:cs="Calibri"/>
                <w:spacing w:val="2"/>
                <w:sz w:val="22"/>
                <w:szCs w:val="22"/>
              </w:rPr>
              <w:t>t</w:t>
            </w:r>
            <w:r w:rsidRPr="00847622">
              <w:rPr>
                <w:rFonts w:ascii="Calibri" w:eastAsia="Calibri" w:hAnsi="Calibri" w:cs="Calibri"/>
                <w:spacing w:val="-1"/>
                <w:sz w:val="22"/>
                <w:szCs w:val="22"/>
              </w:rPr>
              <w:t>u</w:t>
            </w:r>
            <w:r w:rsidRPr="00847622">
              <w:rPr>
                <w:rFonts w:ascii="Calibri" w:eastAsia="Calibri" w:hAnsi="Calibri" w:cs="Calibri"/>
                <w:spacing w:val="1"/>
                <w:sz w:val="22"/>
                <w:szCs w:val="22"/>
              </w:rPr>
              <w:t>d</w:t>
            </w:r>
            <w:r w:rsidRPr="00847622">
              <w:rPr>
                <w:rFonts w:ascii="Calibri" w:eastAsia="Calibri" w:hAnsi="Calibri" w:cs="Calibri"/>
                <w:spacing w:val="-1"/>
                <w:sz w:val="22"/>
                <w:szCs w:val="22"/>
              </w:rPr>
              <w:t>en</w:t>
            </w:r>
            <w:r w:rsidRPr="00847622">
              <w:rPr>
                <w:rFonts w:ascii="Calibri" w:eastAsia="Calibri" w:hAnsi="Calibri" w:cs="Calibri"/>
                <w:sz w:val="22"/>
                <w:szCs w:val="22"/>
              </w:rPr>
              <w:t>ts</w:t>
            </w:r>
          </w:p>
        </w:tc>
        <w:tc>
          <w:tcPr>
            <w:tcW w:w="2758" w:type="dxa"/>
            <w:tcBorders>
              <w:top w:val="nil"/>
              <w:left w:val="nil"/>
              <w:bottom w:val="nil"/>
              <w:right w:val="nil"/>
            </w:tcBorders>
          </w:tcPr>
          <w:p w14:paraId="3F41237E" w14:textId="77777777" w:rsidR="005134FA" w:rsidRPr="00847622" w:rsidRDefault="003D09CD">
            <w:pPr>
              <w:spacing w:line="200" w:lineRule="exact"/>
              <w:ind w:left="432"/>
              <w:rPr>
                <w:rFonts w:ascii="Calibri" w:eastAsia="Calibri" w:hAnsi="Calibri" w:cs="Calibri"/>
                <w:sz w:val="22"/>
                <w:szCs w:val="22"/>
              </w:rPr>
            </w:pPr>
            <w:r w:rsidRPr="00847622">
              <w:rPr>
                <w:rFonts w:ascii="Calibri" w:eastAsia="Calibri" w:hAnsi="Calibri" w:cs="Calibri"/>
                <w:spacing w:val="-1"/>
                <w:sz w:val="22"/>
                <w:szCs w:val="22"/>
              </w:rPr>
              <w:t>S</w:t>
            </w:r>
            <w:r w:rsidRPr="00847622">
              <w:rPr>
                <w:rFonts w:ascii="Calibri" w:eastAsia="Calibri" w:hAnsi="Calibri" w:cs="Calibri"/>
                <w:sz w:val="22"/>
                <w:szCs w:val="22"/>
              </w:rPr>
              <w:t>t</w:t>
            </w:r>
            <w:r w:rsidRPr="00847622">
              <w:rPr>
                <w:rFonts w:ascii="Calibri" w:eastAsia="Calibri" w:hAnsi="Calibri" w:cs="Calibri"/>
                <w:spacing w:val="-1"/>
                <w:sz w:val="22"/>
                <w:szCs w:val="22"/>
              </w:rPr>
              <w:t>r</w:t>
            </w:r>
            <w:r w:rsidRPr="00847622">
              <w:rPr>
                <w:rFonts w:ascii="Calibri" w:eastAsia="Calibri" w:hAnsi="Calibri" w:cs="Calibri"/>
                <w:spacing w:val="1"/>
                <w:sz w:val="22"/>
                <w:szCs w:val="22"/>
              </w:rPr>
              <w:t>o</w:t>
            </w:r>
            <w:r w:rsidRPr="00847622">
              <w:rPr>
                <w:rFonts w:ascii="Calibri" w:eastAsia="Calibri" w:hAnsi="Calibri" w:cs="Calibri"/>
                <w:spacing w:val="-1"/>
                <w:sz w:val="22"/>
                <w:szCs w:val="22"/>
              </w:rPr>
              <w:t>n</w:t>
            </w:r>
            <w:r w:rsidRPr="00847622">
              <w:rPr>
                <w:rFonts w:ascii="Calibri" w:eastAsia="Calibri" w:hAnsi="Calibri" w:cs="Calibri"/>
                <w:sz w:val="22"/>
                <w:szCs w:val="22"/>
              </w:rPr>
              <w:t>g</w:t>
            </w:r>
            <w:r w:rsidRPr="00847622">
              <w:rPr>
                <w:rFonts w:ascii="Calibri" w:eastAsia="Calibri" w:hAnsi="Calibri" w:cs="Calibri"/>
                <w:spacing w:val="-1"/>
                <w:sz w:val="22"/>
                <w:szCs w:val="22"/>
              </w:rPr>
              <w:t xml:space="preserve"> </w:t>
            </w:r>
            <w:r w:rsidRPr="00847622">
              <w:rPr>
                <w:rFonts w:ascii="Calibri" w:eastAsia="Calibri" w:hAnsi="Calibri" w:cs="Calibri"/>
                <w:spacing w:val="1"/>
                <w:sz w:val="22"/>
                <w:szCs w:val="22"/>
              </w:rPr>
              <w:t>p</w:t>
            </w:r>
            <w:r w:rsidRPr="00847622">
              <w:rPr>
                <w:rFonts w:ascii="Calibri" w:eastAsia="Calibri" w:hAnsi="Calibri" w:cs="Calibri"/>
                <w:spacing w:val="-1"/>
                <w:sz w:val="22"/>
                <w:szCs w:val="22"/>
              </w:rPr>
              <w:t>e</w:t>
            </w:r>
            <w:r w:rsidRPr="00847622">
              <w:rPr>
                <w:rFonts w:ascii="Calibri" w:eastAsia="Calibri" w:hAnsi="Calibri" w:cs="Calibri"/>
                <w:sz w:val="22"/>
                <w:szCs w:val="22"/>
              </w:rPr>
              <w:t>r</w:t>
            </w:r>
            <w:r w:rsidRPr="00847622">
              <w:rPr>
                <w:rFonts w:ascii="Calibri" w:eastAsia="Calibri" w:hAnsi="Calibri" w:cs="Calibri"/>
                <w:spacing w:val="1"/>
                <w:sz w:val="22"/>
                <w:szCs w:val="22"/>
              </w:rPr>
              <w:t>s</w:t>
            </w:r>
            <w:r w:rsidRPr="00847622">
              <w:rPr>
                <w:rFonts w:ascii="Calibri" w:eastAsia="Calibri" w:hAnsi="Calibri" w:cs="Calibri"/>
                <w:spacing w:val="-1"/>
                <w:sz w:val="22"/>
                <w:szCs w:val="22"/>
              </w:rPr>
              <w:t>u</w:t>
            </w:r>
            <w:r w:rsidRPr="00847622">
              <w:rPr>
                <w:rFonts w:ascii="Calibri" w:eastAsia="Calibri" w:hAnsi="Calibri" w:cs="Calibri"/>
                <w:sz w:val="22"/>
                <w:szCs w:val="22"/>
              </w:rPr>
              <w:t>a</w:t>
            </w:r>
            <w:r w:rsidRPr="00847622">
              <w:rPr>
                <w:rFonts w:ascii="Calibri" w:eastAsia="Calibri" w:hAnsi="Calibri" w:cs="Calibri"/>
                <w:spacing w:val="-1"/>
                <w:sz w:val="22"/>
                <w:szCs w:val="22"/>
              </w:rPr>
              <w:t>s</w:t>
            </w:r>
            <w:r w:rsidRPr="00847622">
              <w:rPr>
                <w:rFonts w:ascii="Calibri" w:eastAsia="Calibri" w:hAnsi="Calibri" w:cs="Calibri"/>
                <w:sz w:val="22"/>
                <w:szCs w:val="22"/>
              </w:rPr>
              <w:t>i</w:t>
            </w:r>
            <w:r w:rsidRPr="00847622">
              <w:rPr>
                <w:rFonts w:ascii="Calibri" w:eastAsia="Calibri" w:hAnsi="Calibri" w:cs="Calibri"/>
                <w:spacing w:val="1"/>
                <w:sz w:val="22"/>
                <w:szCs w:val="22"/>
              </w:rPr>
              <w:t>o</w:t>
            </w:r>
            <w:r w:rsidRPr="00847622">
              <w:rPr>
                <w:rFonts w:ascii="Calibri" w:eastAsia="Calibri" w:hAnsi="Calibri" w:cs="Calibri"/>
                <w:sz w:val="22"/>
                <w:szCs w:val="22"/>
              </w:rPr>
              <w:t>n</w:t>
            </w:r>
            <w:r w:rsidRPr="00847622">
              <w:rPr>
                <w:rFonts w:ascii="Calibri" w:eastAsia="Calibri" w:hAnsi="Calibri" w:cs="Calibri"/>
                <w:spacing w:val="-1"/>
                <w:sz w:val="22"/>
                <w:szCs w:val="22"/>
              </w:rPr>
              <w:t xml:space="preserve"> s</w:t>
            </w:r>
            <w:r w:rsidRPr="00847622">
              <w:rPr>
                <w:rFonts w:ascii="Calibri" w:eastAsia="Calibri" w:hAnsi="Calibri" w:cs="Calibri"/>
                <w:spacing w:val="2"/>
                <w:sz w:val="22"/>
                <w:szCs w:val="22"/>
              </w:rPr>
              <w:t>k</w:t>
            </w:r>
            <w:r w:rsidRPr="00847622">
              <w:rPr>
                <w:rFonts w:ascii="Calibri" w:eastAsia="Calibri" w:hAnsi="Calibri" w:cs="Calibri"/>
                <w:sz w:val="22"/>
                <w:szCs w:val="22"/>
              </w:rPr>
              <w:t>ills</w:t>
            </w:r>
          </w:p>
        </w:tc>
        <w:tc>
          <w:tcPr>
            <w:tcW w:w="2052" w:type="dxa"/>
            <w:tcBorders>
              <w:top w:val="nil"/>
              <w:left w:val="nil"/>
              <w:bottom w:val="nil"/>
              <w:right w:val="nil"/>
            </w:tcBorders>
          </w:tcPr>
          <w:p w14:paraId="40FB7E9A" w14:textId="77777777" w:rsidR="005134FA" w:rsidRPr="00847622" w:rsidRDefault="003D09CD">
            <w:pPr>
              <w:spacing w:line="200" w:lineRule="exact"/>
              <w:ind w:left="633"/>
              <w:rPr>
                <w:rFonts w:ascii="Calibri" w:eastAsia="Calibri" w:hAnsi="Calibri" w:cs="Calibri"/>
                <w:sz w:val="22"/>
                <w:szCs w:val="22"/>
              </w:rPr>
            </w:pPr>
            <w:r w:rsidRPr="00847622">
              <w:rPr>
                <w:rFonts w:ascii="Calibri" w:eastAsia="Calibri" w:hAnsi="Calibri" w:cs="Calibri"/>
                <w:spacing w:val="1"/>
                <w:sz w:val="22"/>
                <w:szCs w:val="22"/>
              </w:rPr>
              <w:t>E</w:t>
            </w:r>
            <w:r w:rsidRPr="00847622">
              <w:rPr>
                <w:rFonts w:ascii="Calibri" w:eastAsia="Calibri" w:hAnsi="Calibri" w:cs="Calibri"/>
                <w:spacing w:val="-1"/>
                <w:sz w:val="22"/>
                <w:szCs w:val="22"/>
              </w:rPr>
              <w:t>ne</w:t>
            </w:r>
            <w:r w:rsidRPr="00847622">
              <w:rPr>
                <w:rFonts w:ascii="Calibri" w:eastAsia="Calibri" w:hAnsi="Calibri" w:cs="Calibri"/>
                <w:sz w:val="22"/>
                <w:szCs w:val="22"/>
              </w:rPr>
              <w:t>r</w:t>
            </w:r>
            <w:r w:rsidRPr="00847622">
              <w:rPr>
                <w:rFonts w:ascii="Calibri" w:eastAsia="Calibri" w:hAnsi="Calibri" w:cs="Calibri"/>
                <w:spacing w:val="-1"/>
                <w:sz w:val="22"/>
                <w:szCs w:val="22"/>
              </w:rPr>
              <w:t>ge</w:t>
            </w:r>
            <w:r w:rsidRPr="00847622">
              <w:rPr>
                <w:rFonts w:ascii="Calibri" w:eastAsia="Calibri" w:hAnsi="Calibri" w:cs="Calibri"/>
                <w:sz w:val="22"/>
                <w:szCs w:val="22"/>
              </w:rPr>
              <w:t>t</w:t>
            </w:r>
            <w:r w:rsidRPr="00847622">
              <w:rPr>
                <w:rFonts w:ascii="Calibri" w:eastAsia="Calibri" w:hAnsi="Calibri" w:cs="Calibri"/>
                <w:spacing w:val="-1"/>
                <w:sz w:val="22"/>
                <w:szCs w:val="22"/>
              </w:rPr>
              <w:t>i</w:t>
            </w:r>
            <w:r w:rsidRPr="00847622">
              <w:rPr>
                <w:rFonts w:ascii="Calibri" w:eastAsia="Calibri" w:hAnsi="Calibri" w:cs="Calibri"/>
                <w:sz w:val="22"/>
                <w:szCs w:val="22"/>
              </w:rPr>
              <w:t>c</w:t>
            </w:r>
          </w:p>
        </w:tc>
        <w:tc>
          <w:tcPr>
            <w:tcW w:w="2175" w:type="dxa"/>
            <w:tcBorders>
              <w:top w:val="nil"/>
              <w:left w:val="nil"/>
              <w:bottom w:val="nil"/>
              <w:right w:val="nil"/>
            </w:tcBorders>
          </w:tcPr>
          <w:p w14:paraId="0B34AE05" w14:textId="77777777" w:rsidR="005134FA" w:rsidRPr="00847622" w:rsidRDefault="003D09CD">
            <w:pPr>
              <w:spacing w:line="200" w:lineRule="exact"/>
              <w:ind w:left="351"/>
              <w:rPr>
                <w:rFonts w:ascii="Calibri" w:eastAsia="Calibri" w:hAnsi="Calibri" w:cs="Calibri"/>
                <w:sz w:val="22"/>
                <w:szCs w:val="22"/>
              </w:rPr>
            </w:pPr>
            <w:r w:rsidRPr="00847622">
              <w:rPr>
                <w:rFonts w:ascii="Calibri" w:eastAsia="Calibri" w:hAnsi="Calibri" w:cs="Calibri"/>
                <w:sz w:val="22"/>
                <w:szCs w:val="22"/>
              </w:rPr>
              <w:t>Ca</w:t>
            </w:r>
            <w:r w:rsidRPr="00847622">
              <w:rPr>
                <w:rFonts w:ascii="Calibri" w:eastAsia="Calibri" w:hAnsi="Calibri" w:cs="Calibri"/>
                <w:spacing w:val="-1"/>
                <w:sz w:val="22"/>
                <w:szCs w:val="22"/>
              </w:rPr>
              <w:t>p</w:t>
            </w:r>
            <w:r w:rsidRPr="00847622">
              <w:rPr>
                <w:rFonts w:ascii="Calibri" w:eastAsia="Calibri" w:hAnsi="Calibri" w:cs="Calibri"/>
                <w:sz w:val="22"/>
                <w:szCs w:val="22"/>
              </w:rPr>
              <w:t>a</w:t>
            </w:r>
            <w:r w:rsidRPr="00847622">
              <w:rPr>
                <w:rFonts w:ascii="Calibri" w:eastAsia="Calibri" w:hAnsi="Calibri" w:cs="Calibri"/>
                <w:spacing w:val="1"/>
                <w:sz w:val="22"/>
                <w:szCs w:val="22"/>
              </w:rPr>
              <w:t>c</w:t>
            </w:r>
            <w:r w:rsidRPr="00847622">
              <w:rPr>
                <w:rFonts w:ascii="Calibri" w:eastAsia="Calibri" w:hAnsi="Calibri" w:cs="Calibri"/>
                <w:sz w:val="22"/>
                <w:szCs w:val="22"/>
              </w:rPr>
              <w:t>ity f</w:t>
            </w:r>
            <w:r w:rsidRPr="00847622">
              <w:rPr>
                <w:rFonts w:ascii="Calibri" w:eastAsia="Calibri" w:hAnsi="Calibri" w:cs="Calibri"/>
                <w:spacing w:val="1"/>
                <w:sz w:val="22"/>
                <w:szCs w:val="22"/>
              </w:rPr>
              <w:t>o</w:t>
            </w:r>
            <w:r w:rsidRPr="00847622">
              <w:rPr>
                <w:rFonts w:ascii="Calibri" w:eastAsia="Calibri" w:hAnsi="Calibri" w:cs="Calibri"/>
                <w:sz w:val="22"/>
                <w:szCs w:val="22"/>
              </w:rPr>
              <w:t xml:space="preserve">r </w:t>
            </w:r>
            <w:r w:rsidRPr="00847622">
              <w:rPr>
                <w:rFonts w:ascii="Calibri" w:eastAsia="Calibri" w:hAnsi="Calibri" w:cs="Calibri"/>
                <w:spacing w:val="-1"/>
                <w:sz w:val="22"/>
                <w:szCs w:val="22"/>
              </w:rPr>
              <w:t>inn</w:t>
            </w:r>
            <w:r w:rsidRPr="00847622">
              <w:rPr>
                <w:rFonts w:ascii="Calibri" w:eastAsia="Calibri" w:hAnsi="Calibri" w:cs="Calibri"/>
                <w:spacing w:val="1"/>
                <w:sz w:val="22"/>
                <w:szCs w:val="22"/>
              </w:rPr>
              <w:t>o</w:t>
            </w:r>
            <w:r w:rsidRPr="00847622">
              <w:rPr>
                <w:rFonts w:ascii="Calibri" w:eastAsia="Calibri" w:hAnsi="Calibri" w:cs="Calibri"/>
                <w:sz w:val="22"/>
                <w:szCs w:val="22"/>
              </w:rPr>
              <w:t>vati</w:t>
            </w:r>
            <w:r w:rsidRPr="00847622">
              <w:rPr>
                <w:rFonts w:ascii="Calibri" w:eastAsia="Calibri" w:hAnsi="Calibri" w:cs="Calibri"/>
                <w:spacing w:val="1"/>
                <w:sz w:val="22"/>
                <w:szCs w:val="22"/>
              </w:rPr>
              <w:t>o</w:t>
            </w:r>
            <w:r w:rsidRPr="00847622">
              <w:rPr>
                <w:rFonts w:ascii="Calibri" w:eastAsia="Calibri" w:hAnsi="Calibri" w:cs="Calibri"/>
                <w:sz w:val="22"/>
                <w:szCs w:val="22"/>
              </w:rPr>
              <w:t>n</w:t>
            </w:r>
          </w:p>
        </w:tc>
      </w:tr>
      <w:tr w:rsidR="00847622" w:rsidRPr="00847622" w14:paraId="128184E0" w14:textId="77777777" w:rsidTr="00847622">
        <w:trPr>
          <w:trHeight w:hRule="exact" w:val="247"/>
        </w:trPr>
        <w:tc>
          <w:tcPr>
            <w:tcW w:w="2085" w:type="dxa"/>
            <w:tcBorders>
              <w:top w:val="nil"/>
              <w:left w:val="nil"/>
              <w:bottom w:val="nil"/>
              <w:right w:val="nil"/>
            </w:tcBorders>
          </w:tcPr>
          <w:p w14:paraId="6FBA411B" w14:textId="77777777" w:rsidR="005134FA" w:rsidRPr="00847622" w:rsidRDefault="003D09CD">
            <w:pPr>
              <w:spacing w:line="180" w:lineRule="exact"/>
              <w:ind w:left="297"/>
              <w:rPr>
                <w:rFonts w:ascii="Calibri" w:eastAsia="Calibri" w:hAnsi="Calibri" w:cs="Calibri"/>
                <w:sz w:val="22"/>
                <w:szCs w:val="22"/>
              </w:rPr>
            </w:pPr>
            <w:r w:rsidRPr="00847622">
              <w:rPr>
                <w:rFonts w:ascii="Calibri" w:eastAsia="Calibri" w:hAnsi="Calibri" w:cs="Calibri"/>
                <w:spacing w:val="1"/>
                <w:position w:val="1"/>
                <w:sz w:val="22"/>
                <w:szCs w:val="22"/>
              </w:rPr>
              <w:t>L</w:t>
            </w:r>
            <w:r w:rsidRPr="00847622">
              <w:rPr>
                <w:rFonts w:ascii="Calibri" w:eastAsia="Calibri" w:hAnsi="Calibri" w:cs="Calibri"/>
                <w:spacing w:val="-1"/>
                <w:position w:val="1"/>
                <w:sz w:val="22"/>
                <w:szCs w:val="22"/>
              </w:rPr>
              <w:t>e</w:t>
            </w:r>
            <w:r w:rsidRPr="00847622">
              <w:rPr>
                <w:rFonts w:ascii="Calibri" w:eastAsia="Calibri" w:hAnsi="Calibri" w:cs="Calibri"/>
                <w:position w:val="1"/>
                <w:sz w:val="22"/>
                <w:szCs w:val="22"/>
              </w:rPr>
              <w:t>a</w:t>
            </w:r>
            <w:r w:rsidRPr="00847622">
              <w:rPr>
                <w:rFonts w:ascii="Calibri" w:eastAsia="Calibri" w:hAnsi="Calibri" w:cs="Calibri"/>
                <w:spacing w:val="-1"/>
                <w:position w:val="1"/>
                <w:sz w:val="22"/>
                <w:szCs w:val="22"/>
              </w:rPr>
              <w:t>de</w:t>
            </w:r>
            <w:r w:rsidRPr="00847622">
              <w:rPr>
                <w:rFonts w:ascii="Calibri" w:eastAsia="Calibri" w:hAnsi="Calibri" w:cs="Calibri"/>
                <w:position w:val="1"/>
                <w:sz w:val="22"/>
                <w:szCs w:val="22"/>
              </w:rPr>
              <w:t>r</w:t>
            </w:r>
            <w:r w:rsidRPr="00847622">
              <w:rPr>
                <w:rFonts w:ascii="Calibri" w:eastAsia="Calibri" w:hAnsi="Calibri" w:cs="Calibri"/>
                <w:spacing w:val="-1"/>
                <w:position w:val="1"/>
                <w:sz w:val="22"/>
                <w:szCs w:val="22"/>
              </w:rPr>
              <w:t>s</w:t>
            </w:r>
            <w:r w:rsidRPr="00847622">
              <w:rPr>
                <w:rFonts w:ascii="Calibri" w:eastAsia="Calibri" w:hAnsi="Calibri" w:cs="Calibri"/>
                <w:spacing w:val="1"/>
                <w:position w:val="1"/>
                <w:sz w:val="22"/>
                <w:szCs w:val="22"/>
              </w:rPr>
              <w:t>h</w:t>
            </w:r>
            <w:r w:rsidRPr="00847622">
              <w:rPr>
                <w:rFonts w:ascii="Calibri" w:eastAsia="Calibri" w:hAnsi="Calibri" w:cs="Calibri"/>
                <w:position w:val="1"/>
                <w:sz w:val="22"/>
                <w:szCs w:val="22"/>
              </w:rPr>
              <w:t>ip</w:t>
            </w:r>
            <w:r w:rsidRPr="00847622">
              <w:rPr>
                <w:rFonts w:ascii="Calibri" w:eastAsia="Calibri" w:hAnsi="Calibri" w:cs="Calibri"/>
                <w:spacing w:val="-1"/>
                <w:position w:val="1"/>
                <w:sz w:val="22"/>
                <w:szCs w:val="22"/>
              </w:rPr>
              <w:t xml:space="preserve"> </w:t>
            </w:r>
            <w:r w:rsidRPr="00847622">
              <w:rPr>
                <w:rFonts w:ascii="Calibri" w:eastAsia="Calibri" w:hAnsi="Calibri" w:cs="Calibri"/>
                <w:position w:val="1"/>
                <w:sz w:val="22"/>
                <w:szCs w:val="22"/>
              </w:rPr>
              <w:t>r</w:t>
            </w:r>
            <w:r w:rsidRPr="00847622">
              <w:rPr>
                <w:rFonts w:ascii="Calibri" w:eastAsia="Calibri" w:hAnsi="Calibri" w:cs="Calibri"/>
                <w:spacing w:val="1"/>
                <w:position w:val="1"/>
                <w:sz w:val="22"/>
                <w:szCs w:val="22"/>
              </w:rPr>
              <w:t>o</w:t>
            </w:r>
            <w:r w:rsidRPr="00847622">
              <w:rPr>
                <w:rFonts w:ascii="Calibri" w:eastAsia="Calibri" w:hAnsi="Calibri" w:cs="Calibri"/>
                <w:position w:val="1"/>
                <w:sz w:val="22"/>
                <w:szCs w:val="22"/>
              </w:rPr>
              <w:t>l</w:t>
            </w:r>
            <w:r w:rsidRPr="00847622">
              <w:rPr>
                <w:rFonts w:ascii="Calibri" w:eastAsia="Calibri" w:hAnsi="Calibri" w:cs="Calibri"/>
                <w:spacing w:val="2"/>
                <w:position w:val="1"/>
                <w:sz w:val="22"/>
                <w:szCs w:val="22"/>
              </w:rPr>
              <w:t>e</w:t>
            </w:r>
            <w:r w:rsidRPr="00847622">
              <w:rPr>
                <w:rFonts w:ascii="Calibri" w:eastAsia="Calibri" w:hAnsi="Calibri" w:cs="Calibri"/>
                <w:position w:val="1"/>
                <w:sz w:val="22"/>
                <w:szCs w:val="22"/>
              </w:rPr>
              <w:t>s</w:t>
            </w:r>
          </w:p>
        </w:tc>
        <w:tc>
          <w:tcPr>
            <w:tcW w:w="2758" w:type="dxa"/>
            <w:tcBorders>
              <w:top w:val="nil"/>
              <w:left w:val="nil"/>
              <w:bottom w:val="nil"/>
              <w:right w:val="nil"/>
            </w:tcBorders>
          </w:tcPr>
          <w:p w14:paraId="5760A6E9" w14:textId="77777777" w:rsidR="005134FA" w:rsidRPr="00847622" w:rsidRDefault="003D09CD">
            <w:pPr>
              <w:spacing w:line="180" w:lineRule="exact"/>
              <w:ind w:left="703"/>
              <w:rPr>
                <w:rFonts w:ascii="Calibri" w:eastAsia="Calibri" w:hAnsi="Calibri" w:cs="Calibri"/>
                <w:sz w:val="22"/>
                <w:szCs w:val="22"/>
              </w:rPr>
            </w:pPr>
            <w:r w:rsidRPr="00847622">
              <w:rPr>
                <w:rFonts w:ascii="Calibri" w:eastAsia="Calibri" w:hAnsi="Calibri" w:cs="Calibri"/>
                <w:position w:val="1"/>
                <w:sz w:val="22"/>
                <w:szCs w:val="22"/>
              </w:rPr>
              <w:t>M</w:t>
            </w:r>
            <w:r w:rsidRPr="00847622">
              <w:rPr>
                <w:rFonts w:ascii="Calibri" w:eastAsia="Calibri" w:hAnsi="Calibri" w:cs="Calibri"/>
                <w:spacing w:val="-1"/>
                <w:position w:val="1"/>
                <w:sz w:val="22"/>
                <w:szCs w:val="22"/>
              </w:rPr>
              <w:t>en</w:t>
            </w:r>
            <w:r w:rsidRPr="00847622">
              <w:rPr>
                <w:rFonts w:ascii="Calibri" w:eastAsia="Calibri" w:hAnsi="Calibri" w:cs="Calibri"/>
                <w:position w:val="1"/>
                <w:sz w:val="22"/>
                <w:szCs w:val="22"/>
              </w:rPr>
              <w:t>t</w:t>
            </w:r>
            <w:r w:rsidRPr="00847622">
              <w:rPr>
                <w:rFonts w:ascii="Calibri" w:eastAsia="Calibri" w:hAnsi="Calibri" w:cs="Calibri"/>
                <w:spacing w:val="1"/>
                <w:position w:val="1"/>
                <w:sz w:val="22"/>
                <w:szCs w:val="22"/>
              </w:rPr>
              <w:t>o</w:t>
            </w:r>
            <w:r w:rsidRPr="00847622">
              <w:rPr>
                <w:rFonts w:ascii="Calibri" w:eastAsia="Calibri" w:hAnsi="Calibri" w:cs="Calibri"/>
                <w:position w:val="1"/>
                <w:sz w:val="22"/>
                <w:szCs w:val="22"/>
              </w:rPr>
              <w:t>r</w:t>
            </w:r>
            <w:r w:rsidRPr="00847622">
              <w:rPr>
                <w:rFonts w:ascii="Calibri" w:eastAsia="Calibri" w:hAnsi="Calibri" w:cs="Calibri"/>
                <w:spacing w:val="-1"/>
                <w:position w:val="1"/>
                <w:sz w:val="22"/>
                <w:szCs w:val="22"/>
              </w:rPr>
              <w:t>i</w:t>
            </w:r>
            <w:r w:rsidRPr="00847622">
              <w:rPr>
                <w:rFonts w:ascii="Calibri" w:eastAsia="Calibri" w:hAnsi="Calibri" w:cs="Calibri"/>
                <w:spacing w:val="1"/>
                <w:position w:val="1"/>
                <w:sz w:val="22"/>
                <w:szCs w:val="22"/>
              </w:rPr>
              <w:t>n</w:t>
            </w:r>
            <w:r w:rsidRPr="00847622">
              <w:rPr>
                <w:rFonts w:ascii="Calibri" w:eastAsia="Calibri" w:hAnsi="Calibri" w:cs="Calibri"/>
                <w:position w:val="1"/>
                <w:sz w:val="22"/>
                <w:szCs w:val="22"/>
              </w:rPr>
              <w:t>g</w:t>
            </w:r>
            <w:r w:rsidRPr="00847622">
              <w:rPr>
                <w:rFonts w:ascii="Calibri" w:eastAsia="Calibri" w:hAnsi="Calibri" w:cs="Calibri"/>
                <w:spacing w:val="-1"/>
                <w:position w:val="1"/>
                <w:sz w:val="22"/>
                <w:szCs w:val="22"/>
              </w:rPr>
              <w:t xml:space="preserve"> s</w:t>
            </w:r>
            <w:r w:rsidRPr="00847622">
              <w:rPr>
                <w:rFonts w:ascii="Calibri" w:eastAsia="Calibri" w:hAnsi="Calibri" w:cs="Calibri"/>
                <w:position w:val="1"/>
                <w:sz w:val="22"/>
                <w:szCs w:val="22"/>
              </w:rPr>
              <w:t>k</w:t>
            </w:r>
            <w:r w:rsidRPr="00847622">
              <w:rPr>
                <w:rFonts w:ascii="Calibri" w:eastAsia="Calibri" w:hAnsi="Calibri" w:cs="Calibri"/>
                <w:spacing w:val="-1"/>
                <w:position w:val="1"/>
                <w:sz w:val="22"/>
                <w:szCs w:val="22"/>
              </w:rPr>
              <w:t>i</w:t>
            </w:r>
            <w:r w:rsidRPr="00847622">
              <w:rPr>
                <w:rFonts w:ascii="Calibri" w:eastAsia="Calibri" w:hAnsi="Calibri" w:cs="Calibri"/>
                <w:spacing w:val="2"/>
                <w:position w:val="1"/>
                <w:sz w:val="22"/>
                <w:szCs w:val="22"/>
              </w:rPr>
              <w:t>l</w:t>
            </w:r>
            <w:r w:rsidRPr="00847622">
              <w:rPr>
                <w:rFonts w:ascii="Calibri" w:eastAsia="Calibri" w:hAnsi="Calibri" w:cs="Calibri"/>
                <w:position w:val="1"/>
                <w:sz w:val="22"/>
                <w:szCs w:val="22"/>
              </w:rPr>
              <w:t>ls</w:t>
            </w:r>
          </w:p>
        </w:tc>
        <w:tc>
          <w:tcPr>
            <w:tcW w:w="2052" w:type="dxa"/>
            <w:tcBorders>
              <w:top w:val="nil"/>
              <w:left w:val="nil"/>
              <w:bottom w:val="nil"/>
              <w:right w:val="nil"/>
            </w:tcBorders>
          </w:tcPr>
          <w:p w14:paraId="31F02D75" w14:textId="77777777" w:rsidR="005134FA" w:rsidRPr="00847622" w:rsidRDefault="003D09CD">
            <w:pPr>
              <w:spacing w:line="180" w:lineRule="exact"/>
              <w:ind w:left="445"/>
              <w:rPr>
                <w:rFonts w:ascii="Calibri" w:eastAsia="Calibri" w:hAnsi="Calibri" w:cs="Calibri"/>
                <w:sz w:val="22"/>
                <w:szCs w:val="22"/>
              </w:rPr>
            </w:pPr>
            <w:r w:rsidRPr="00847622">
              <w:rPr>
                <w:rFonts w:ascii="Calibri" w:eastAsia="Calibri" w:hAnsi="Calibri" w:cs="Calibri"/>
                <w:spacing w:val="-1"/>
                <w:position w:val="1"/>
                <w:sz w:val="22"/>
                <w:szCs w:val="22"/>
              </w:rPr>
              <w:t>Se</w:t>
            </w:r>
            <w:r w:rsidRPr="00847622">
              <w:rPr>
                <w:rFonts w:ascii="Calibri" w:eastAsia="Calibri" w:hAnsi="Calibri" w:cs="Calibri"/>
                <w:position w:val="1"/>
                <w:sz w:val="22"/>
                <w:szCs w:val="22"/>
              </w:rPr>
              <w:t>lf m</w:t>
            </w:r>
            <w:r w:rsidRPr="00847622">
              <w:rPr>
                <w:rFonts w:ascii="Calibri" w:eastAsia="Calibri" w:hAnsi="Calibri" w:cs="Calibri"/>
                <w:spacing w:val="1"/>
                <w:position w:val="1"/>
                <w:sz w:val="22"/>
                <w:szCs w:val="22"/>
              </w:rPr>
              <w:t>o</w:t>
            </w:r>
            <w:r w:rsidRPr="00847622">
              <w:rPr>
                <w:rFonts w:ascii="Calibri" w:eastAsia="Calibri" w:hAnsi="Calibri" w:cs="Calibri"/>
                <w:position w:val="1"/>
                <w:sz w:val="22"/>
                <w:szCs w:val="22"/>
              </w:rPr>
              <w:t>t</w:t>
            </w:r>
            <w:r w:rsidRPr="00847622">
              <w:rPr>
                <w:rFonts w:ascii="Calibri" w:eastAsia="Calibri" w:hAnsi="Calibri" w:cs="Calibri"/>
                <w:spacing w:val="-1"/>
                <w:position w:val="1"/>
                <w:sz w:val="22"/>
                <w:szCs w:val="22"/>
              </w:rPr>
              <w:t>i</w:t>
            </w:r>
            <w:r w:rsidRPr="00847622">
              <w:rPr>
                <w:rFonts w:ascii="Calibri" w:eastAsia="Calibri" w:hAnsi="Calibri" w:cs="Calibri"/>
                <w:position w:val="1"/>
                <w:sz w:val="22"/>
                <w:szCs w:val="22"/>
              </w:rPr>
              <w:t>vat</w:t>
            </w:r>
            <w:r w:rsidRPr="00847622">
              <w:rPr>
                <w:rFonts w:ascii="Calibri" w:eastAsia="Calibri" w:hAnsi="Calibri" w:cs="Calibri"/>
                <w:spacing w:val="-1"/>
                <w:position w:val="1"/>
                <w:sz w:val="22"/>
                <w:szCs w:val="22"/>
              </w:rPr>
              <w:t>e</w:t>
            </w:r>
            <w:r w:rsidRPr="00847622">
              <w:rPr>
                <w:rFonts w:ascii="Calibri" w:eastAsia="Calibri" w:hAnsi="Calibri" w:cs="Calibri"/>
                <w:position w:val="1"/>
                <w:sz w:val="22"/>
                <w:szCs w:val="22"/>
              </w:rPr>
              <w:t>d</w:t>
            </w:r>
          </w:p>
        </w:tc>
        <w:tc>
          <w:tcPr>
            <w:tcW w:w="2175" w:type="dxa"/>
            <w:tcBorders>
              <w:top w:val="nil"/>
              <w:left w:val="nil"/>
              <w:bottom w:val="nil"/>
              <w:right w:val="nil"/>
            </w:tcBorders>
          </w:tcPr>
          <w:p w14:paraId="660CC229" w14:textId="77777777" w:rsidR="005134FA" w:rsidRPr="00847622" w:rsidRDefault="003D09CD">
            <w:pPr>
              <w:spacing w:line="180" w:lineRule="exact"/>
              <w:ind w:left="464"/>
              <w:rPr>
                <w:rFonts w:ascii="Calibri" w:eastAsia="Calibri" w:hAnsi="Calibri" w:cs="Calibri"/>
                <w:sz w:val="22"/>
                <w:szCs w:val="22"/>
              </w:rPr>
            </w:pPr>
            <w:r w:rsidRPr="00847622">
              <w:rPr>
                <w:rFonts w:ascii="Calibri" w:eastAsia="Calibri" w:hAnsi="Calibri" w:cs="Calibri"/>
                <w:spacing w:val="-1"/>
                <w:position w:val="1"/>
                <w:sz w:val="22"/>
                <w:szCs w:val="22"/>
              </w:rPr>
              <w:t>G</w:t>
            </w:r>
            <w:r w:rsidRPr="00847622">
              <w:rPr>
                <w:rFonts w:ascii="Calibri" w:eastAsia="Calibri" w:hAnsi="Calibri" w:cs="Calibri"/>
                <w:position w:val="1"/>
                <w:sz w:val="22"/>
                <w:szCs w:val="22"/>
              </w:rPr>
              <w:t>ivi</w:t>
            </w:r>
            <w:r w:rsidRPr="00847622">
              <w:rPr>
                <w:rFonts w:ascii="Calibri" w:eastAsia="Calibri" w:hAnsi="Calibri" w:cs="Calibri"/>
                <w:spacing w:val="-1"/>
                <w:position w:val="1"/>
                <w:sz w:val="22"/>
                <w:szCs w:val="22"/>
              </w:rPr>
              <w:t>n</w:t>
            </w:r>
            <w:r w:rsidRPr="00847622">
              <w:rPr>
                <w:rFonts w:ascii="Calibri" w:eastAsia="Calibri" w:hAnsi="Calibri" w:cs="Calibri"/>
                <w:position w:val="1"/>
                <w:sz w:val="22"/>
                <w:szCs w:val="22"/>
              </w:rPr>
              <w:t>g</w:t>
            </w:r>
            <w:r w:rsidRPr="00847622">
              <w:rPr>
                <w:rFonts w:ascii="Calibri" w:eastAsia="Calibri" w:hAnsi="Calibri" w:cs="Calibri"/>
                <w:spacing w:val="-1"/>
                <w:position w:val="1"/>
                <w:sz w:val="22"/>
                <w:szCs w:val="22"/>
              </w:rPr>
              <w:t xml:space="preserve"> </w:t>
            </w:r>
            <w:r w:rsidRPr="00847622">
              <w:rPr>
                <w:rFonts w:ascii="Calibri" w:eastAsia="Calibri" w:hAnsi="Calibri" w:cs="Calibri"/>
                <w:spacing w:val="1"/>
                <w:position w:val="1"/>
                <w:sz w:val="22"/>
                <w:szCs w:val="22"/>
              </w:rPr>
              <w:t>c</w:t>
            </w:r>
            <w:r w:rsidRPr="00847622">
              <w:rPr>
                <w:rFonts w:ascii="Calibri" w:eastAsia="Calibri" w:hAnsi="Calibri" w:cs="Calibri"/>
                <w:position w:val="1"/>
                <w:sz w:val="22"/>
                <w:szCs w:val="22"/>
              </w:rPr>
              <w:t>ar</w:t>
            </w:r>
            <w:r w:rsidRPr="00847622">
              <w:rPr>
                <w:rFonts w:ascii="Calibri" w:eastAsia="Calibri" w:hAnsi="Calibri" w:cs="Calibri"/>
                <w:spacing w:val="1"/>
                <w:position w:val="1"/>
                <w:sz w:val="22"/>
                <w:szCs w:val="22"/>
              </w:rPr>
              <w:t>e</w:t>
            </w:r>
            <w:r w:rsidRPr="00847622">
              <w:rPr>
                <w:rFonts w:ascii="Calibri" w:eastAsia="Calibri" w:hAnsi="Calibri" w:cs="Calibri"/>
                <w:spacing w:val="-1"/>
                <w:position w:val="1"/>
                <w:sz w:val="22"/>
                <w:szCs w:val="22"/>
              </w:rPr>
              <w:t>e</w:t>
            </w:r>
            <w:r w:rsidRPr="00847622">
              <w:rPr>
                <w:rFonts w:ascii="Calibri" w:eastAsia="Calibri" w:hAnsi="Calibri" w:cs="Calibri"/>
                <w:position w:val="1"/>
                <w:sz w:val="22"/>
                <w:szCs w:val="22"/>
              </w:rPr>
              <w:t>r a</w:t>
            </w:r>
            <w:r w:rsidRPr="00847622">
              <w:rPr>
                <w:rFonts w:ascii="Calibri" w:eastAsia="Calibri" w:hAnsi="Calibri" w:cs="Calibri"/>
                <w:spacing w:val="-1"/>
                <w:position w:val="1"/>
                <w:sz w:val="22"/>
                <w:szCs w:val="22"/>
              </w:rPr>
              <w:t>d</w:t>
            </w:r>
            <w:r w:rsidRPr="00847622">
              <w:rPr>
                <w:rFonts w:ascii="Calibri" w:eastAsia="Calibri" w:hAnsi="Calibri" w:cs="Calibri"/>
                <w:position w:val="1"/>
                <w:sz w:val="22"/>
                <w:szCs w:val="22"/>
              </w:rPr>
              <w:t>vice</w:t>
            </w:r>
          </w:p>
        </w:tc>
      </w:tr>
      <w:tr w:rsidR="00847622" w:rsidRPr="00847622" w14:paraId="3066E1A3" w14:textId="77777777" w:rsidTr="00847622">
        <w:trPr>
          <w:trHeight w:hRule="exact" w:val="247"/>
        </w:trPr>
        <w:tc>
          <w:tcPr>
            <w:tcW w:w="2085" w:type="dxa"/>
            <w:tcBorders>
              <w:top w:val="nil"/>
              <w:left w:val="nil"/>
              <w:bottom w:val="nil"/>
              <w:right w:val="nil"/>
            </w:tcBorders>
          </w:tcPr>
          <w:p w14:paraId="0DD34105" w14:textId="77777777" w:rsidR="005134FA" w:rsidRPr="00847622" w:rsidRDefault="003D09CD">
            <w:pPr>
              <w:spacing w:line="200" w:lineRule="exact"/>
              <w:ind w:left="227"/>
              <w:rPr>
                <w:rFonts w:ascii="Calibri" w:eastAsia="Calibri" w:hAnsi="Calibri" w:cs="Calibri"/>
                <w:sz w:val="22"/>
                <w:szCs w:val="22"/>
              </w:rPr>
            </w:pPr>
            <w:r w:rsidRPr="00847622">
              <w:rPr>
                <w:rFonts w:ascii="Calibri" w:eastAsia="Calibri" w:hAnsi="Calibri" w:cs="Calibri"/>
                <w:spacing w:val="-1"/>
                <w:sz w:val="22"/>
                <w:szCs w:val="22"/>
              </w:rPr>
              <w:t>Sub</w:t>
            </w:r>
            <w:r w:rsidRPr="00847622">
              <w:rPr>
                <w:rFonts w:ascii="Calibri" w:eastAsia="Calibri" w:hAnsi="Calibri" w:cs="Calibri"/>
                <w:spacing w:val="2"/>
                <w:sz w:val="22"/>
                <w:szCs w:val="22"/>
              </w:rPr>
              <w:t>j</w:t>
            </w:r>
            <w:r w:rsidRPr="00847622">
              <w:rPr>
                <w:rFonts w:ascii="Calibri" w:eastAsia="Calibri" w:hAnsi="Calibri" w:cs="Calibri"/>
                <w:spacing w:val="-1"/>
                <w:sz w:val="22"/>
                <w:szCs w:val="22"/>
              </w:rPr>
              <w:t>e</w:t>
            </w:r>
            <w:r w:rsidRPr="00847622">
              <w:rPr>
                <w:rFonts w:ascii="Calibri" w:eastAsia="Calibri" w:hAnsi="Calibri" w:cs="Calibri"/>
                <w:spacing w:val="1"/>
                <w:sz w:val="22"/>
                <w:szCs w:val="22"/>
              </w:rPr>
              <w:t>c</w:t>
            </w:r>
            <w:r w:rsidRPr="00847622">
              <w:rPr>
                <w:rFonts w:ascii="Calibri" w:eastAsia="Calibri" w:hAnsi="Calibri" w:cs="Calibri"/>
                <w:sz w:val="22"/>
                <w:szCs w:val="22"/>
              </w:rPr>
              <w:t xml:space="preserve">t </w:t>
            </w:r>
            <w:r w:rsidRPr="00847622">
              <w:rPr>
                <w:rFonts w:ascii="Calibri" w:eastAsia="Calibri" w:hAnsi="Calibri" w:cs="Calibri"/>
                <w:spacing w:val="-1"/>
                <w:sz w:val="22"/>
                <w:szCs w:val="22"/>
              </w:rPr>
              <w:t>spe</w:t>
            </w:r>
            <w:r w:rsidRPr="00847622">
              <w:rPr>
                <w:rFonts w:ascii="Calibri" w:eastAsia="Calibri" w:hAnsi="Calibri" w:cs="Calibri"/>
                <w:spacing w:val="1"/>
                <w:sz w:val="22"/>
                <w:szCs w:val="22"/>
              </w:rPr>
              <w:t>c</w:t>
            </w:r>
            <w:r w:rsidRPr="00847622">
              <w:rPr>
                <w:rFonts w:ascii="Calibri" w:eastAsia="Calibri" w:hAnsi="Calibri" w:cs="Calibri"/>
                <w:sz w:val="22"/>
                <w:szCs w:val="22"/>
              </w:rPr>
              <w:t>ia</w:t>
            </w:r>
            <w:r w:rsidRPr="00847622">
              <w:rPr>
                <w:rFonts w:ascii="Calibri" w:eastAsia="Calibri" w:hAnsi="Calibri" w:cs="Calibri"/>
                <w:spacing w:val="2"/>
                <w:sz w:val="22"/>
                <w:szCs w:val="22"/>
              </w:rPr>
              <w:t>l</w:t>
            </w:r>
            <w:r w:rsidRPr="00847622">
              <w:rPr>
                <w:rFonts w:ascii="Calibri" w:eastAsia="Calibri" w:hAnsi="Calibri" w:cs="Calibri"/>
                <w:sz w:val="22"/>
                <w:szCs w:val="22"/>
              </w:rPr>
              <w:t>i</w:t>
            </w:r>
            <w:r w:rsidRPr="00847622">
              <w:rPr>
                <w:rFonts w:ascii="Calibri" w:eastAsia="Calibri" w:hAnsi="Calibri" w:cs="Calibri"/>
                <w:spacing w:val="-1"/>
                <w:sz w:val="22"/>
                <w:szCs w:val="22"/>
              </w:rPr>
              <w:t>s</w:t>
            </w:r>
            <w:r w:rsidRPr="00847622">
              <w:rPr>
                <w:rFonts w:ascii="Calibri" w:eastAsia="Calibri" w:hAnsi="Calibri" w:cs="Calibri"/>
                <w:sz w:val="22"/>
                <w:szCs w:val="22"/>
              </w:rPr>
              <w:t>m</w:t>
            </w:r>
          </w:p>
        </w:tc>
        <w:tc>
          <w:tcPr>
            <w:tcW w:w="2758" w:type="dxa"/>
            <w:tcBorders>
              <w:top w:val="nil"/>
              <w:left w:val="nil"/>
              <w:bottom w:val="nil"/>
              <w:right w:val="nil"/>
            </w:tcBorders>
          </w:tcPr>
          <w:p w14:paraId="7C7226C4" w14:textId="77777777" w:rsidR="005134FA" w:rsidRPr="00847622" w:rsidRDefault="003D09CD">
            <w:pPr>
              <w:spacing w:line="200" w:lineRule="exact"/>
              <w:ind w:left="252"/>
              <w:rPr>
                <w:rFonts w:ascii="Calibri" w:eastAsia="Calibri" w:hAnsi="Calibri" w:cs="Calibri"/>
                <w:sz w:val="22"/>
                <w:szCs w:val="22"/>
              </w:rPr>
            </w:pPr>
            <w:r w:rsidRPr="00847622">
              <w:rPr>
                <w:rFonts w:ascii="Calibri" w:eastAsia="Calibri" w:hAnsi="Calibri" w:cs="Calibri"/>
                <w:spacing w:val="1"/>
                <w:sz w:val="22"/>
                <w:szCs w:val="22"/>
              </w:rPr>
              <w:t>E</w:t>
            </w:r>
            <w:r w:rsidRPr="00847622">
              <w:rPr>
                <w:rFonts w:ascii="Calibri" w:eastAsia="Calibri" w:hAnsi="Calibri" w:cs="Calibri"/>
                <w:spacing w:val="-1"/>
                <w:sz w:val="22"/>
                <w:szCs w:val="22"/>
              </w:rPr>
              <w:t>x</w:t>
            </w:r>
            <w:r w:rsidRPr="00847622">
              <w:rPr>
                <w:rFonts w:ascii="Calibri" w:eastAsia="Calibri" w:hAnsi="Calibri" w:cs="Calibri"/>
                <w:spacing w:val="1"/>
                <w:sz w:val="22"/>
                <w:szCs w:val="22"/>
              </w:rPr>
              <w:t>c</w:t>
            </w:r>
            <w:r w:rsidRPr="00847622">
              <w:rPr>
                <w:rFonts w:ascii="Calibri" w:eastAsia="Calibri" w:hAnsi="Calibri" w:cs="Calibri"/>
                <w:spacing w:val="-1"/>
                <w:sz w:val="22"/>
                <w:szCs w:val="22"/>
              </w:rPr>
              <w:t>e</w:t>
            </w:r>
            <w:r w:rsidRPr="00847622">
              <w:rPr>
                <w:rFonts w:ascii="Calibri" w:eastAsia="Calibri" w:hAnsi="Calibri" w:cs="Calibri"/>
                <w:sz w:val="22"/>
                <w:szCs w:val="22"/>
              </w:rPr>
              <w:t>ll</w:t>
            </w:r>
            <w:r w:rsidRPr="00847622">
              <w:rPr>
                <w:rFonts w:ascii="Calibri" w:eastAsia="Calibri" w:hAnsi="Calibri" w:cs="Calibri"/>
                <w:spacing w:val="-1"/>
                <w:sz w:val="22"/>
                <w:szCs w:val="22"/>
              </w:rPr>
              <w:t>en</w:t>
            </w:r>
            <w:r w:rsidRPr="00847622">
              <w:rPr>
                <w:rFonts w:ascii="Calibri" w:eastAsia="Calibri" w:hAnsi="Calibri" w:cs="Calibri"/>
                <w:sz w:val="22"/>
                <w:szCs w:val="22"/>
              </w:rPr>
              <w:t>t</w:t>
            </w:r>
            <w:r w:rsidRPr="00847622">
              <w:rPr>
                <w:rFonts w:ascii="Calibri" w:eastAsia="Calibri" w:hAnsi="Calibri" w:cs="Calibri"/>
                <w:spacing w:val="2"/>
                <w:sz w:val="22"/>
                <w:szCs w:val="22"/>
              </w:rPr>
              <w:t xml:space="preserve"> </w:t>
            </w:r>
            <w:r w:rsidRPr="00847622">
              <w:rPr>
                <w:rFonts w:ascii="Calibri" w:eastAsia="Calibri" w:hAnsi="Calibri" w:cs="Calibri"/>
                <w:sz w:val="22"/>
                <w:szCs w:val="22"/>
              </w:rPr>
              <w:t>i</w:t>
            </w:r>
            <w:r w:rsidRPr="00847622">
              <w:rPr>
                <w:rFonts w:ascii="Calibri" w:eastAsia="Calibri" w:hAnsi="Calibri" w:cs="Calibri"/>
                <w:spacing w:val="-1"/>
                <w:sz w:val="22"/>
                <w:szCs w:val="22"/>
              </w:rPr>
              <w:t>n</w:t>
            </w:r>
            <w:r w:rsidRPr="00847622">
              <w:rPr>
                <w:rFonts w:ascii="Calibri" w:eastAsia="Calibri" w:hAnsi="Calibri" w:cs="Calibri"/>
                <w:sz w:val="22"/>
                <w:szCs w:val="22"/>
              </w:rPr>
              <w:t>t</w:t>
            </w:r>
            <w:r w:rsidRPr="00847622">
              <w:rPr>
                <w:rFonts w:ascii="Calibri" w:eastAsia="Calibri" w:hAnsi="Calibri" w:cs="Calibri"/>
                <w:spacing w:val="1"/>
                <w:sz w:val="22"/>
                <w:szCs w:val="22"/>
              </w:rPr>
              <w:t>e</w:t>
            </w:r>
            <w:r w:rsidRPr="00847622">
              <w:rPr>
                <w:rFonts w:ascii="Calibri" w:eastAsia="Calibri" w:hAnsi="Calibri" w:cs="Calibri"/>
                <w:sz w:val="22"/>
                <w:szCs w:val="22"/>
              </w:rPr>
              <w:t>r</w:t>
            </w:r>
            <w:r w:rsidRPr="00847622">
              <w:rPr>
                <w:rFonts w:ascii="Calibri" w:eastAsia="Calibri" w:hAnsi="Calibri" w:cs="Calibri"/>
                <w:spacing w:val="-1"/>
                <w:sz w:val="22"/>
                <w:szCs w:val="22"/>
              </w:rPr>
              <w:t>pe</w:t>
            </w:r>
            <w:r w:rsidRPr="00847622">
              <w:rPr>
                <w:rFonts w:ascii="Calibri" w:eastAsia="Calibri" w:hAnsi="Calibri" w:cs="Calibri"/>
                <w:spacing w:val="2"/>
                <w:sz w:val="22"/>
                <w:szCs w:val="22"/>
              </w:rPr>
              <w:t>r</w:t>
            </w:r>
            <w:r w:rsidRPr="00847622">
              <w:rPr>
                <w:rFonts w:ascii="Calibri" w:eastAsia="Calibri" w:hAnsi="Calibri" w:cs="Calibri"/>
                <w:spacing w:val="-1"/>
                <w:sz w:val="22"/>
                <w:szCs w:val="22"/>
              </w:rPr>
              <w:t>s</w:t>
            </w:r>
            <w:r w:rsidRPr="00847622">
              <w:rPr>
                <w:rFonts w:ascii="Calibri" w:eastAsia="Calibri" w:hAnsi="Calibri" w:cs="Calibri"/>
                <w:spacing w:val="1"/>
                <w:sz w:val="22"/>
                <w:szCs w:val="22"/>
              </w:rPr>
              <w:t>o</w:t>
            </w:r>
            <w:r w:rsidRPr="00847622">
              <w:rPr>
                <w:rFonts w:ascii="Calibri" w:eastAsia="Calibri" w:hAnsi="Calibri" w:cs="Calibri"/>
                <w:spacing w:val="-1"/>
                <w:sz w:val="22"/>
                <w:szCs w:val="22"/>
              </w:rPr>
              <w:t>n</w:t>
            </w:r>
            <w:r w:rsidRPr="00847622">
              <w:rPr>
                <w:rFonts w:ascii="Calibri" w:eastAsia="Calibri" w:hAnsi="Calibri" w:cs="Calibri"/>
                <w:sz w:val="22"/>
                <w:szCs w:val="22"/>
              </w:rPr>
              <w:t xml:space="preserve">al </w:t>
            </w:r>
            <w:r w:rsidRPr="00847622">
              <w:rPr>
                <w:rFonts w:ascii="Calibri" w:eastAsia="Calibri" w:hAnsi="Calibri" w:cs="Calibri"/>
                <w:spacing w:val="-1"/>
                <w:sz w:val="22"/>
                <w:szCs w:val="22"/>
              </w:rPr>
              <w:t>s</w:t>
            </w:r>
            <w:r w:rsidRPr="00847622">
              <w:rPr>
                <w:rFonts w:ascii="Calibri" w:eastAsia="Calibri" w:hAnsi="Calibri" w:cs="Calibri"/>
                <w:spacing w:val="2"/>
                <w:sz w:val="22"/>
                <w:szCs w:val="22"/>
              </w:rPr>
              <w:t>k</w:t>
            </w:r>
            <w:r w:rsidRPr="00847622">
              <w:rPr>
                <w:rFonts w:ascii="Calibri" w:eastAsia="Calibri" w:hAnsi="Calibri" w:cs="Calibri"/>
                <w:sz w:val="22"/>
                <w:szCs w:val="22"/>
              </w:rPr>
              <w:t>ills</w:t>
            </w:r>
          </w:p>
        </w:tc>
        <w:tc>
          <w:tcPr>
            <w:tcW w:w="2052" w:type="dxa"/>
            <w:tcBorders>
              <w:top w:val="nil"/>
              <w:left w:val="nil"/>
              <w:bottom w:val="nil"/>
              <w:right w:val="nil"/>
            </w:tcBorders>
          </w:tcPr>
          <w:p w14:paraId="4246381F" w14:textId="77777777" w:rsidR="005134FA" w:rsidRPr="00847622" w:rsidRDefault="003D09CD">
            <w:pPr>
              <w:spacing w:line="200" w:lineRule="exact"/>
              <w:ind w:left="604"/>
              <w:rPr>
                <w:rFonts w:ascii="Calibri" w:eastAsia="Calibri" w:hAnsi="Calibri" w:cs="Calibri"/>
                <w:sz w:val="22"/>
                <w:szCs w:val="22"/>
              </w:rPr>
            </w:pPr>
            <w:r w:rsidRPr="00847622">
              <w:rPr>
                <w:rFonts w:ascii="Calibri" w:eastAsia="Calibri" w:hAnsi="Calibri" w:cs="Calibri"/>
                <w:spacing w:val="-1"/>
                <w:sz w:val="22"/>
                <w:szCs w:val="22"/>
              </w:rPr>
              <w:t>A</w:t>
            </w:r>
            <w:r w:rsidRPr="00847622">
              <w:rPr>
                <w:rFonts w:ascii="Calibri" w:eastAsia="Calibri" w:hAnsi="Calibri" w:cs="Calibri"/>
                <w:sz w:val="22"/>
                <w:szCs w:val="22"/>
              </w:rPr>
              <w:t>m</w:t>
            </w:r>
            <w:r w:rsidRPr="00847622">
              <w:rPr>
                <w:rFonts w:ascii="Calibri" w:eastAsia="Calibri" w:hAnsi="Calibri" w:cs="Calibri"/>
                <w:spacing w:val="-1"/>
                <w:sz w:val="22"/>
                <w:szCs w:val="22"/>
              </w:rPr>
              <w:t>b</w:t>
            </w:r>
            <w:r w:rsidRPr="00847622">
              <w:rPr>
                <w:rFonts w:ascii="Calibri" w:eastAsia="Calibri" w:hAnsi="Calibri" w:cs="Calibri"/>
                <w:sz w:val="22"/>
                <w:szCs w:val="22"/>
              </w:rPr>
              <w:t>it</w:t>
            </w:r>
            <w:r w:rsidRPr="00847622">
              <w:rPr>
                <w:rFonts w:ascii="Calibri" w:eastAsia="Calibri" w:hAnsi="Calibri" w:cs="Calibri"/>
                <w:spacing w:val="-1"/>
                <w:sz w:val="22"/>
                <w:szCs w:val="22"/>
              </w:rPr>
              <w:t>i</w:t>
            </w:r>
            <w:r w:rsidRPr="00847622">
              <w:rPr>
                <w:rFonts w:ascii="Calibri" w:eastAsia="Calibri" w:hAnsi="Calibri" w:cs="Calibri"/>
                <w:spacing w:val="1"/>
                <w:sz w:val="22"/>
                <w:szCs w:val="22"/>
              </w:rPr>
              <w:t>ou</w:t>
            </w:r>
            <w:r w:rsidRPr="00847622">
              <w:rPr>
                <w:rFonts w:ascii="Calibri" w:eastAsia="Calibri" w:hAnsi="Calibri" w:cs="Calibri"/>
                <w:sz w:val="22"/>
                <w:szCs w:val="22"/>
              </w:rPr>
              <w:t>s</w:t>
            </w:r>
          </w:p>
        </w:tc>
        <w:tc>
          <w:tcPr>
            <w:tcW w:w="2175" w:type="dxa"/>
            <w:tcBorders>
              <w:top w:val="nil"/>
              <w:left w:val="nil"/>
              <w:bottom w:val="nil"/>
              <w:right w:val="nil"/>
            </w:tcBorders>
          </w:tcPr>
          <w:p w14:paraId="1AE3CE1D" w14:textId="77777777" w:rsidR="005134FA" w:rsidRPr="00847622" w:rsidRDefault="003D09CD">
            <w:pPr>
              <w:spacing w:line="200" w:lineRule="exact"/>
              <w:ind w:left="594"/>
              <w:rPr>
                <w:rFonts w:ascii="Calibri" w:eastAsia="Calibri" w:hAnsi="Calibri" w:cs="Calibri"/>
                <w:sz w:val="22"/>
                <w:szCs w:val="22"/>
              </w:rPr>
            </w:pPr>
            <w:r w:rsidRPr="00847622">
              <w:rPr>
                <w:rFonts w:ascii="Calibri" w:eastAsia="Calibri" w:hAnsi="Calibri" w:cs="Calibri"/>
                <w:spacing w:val="1"/>
                <w:sz w:val="22"/>
                <w:szCs w:val="22"/>
              </w:rPr>
              <w:t>Lo</w:t>
            </w:r>
            <w:r w:rsidRPr="00847622">
              <w:rPr>
                <w:rFonts w:ascii="Calibri" w:eastAsia="Calibri" w:hAnsi="Calibri" w:cs="Calibri"/>
                <w:spacing w:val="-1"/>
                <w:sz w:val="22"/>
                <w:szCs w:val="22"/>
              </w:rPr>
              <w:t>n</w:t>
            </w:r>
            <w:r w:rsidRPr="00847622">
              <w:rPr>
                <w:rFonts w:ascii="Calibri" w:eastAsia="Calibri" w:hAnsi="Calibri" w:cs="Calibri"/>
                <w:sz w:val="22"/>
                <w:szCs w:val="22"/>
              </w:rPr>
              <w:t>g</w:t>
            </w:r>
            <w:r w:rsidRPr="00847622">
              <w:rPr>
                <w:rFonts w:ascii="Calibri" w:eastAsia="Calibri" w:hAnsi="Calibri" w:cs="Calibri"/>
                <w:spacing w:val="-1"/>
                <w:sz w:val="22"/>
                <w:szCs w:val="22"/>
              </w:rPr>
              <w:t xml:space="preserve"> </w:t>
            </w:r>
            <w:r w:rsidRPr="00847622">
              <w:rPr>
                <w:rFonts w:ascii="Calibri" w:eastAsia="Calibri" w:hAnsi="Calibri" w:cs="Calibri"/>
                <w:sz w:val="22"/>
                <w:szCs w:val="22"/>
              </w:rPr>
              <w:t>t</w:t>
            </w:r>
            <w:r w:rsidRPr="00847622">
              <w:rPr>
                <w:rFonts w:ascii="Calibri" w:eastAsia="Calibri" w:hAnsi="Calibri" w:cs="Calibri"/>
                <w:spacing w:val="-1"/>
                <w:sz w:val="22"/>
                <w:szCs w:val="22"/>
              </w:rPr>
              <w:t>e</w:t>
            </w:r>
            <w:r w:rsidRPr="00847622">
              <w:rPr>
                <w:rFonts w:ascii="Calibri" w:eastAsia="Calibri" w:hAnsi="Calibri" w:cs="Calibri"/>
                <w:sz w:val="22"/>
                <w:szCs w:val="22"/>
              </w:rPr>
              <w:t>rm vi</w:t>
            </w:r>
            <w:r w:rsidRPr="00847622">
              <w:rPr>
                <w:rFonts w:ascii="Calibri" w:eastAsia="Calibri" w:hAnsi="Calibri" w:cs="Calibri"/>
                <w:spacing w:val="-1"/>
                <w:sz w:val="22"/>
                <w:szCs w:val="22"/>
              </w:rPr>
              <w:t>s</w:t>
            </w:r>
            <w:r w:rsidRPr="00847622">
              <w:rPr>
                <w:rFonts w:ascii="Calibri" w:eastAsia="Calibri" w:hAnsi="Calibri" w:cs="Calibri"/>
                <w:sz w:val="22"/>
                <w:szCs w:val="22"/>
              </w:rPr>
              <w:t>i</w:t>
            </w:r>
            <w:r w:rsidRPr="00847622">
              <w:rPr>
                <w:rFonts w:ascii="Calibri" w:eastAsia="Calibri" w:hAnsi="Calibri" w:cs="Calibri"/>
                <w:spacing w:val="1"/>
                <w:sz w:val="22"/>
                <w:szCs w:val="22"/>
              </w:rPr>
              <w:t>o</w:t>
            </w:r>
            <w:r w:rsidRPr="00847622">
              <w:rPr>
                <w:rFonts w:ascii="Calibri" w:eastAsia="Calibri" w:hAnsi="Calibri" w:cs="Calibri"/>
                <w:sz w:val="22"/>
                <w:szCs w:val="22"/>
              </w:rPr>
              <w:t>n</w:t>
            </w:r>
          </w:p>
        </w:tc>
      </w:tr>
      <w:tr w:rsidR="00847622" w:rsidRPr="00847622" w14:paraId="31A01740" w14:textId="77777777" w:rsidTr="00847622">
        <w:trPr>
          <w:trHeight w:hRule="exact" w:val="247"/>
        </w:trPr>
        <w:tc>
          <w:tcPr>
            <w:tcW w:w="2085" w:type="dxa"/>
            <w:tcBorders>
              <w:top w:val="nil"/>
              <w:left w:val="nil"/>
              <w:bottom w:val="nil"/>
              <w:right w:val="nil"/>
            </w:tcBorders>
          </w:tcPr>
          <w:p w14:paraId="75EAFF68" w14:textId="77777777" w:rsidR="005134FA" w:rsidRPr="00847622" w:rsidRDefault="003D09CD">
            <w:pPr>
              <w:spacing w:line="180" w:lineRule="exact"/>
              <w:ind w:left="369"/>
              <w:rPr>
                <w:rFonts w:ascii="Calibri" w:eastAsia="Calibri" w:hAnsi="Calibri" w:cs="Calibri"/>
                <w:sz w:val="22"/>
                <w:szCs w:val="22"/>
              </w:rPr>
            </w:pPr>
            <w:r w:rsidRPr="00847622">
              <w:rPr>
                <w:rFonts w:ascii="Calibri" w:eastAsia="Calibri" w:hAnsi="Calibri" w:cs="Calibri"/>
                <w:spacing w:val="1"/>
                <w:position w:val="1"/>
                <w:sz w:val="22"/>
                <w:szCs w:val="22"/>
              </w:rPr>
              <w:t>R</w:t>
            </w:r>
            <w:r w:rsidRPr="00847622">
              <w:rPr>
                <w:rFonts w:ascii="Calibri" w:eastAsia="Calibri" w:hAnsi="Calibri" w:cs="Calibri"/>
                <w:spacing w:val="-1"/>
                <w:position w:val="1"/>
                <w:sz w:val="22"/>
                <w:szCs w:val="22"/>
              </w:rPr>
              <w:t>ep</w:t>
            </w:r>
            <w:r w:rsidRPr="00847622">
              <w:rPr>
                <w:rFonts w:ascii="Calibri" w:eastAsia="Calibri" w:hAnsi="Calibri" w:cs="Calibri"/>
                <w:spacing w:val="1"/>
                <w:position w:val="1"/>
                <w:sz w:val="22"/>
                <w:szCs w:val="22"/>
              </w:rPr>
              <w:t>o</w:t>
            </w:r>
            <w:r w:rsidRPr="00847622">
              <w:rPr>
                <w:rFonts w:ascii="Calibri" w:eastAsia="Calibri" w:hAnsi="Calibri" w:cs="Calibri"/>
                <w:position w:val="1"/>
                <w:sz w:val="22"/>
                <w:szCs w:val="22"/>
              </w:rPr>
              <w:t>rt</w:t>
            </w:r>
            <w:r w:rsidRPr="00847622">
              <w:rPr>
                <w:rFonts w:ascii="Calibri" w:eastAsia="Calibri" w:hAnsi="Calibri" w:cs="Calibri"/>
                <w:spacing w:val="-1"/>
                <w:position w:val="1"/>
                <w:sz w:val="22"/>
                <w:szCs w:val="22"/>
              </w:rPr>
              <w:t xml:space="preserve"> </w:t>
            </w:r>
            <w:r w:rsidRPr="00847622">
              <w:rPr>
                <w:rFonts w:ascii="Calibri" w:eastAsia="Calibri" w:hAnsi="Calibri" w:cs="Calibri"/>
                <w:spacing w:val="1"/>
                <w:position w:val="1"/>
                <w:sz w:val="22"/>
                <w:szCs w:val="22"/>
              </w:rPr>
              <w:t>w</w:t>
            </w:r>
            <w:r w:rsidRPr="00847622">
              <w:rPr>
                <w:rFonts w:ascii="Calibri" w:eastAsia="Calibri" w:hAnsi="Calibri" w:cs="Calibri"/>
                <w:position w:val="1"/>
                <w:sz w:val="22"/>
                <w:szCs w:val="22"/>
              </w:rPr>
              <w:t>r</w:t>
            </w:r>
            <w:r w:rsidRPr="00847622">
              <w:rPr>
                <w:rFonts w:ascii="Calibri" w:eastAsia="Calibri" w:hAnsi="Calibri" w:cs="Calibri"/>
                <w:spacing w:val="-1"/>
                <w:position w:val="1"/>
                <w:sz w:val="22"/>
                <w:szCs w:val="22"/>
              </w:rPr>
              <w:t>i</w:t>
            </w:r>
            <w:r w:rsidRPr="00847622">
              <w:rPr>
                <w:rFonts w:ascii="Calibri" w:eastAsia="Calibri" w:hAnsi="Calibri" w:cs="Calibri"/>
                <w:position w:val="1"/>
                <w:sz w:val="22"/>
                <w:szCs w:val="22"/>
              </w:rPr>
              <w:t>t</w:t>
            </w:r>
            <w:r w:rsidRPr="00847622">
              <w:rPr>
                <w:rFonts w:ascii="Calibri" w:eastAsia="Calibri" w:hAnsi="Calibri" w:cs="Calibri"/>
                <w:spacing w:val="-1"/>
                <w:position w:val="1"/>
                <w:sz w:val="22"/>
                <w:szCs w:val="22"/>
              </w:rPr>
              <w:t>in</w:t>
            </w:r>
            <w:r w:rsidRPr="00847622">
              <w:rPr>
                <w:rFonts w:ascii="Calibri" w:eastAsia="Calibri" w:hAnsi="Calibri" w:cs="Calibri"/>
                <w:position w:val="1"/>
                <w:sz w:val="22"/>
                <w:szCs w:val="22"/>
              </w:rPr>
              <w:t>g</w:t>
            </w:r>
          </w:p>
        </w:tc>
        <w:tc>
          <w:tcPr>
            <w:tcW w:w="2758" w:type="dxa"/>
            <w:tcBorders>
              <w:top w:val="nil"/>
              <w:left w:val="nil"/>
              <w:bottom w:val="nil"/>
              <w:right w:val="nil"/>
            </w:tcBorders>
          </w:tcPr>
          <w:p w14:paraId="535526C6" w14:textId="77777777" w:rsidR="005134FA" w:rsidRPr="00847622" w:rsidRDefault="003D09CD">
            <w:pPr>
              <w:spacing w:line="180" w:lineRule="exact"/>
              <w:ind w:left="586"/>
              <w:rPr>
                <w:rFonts w:ascii="Calibri" w:eastAsia="Calibri" w:hAnsi="Calibri" w:cs="Calibri"/>
                <w:sz w:val="22"/>
                <w:szCs w:val="22"/>
              </w:rPr>
            </w:pPr>
            <w:r w:rsidRPr="00847622">
              <w:rPr>
                <w:rFonts w:ascii="Calibri" w:eastAsia="Calibri" w:hAnsi="Calibri" w:cs="Calibri"/>
                <w:spacing w:val="1"/>
                <w:position w:val="1"/>
                <w:sz w:val="22"/>
                <w:szCs w:val="22"/>
              </w:rPr>
              <w:t>T</w:t>
            </w:r>
            <w:r w:rsidRPr="00847622">
              <w:rPr>
                <w:rFonts w:ascii="Calibri" w:eastAsia="Calibri" w:hAnsi="Calibri" w:cs="Calibri"/>
                <w:position w:val="1"/>
                <w:sz w:val="22"/>
                <w:szCs w:val="22"/>
              </w:rPr>
              <w:t>a</w:t>
            </w:r>
            <w:r w:rsidRPr="00847622">
              <w:rPr>
                <w:rFonts w:ascii="Calibri" w:eastAsia="Calibri" w:hAnsi="Calibri" w:cs="Calibri"/>
                <w:spacing w:val="1"/>
                <w:position w:val="1"/>
                <w:sz w:val="22"/>
                <w:szCs w:val="22"/>
              </w:rPr>
              <w:t>c</w:t>
            </w:r>
            <w:r w:rsidRPr="00847622">
              <w:rPr>
                <w:rFonts w:ascii="Calibri" w:eastAsia="Calibri" w:hAnsi="Calibri" w:cs="Calibri"/>
                <w:position w:val="1"/>
                <w:sz w:val="22"/>
                <w:szCs w:val="22"/>
              </w:rPr>
              <w:t>tf</w:t>
            </w:r>
            <w:r w:rsidRPr="00847622">
              <w:rPr>
                <w:rFonts w:ascii="Calibri" w:eastAsia="Calibri" w:hAnsi="Calibri" w:cs="Calibri"/>
                <w:spacing w:val="-1"/>
                <w:position w:val="1"/>
                <w:sz w:val="22"/>
                <w:szCs w:val="22"/>
              </w:rPr>
              <w:t>u</w:t>
            </w:r>
            <w:r w:rsidRPr="00847622">
              <w:rPr>
                <w:rFonts w:ascii="Calibri" w:eastAsia="Calibri" w:hAnsi="Calibri" w:cs="Calibri"/>
                <w:position w:val="1"/>
                <w:sz w:val="22"/>
                <w:szCs w:val="22"/>
              </w:rPr>
              <w:t>l &amp; ar</w:t>
            </w:r>
            <w:r w:rsidRPr="00847622">
              <w:rPr>
                <w:rFonts w:ascii="Calibri" w:eastAsia="Calibri" w:hAnsi="Calibri" w:cs="Calibri"/>
                <w:spacing w:val="-1"/>
                <w:position w:val="1"/>
                <w:sz w:val="22"/>
                <w:szCs w:val="22"/>
              </w:rPr>
              <w:t>t</w:t>
            </w:r>
            <w:r w:rsidRPr="00847622">
              <w:rPr>
                <w:rFonts w:ascii="Calibri" w:eastAsia="Calibri" w:hAnsi="Calibri" w:cs="Calibri"/>
                <w:position w:val="1"/>
                <w:sz w:val="22"/>
                <w:szCs w:val="22"/>
              </w:rPr>
              <w:t>i</w:t>
            </w:r>
            <w:r w:rsidRPr="00847622">
              <w:rPr>
                <w:rFonts w:ascii="Calibri" w:eastAsia="Calibri" w:hAnsi="Calibri" w:cs="Calibri"/>
                <w:spacing w:val="1"/>
                <w:position w:val="1"/>
                <w:sz w:val="22"/>
                <w:szCs w:val="22"/>
              </w:rPr>
              <w:t>c</w:t>
            </w:r>
            <w:r w:rsidRPr="00847622">
              <w:rPr>
                <w:rFonts w:ascii="Calibri" w:eastAsia="Calibri" w:hAnsi="Calibri" w:cs="Calibri"/>
                <w:spacing w:val="-1"/>
                <w:position w:val="1"/>
                <w:sz w:val="22"/>
                <w:szCs w:val="22"/>
              </w:rPr>
              <w:t>u</w:t>
            </w:r>
            <w:r w:rsidRPr="00847622">
              <w:rPr>
                <w:rFonts w:ascii="Calibri" w:eastAsia="Calibri" w:hAnsi="Calibri" w:cs="Calibri"/>
                <w:position w:val="1"/>
                <w:sz w:val="22"/>
                <w:szCs w:val="22"/>
              </w:rPr>
              <w:t>late</w:t>
            </w:r>
          </w:p>
        </w:tc>
        <w:tc>
          <w:tcPr>
            <w:tcW w:w="2052" w:type="dxa"/>
            <w:tcBorders>
              <w:top w:val="nil"/>
              <w:left w:val="nil"/>
              <w:bottom w:val="nil"/>
              <w:right w:val="nil"/>
            </w:tcBorders>
          </w:tcPr>
          <w:p w14:paraId="04BD6CA6" w14:textId="77777777" w:rsidR="005134FA" w:rsidRPr="00847622" w:rsidRDefault="003D09CD">
            <w:pPr>
              <w:spacing w:line="180" w:lineRule="exact"/>
              <w:ind w:left="333"/>
              <w:rPr>
                <w:rFonts w:ascii="Calibri" w:eastAsia="Calibri" w:hAnsi="Calibri" w:cs="Calibri"/>
                <w:sz w:val="22"/>
                <w:szCs w:val="22"/>
              </w:rPr>
            </w:pPr>
            <w:r w:rsidRPr="00847622">
              <w:rPr>
                <w:rFonts w:ascii="Calibri" w:eastAsia="Calibri" w:hAnsi="Calibri" w:cs="Calibri"/>
                <w:position w:val="1"/>
                <w:sz w:val="22"/>
                <w:szCs w:val="22"/>
              </w:rPr>
              <w:t>D</w:t>
            </w:r>
            <w:r w:rsidRPr="00847622">
              <w:rPr>
                <w:rFonts w:ascii="Calibri" w:eastAsia="Calibri" w:hAnsi="Calibri" w:cs="Calibri"/>
                <w:spacing w:val="-1"/>
                <w:position w:val="1"/>
                <w:sz w:val="22"/>
                <w:szCs w:val="22"/>
              </w:rPr>
              <w:t>es</w:t>
            </w:r>
            <w:r w:rsidRPr="00847622">
              <w:rPr>
                <w:rFonts w:ascii="Calibri" w:eastAsia="Calibri" w:hAnsi="Calibri" w:cs="Calibri"/>
                <w:position w:val="1"/>
                <w:sz w:val="22"/>
                <w:szCs w:val="22"/>
              </w:rPr>
              <w:t>ire</w:t>
            </w:r>
            <w:r w:rsidRPr="00847622">
              <w:rPr>
                <w:rFonts w:ascii="Calibri" w:eastAsia="Calibri" w:hAnsi="Calibri" w:cs="Calibri"/>
                <w:spacing w:val="1"/>
                <w:position w:val="1"/>
                <w:sz w:val="22"/>
                <w:szCs w:val="22"/>
              </w:rPr>
              <w:t xml:space="preserve"> </w:t>
            </w:r>
            <w:r w:rsidRPr="00847622">
              <w:rPr>
                <w:rFonts w:ascii="Calibri" w:eastAsia="Calibri" w:hAnsi="Calibri" w:cs="Calibri"/>
                <w:position w:val="1"/>
                <w:sz w:val="22"/>
                <w:szCs w:val="22"/>
              </w:rPr>
              <w:t>to</w:t>
            </w:r>
            <w:r w:rsidRPr="00847622">
              <w:rPr>
                <w:rFonts w:ascii="Calibri" w:eastAsia="Calibri" w:hAnsi="Calibri" w:cs="Calibri"/>
                <w:spacing w:val="1"/>
                <w:position w:val="1"/>
                <w:sz w:val="22"/>
                <w:szCs w:val="22"/>
              </w:rPr>
              <w:t xml:space="preserve"> </w:t>
            </w:r>
            <w:r w:rsidRPr="00847622">
              <w:rPr>
                <w:rFonts w:ascii="Calibri" w:eastAsia="Calibri" w:hAnsi="Calibri" w:cs="Calibri"/>
                <w:spacing w:val="-1"/>
                <w:position w:val="1"/>
                <w:sz w:val="22"/>
                <w:szCs w:val="22"/>
              </w:rPr>
              <w:t>su</w:t>
            </w:r>
            <w:r w:rsidRPr="00847622">
              <w:rPr>
                <w:rFonts w:ascii="Calibri" w:eastAsia="Calibri" w:hAnsi="Calibri" w:cs="Calibri"/>
                <w:spacing w:val="1"/>
                <w:position w:val="1"/>
                <w:sz w:val="22"/>
                <w:szCs w:val="22"/>
              </w:rPr>
              <w:t>cc</w:t>
            </w:r>
            <w:r w:rsidRPr="00847622">
              <w:rPr>
                <w:rFonts w:ascii="Calibri" w:eastAsia="Calibri" w:hAnsi="Calibri" w:cs="Calibri"/>
                <w:spacing w:val="-1"/>
                <w:position w:val="1"/>
                <w:sz w:val="22"/>
                <w:szCs w:val="22"/>
              </w:rPr>
              <w:t>ee</w:t>
            </w:r>
            <w:r w:rsidRPr="00847622">
              <w:rPr>
                <w:rFonts w:ascii="Calibri" w:eastAsia="Calibri" w:hAnsi="Calibri" w:cs="Calibri"/>
                <w:position w:val="1"/>
                <w:sz w:val="22"/>
                <w:szCs w:val="22"/>
              </w:rPr>
              <w:t>d</w:t>
            </w:r>
          </w:p>
        </w:tc>
        <w:tc>
          <w:tcPr>
            <w:tcW w:w="2175" w:type="dxa"/>
            <w:tcBorders>
              <w:top w:val="nil"/>
              <w:left w:val="nil"/>
              <w:bottom w:val="nil"/>
              <w:right w:val="nil"/>
            </w:tcBorders>
          </w:tcPr>
          <w:p w14:paraId="71FDD34D" w14:textId="77777777" w:rsidR="005134FA" w:rsidRPr="00847622" w:rsidRDefault="003D09CD">
            <w:pPr>
              <w:spacing w:line="180" w:lineRule="exact"/>
              <w:ind w:left="548"/>
              <w:rPr>
                <w:rFonts w:ascii="Calibri" w:eastAsia="Calibri" w:hAnsi="Calibri" w:cs="Calibri"/>
                <w:sz w:val="22"/>
                <w:szCs w:val="22"/>
              </w:rPr>
            </w:pPr>
            <w:r w:rsidRPr="00847622">
              <w:rPr>
                <w:rFonts w:ascii="Calibri" w:eastAsia="Calibri" w:hAnsi="Calibri" w:cs="Calibri"/>
                <w:position w:val="1"/>
                <w:sz w:val="22"/>
                <w:szCs w:val="22"/>
              </w:rPr>
              <w:t>I</w:t>
            </w:r>
            <w:r w:rsidRPr="00847622">
              <w:rPr>
                <w:rFonts w:ascii="Calibri" w:eastAsia="Calibri" w:hAnsi="Calibri" w:cs="Calibri"/>
                <w:spacing w:val="-1"/>
                <w:position w:val="1"/>
                <w:sz w:val="22"/>
                <w:szCs w:val="22"/>
              </w:rPr>
              <w:t>nsp</w:t>
            </w:r>
            <w:r w:rsidRPr="00847622">
              <w:rPr>
                <w:rFonts w:ascii="Calibri" w:eastAsia="Calibri" w:hAnsi="Calibri" w:cs="Calibri"/>
                <w:position w:val="1"/>
                <w:sz w:val="22"/>
                <w:szCs w:val="22"/>
              </w:rPr>
              <w:t>i</w:t>
            </w:r>
            <w:r w:rsidRPr="00847622">
              <w:rPr>
                <w:rFonts w:ascii="Calibri" w:eastAsia="Calibri" w:hAnsi="Calibri" w:cs="Calibri"/>
                <w:spacing w:val="2"/>
                <w:position w:val="1"/>
                <w:sz w:val="22"/>
                <w:szCs w:val="22"/>
              </w:rPr>
              <w:t>r</w:t>
            </w:r>
            <w:r w:rsidRPr="00847622">
              <w:rPr>
                <w:rFonts w:ascii="Calibri" w:eastAsia="Calibri" w:hAnsi="Calibri" w:cs="Calibri"/>
                <w:position w:val="1"/>
                <w:sz w:val="22"/>
                <w:szCs w:val="22"/>
              </w:rPr>
              <w:t>i</w:t>
            </w:r>
            <w:r w:rsidRPr="00847622">
              <w:rPr>
                <w:rFonts w:ascii="Calibri" w:eastAsia="Calibri" w:hAnsi="Calibri" w:cs="Calibri"/>
                <w:spacing w:val="-1"/>
                <w:position w:val="1"/>
                <w:sz w:val="22"/>
                <w:szCs w:val="22"/>
              </w:rPr>
              <w:t>n</w:t>
            </w:r>
            <w:r w:rsidRPr="00847622">
              <w:rPr>
                <w:rFonts w:ascii="Calibri" w:eastAsia="Calibri" w:hAnsi="Calibri" w:cs="Calibri"/>
                <w:position w:val="1"/>
                <w:sz w:val="22"/>
                <w:szCs w:val="22"/>
              </w:rPr>
              <w:t>g</w:t>
            </w:r>
            <w:r w:rsidRPr="00847622">
              <w:rPr>
                <w:rFonts w:ascii="Calibri" w:eastAsia="Calibri" w:hAnsi="Calibri" w:cs="Calibri"/>
                <w:spacing w:val="2"/>
                <w:position w:val="1"/>
                <w:sz w:val="22"/>
                <w:szCs w:val="22"/>
              </w:rPr>
              <w:t xml:space="preserve"> </w:t>
            </w:r>
            <w:r w:rsidRPr="00847622">
              <w:rPr>
                <w:rFonts w:ascii="Calibri" w:eastAsia="Calibri" w:hAnsi="Calibri" w:cs="Calibri"/>
                <w:spacing w:val="-1"/>
                <w:position w:val="1"/>
                <w:sz w:val="22"/>
                <w:szCs w:val="22"/>
              </w:rPr>
              <w:t>s</w:t>
            </w:r>
            <w:r w:rsidRPr="00847622">
              <w:rPr>
                <w:rFonts w:ascii="Calibri" w:eastAsia="Calibri" w:hAnsi="Calibri" w:cs="Calibri"/>
                <w:position w:val="1"/>
                <w:sz w:val="22"/>
                <w:szCs w:val="22"/>
              </w:rPr>
              <w:t>t</w:t>
            </w:r>
            <w:r w:rsidRPr="00847622">
              <w:rPr>
                <w:rFonts w:ascii="Calibri" w:eastAsia="Calibri" w:hAnsi="Calibri" w:cs="Calibri"/>
                <w:spacing w:val="1"/>
                <w:position w:val="1"/>
                <w:sz w:val="22"/>
                <w:szCs w:val="22"/>
              </w:rPr>
              <w:t>u</w:t>
            </w:r>
            <w:r w:rsidRPr="00847622">
              <w:rPr>
                <w:rFonts w:ascii="Calibri" w:eastAsia="Calibri" w:hAnsi="Calibri" w:cs="Calibri"/>
                <w:spacing w:val="-1"/>
                <w:position w:val="1"/>
                <w:sz w:val="22"/>
                <w:szCs w:val="22"/>
              </w:rPr>
              <w:t>de</w:t>
            </w:r>
            <w:r w:rsidRPr="00847622">
              <w:rPr>
                <w:rFonts w:ascii="Calibri" w:eastAsia="Calibri" w:hAnsi="Calibri" w:cs="Calibri"/>
                <w:position w:val="1"/>
                <w:sz w:val="22"/>
                <w:szCs w:val="22"/>
              </w:rPr>
              <w:t>n</w:t>
            </w:r>
            <w:r w:rsidRPr="00847622">
              <w:rPr>
                <w:rFonts w:ascii="Calibri" w:eastAsia="Calibri" w:hAnsi="Calibri" w:cs="Calibri"/>
                <w:spacing w:val="2"/>
                <w:position w:val="1"/>
                <w:sz w:val="22"/>
                <w:szCs w:val="22"/>
              </w:rPr>
              <w:t>ts</w:t>
            </w:r>
          </w:p>
        </w:tc>
      </w:tr>
      <w:tr w:rsidR="00847622" w:rsidRPr="00847622" w14:paraId="78C6F167" w14:textId="77777777" w:rsidTr="00847622">
        <w:trPr>
          <w:trHeight w:hRule="exact" w:val="337"/>
        </w:trPr>
        <w:tc>
          <w:tcPr>
            <w:tcW w:w="2085" w:type="dxa"/>
            <w:tcBorders>
              <w:top w:val="nil"/>
              <w:left w:val="nil"/>
              <w:bottom w:val="nil"/>
              <w:right w:val="nil"/>
            </w:tcBorders>
          </w:tcPr>
          <w:p w14:paraId="65A8C9D7" w14:textId="77777777" w:rsidR="005134FA" w:rsidRPr="00847622" w:rsidRDefault="003D09CD">
            <w:pPr>
              <w:spacing w:line="200" w:lineRule="exact"/>
              <w:ind w:left="153"/>
              <w:rPr>
                <w:rFonts w:ascii="Calibri" w:eastAsia="Calibri" w:hAnsi="Calibri" w:cs="Calibri"/>
                <w:sz w:val="22"/>
                <w:szCs w:val="22"/>
              </w:rPr>
            </w:pPr>
            <w:r w:rsidRPr="00847622">
              <w:rPr>
                <w:rFonts w:ascii="Calibri" w:eastAsia="Calibri" w:hAnsi="Calibri" w:cs="Calibri"/>
                <w:sz w:val="22"/>
                <w:szCs w:val="22"/>
              </w:rPr>
              <w:t>Cla</w:t>
            </w:r>
            <w:r w:rsidRPr="00847622">
              <w:rPr>
                <w:rFonts w:ascii="Calibri" w:eastAsia="Calibri" w:hAnsi="Calibri" w:cs="Calibri"/>
                <w:spacing w:val="-1"/>
                <w:sz w:val="22"/>
                <w:szCs w:val="22"/>
              </w:rPr>
              <w:t>ss</w:t>
            </w:r>
            <w:r w:rsidRPr="00847622">
              <w:rPr>
                <w:rFonts w:ascii="Calibri" w:eastAsia="Calibri" w:hAnsi="Calibri" w:cs="Calibri"/>
                <w:sz w:val="22"/>
                <w:szCs w:val="22"/>
              </w:rPr>
              <w:t>r</w:t>
            </w:r>
            <w:r w:rsidRPr="00847622">
              <w:rPr>
                <w:rFonts w:ascii="Calibri" w:eastAsia="Calibri" w:hAnsi="Calibri" w:cs="Calibri"/>
                <w:spacing w:val="1"/>
                <w:sz w:val="22"/>
                <w:szCs w:val="22"/>
              </w:rPr>
              <w:t>oo</w:t>
            </w:r>
            <w:r w:rsidRPr="00847622">
              <w:rPr>
                <w:rFonts w:ascii="Calibri" w:eastAsia="Calibri" w:hAnsi="Calibri" w:cs="Calibri"/>
                <w:sz w:val="22"/>
                <w:szCs w:val="22"/>
              </w:rPr>
              <w:t xml:space="preserve">m </w:t>
            </w:r>
            <w:r w:rsidRPr="00847622">
              <w:rPr>
                <w:rFonts w:ascii="Calibri" w:eastAsia="Calibri" w:hAnsi="Calibri" w:cs="Calibri"/>
                <w:spacing w:val="-1"/>
                <w:sz w:val="22"/>
                <w:szCs w:val="22"/>
              </w:rPr>
              <w:t>d</w:t>
            </w:r>
            <w:r w:rsidRPr="00847622">
              <w:rPr>
                <w:rFonts w:ascii="Calibri" w:eastAsia="Calibri" w:hAnsi="Calibri" w:cs="Calibri"/>
                <w:sz w:val="22"/>
                <w:szCs w:val="22"/>
              </w:rPr>
              <w:t>i</w:t>
            </w:r>
            <w:r w:rsidRPr="00847622">
              <w:rPr>
                <w:rFonts w:ascii="Calibri" w:eastAsia="Calibri" w:hAnsi="Calibri" w:cs="Calibri"/>
                <w:spacing w:val="-1"/>
                <w:sz w:val="22"/>
                <w:szCs w:val="22"/>
              </w:rPr>
              <w:t>s</w:t>
            </w:r>
            <w:r w:rsidRPr="00847622">
              <w:rPr>
                <w:rFonts w:ascii="Calibri" w:eastAsia="Calibri" w:hAnsi="Calibri" w:cs="Calibri"/>
                <w:spacing w:val="1"/>
                <w:sz w:val="22"/>
                <w:szCs w:val="22"/>
              </w:rPr>
              <w:t>c</w:t>
            </w:r>
            <w:r w:rsidRPr="00847622">
              <w:rPr>
                <w:rFonts w:ascii="Calibri" w:eastAsia="Calibri" w:hAnsi="Calibri" w:cs="Calibri"/>
                <w:sz w:val="22"/>
                <w:szCs w:val="22"/>
              </w:rPr>
              <w:t>i</w:t>
            </w:r>
            <w:r w:rsidRPr="00847622">
              <w:rPr>
                <w:rFonts w:ascii="Calibri" w:eastAsia="Calibri" w:hAnsi="Calibri" w:cs="Calibri"/>
                <w:spacing w:val="-1"/>
                <w:sz w:val="22"/>
                <w:szCs w:val="22"/>
              </w:rPr>
              <w:t>p</w:t>
            </w:r>
            <w:r w:rsidRPr="00847622">
              <w:rPr>
                <w:rFonts w:ascii="Calibri" w:eastAsia="Calibri" w:hAnsi="Calibri" w:cs="Calibri"/>
                <w:spacing w:val="2"/>
                <w:sz w:val="22"/>
                <w:szCs w:val="22"/>
              </w:rPr>
              <w:t>l</w:t>
            </w:r>
            <w:r w:rsidRPr="00847622">
              <w:rPr>
                <w:rFonts w:ascii="Calibri" w:eastAsia="Calibri" w:hAnsi="Calibri" w:cs="Calibri"/>
                <w:sz w:val="22"/>
                <w:szCs w:val="22"/>
              </w:rPr>
              <w:t>i</w:t>
            </w:r>
            <w:r w:rsidRPr="00847622">
              <w:rPr>
                <w:rFonts w:ascii="Calibri" w:eastAsia="Calibri" w:hAnsi="Calibri" w:cs="Calibri"/>
                <w:spacing w:val="-1"/>
                <w:sz w:val="22"/>
                <w:szCs w:val="22"/>
              </w:rPr>
              <w:t>n</w:t>
            </w:r>
            <w:r w:rsidRPr="00847622">
              <w:rPr>
                <w:rFonts w:ascii="Calibri" w:eastAsia="Calibri" w:hAnsi="Calibri" w:cs="Calibri"/>
                <w:sz w:val="22"/>
                <w:szCs w:val="22"/>
              </w:rPr>
              <w:t>e</w:t>
            </w:r>
          </w:p>
        </w:tc>
        <w:tc>
          <w:tcPr>
            <w:tcW w:w="2758" w:type="dxa"/>
            <w:tcBorders>
              <w:top w:val="nil"/>
              <w:left w:val="nil"/>
              <w:bottom w:val="nil"/>
              <w:right w:val="nil"/>
            </w:tcBorders>
          </w:tcPr>
          <w:p w14:paraId="175423E9" w14:textId="77777777" w:rsidR="005134FA" w:rsidRPr="00847622" w:rsidRDefault="003D09CD">
            <w:pPr>
              <w:spacing w:line="200" w:lineRule="exact"/>
              <w:ind w:left="487"/>
              <w:rPr>
                <w:rFonts w:ascii="Calibri" w:eastAsia="Calibri" w:hAnsi="Calibri" w:cs="Calibri"/>
                <w:sz w:val="22"/>
                <w:szCs w:val="22"/>
              </w:rPr>
            </w:pPr>
            <w:r w:rsidRPr="00847622">
              <w:rPr>
                <w:rFonts w:ascii="Calibri" w:eastAsia="Calibri" w:hAnsi="Calibri" w:cs="Calibri"/>
                <w:spacing w:val="-1"/>
                <w:sz w:val="22"/>
                <w:szCs w:val="22"/>
              </w:rPr>
              <w:t>Ge</w:t>
            </w:r>
            <w:r w:rsidRPr="00847622">
              <w:rPr>
                <w:rFonts w:ascii="Calibri" w:eastAsia="Calibri" w:hAnsi="Calibri" w:cs="Calibri"/>
                <w:sz w:val="22"/>
                <w:szCs w:val="22"/>
              </w:rPr>
              <w:t>t</w:t>
            </w:r>
            <w:r w:rsidRPr="00847622">
              <w:rPr>
                <w:rFonts w:ascii="Calibri" w:eastAsia="Calibri" w:hAnsi="Calibri" w:cs="Calibri"/>
                <w:spacing w:val="-1"/>
                <w:sz w:val="22"/>
                <w:szCs w:val="22"/>
              </w:rPr>
              <w:t>t</w:t>
            </w:r>
            <w:r w:rsidRPr="00847622">
              <w:rPr>
                <w:rFonts w:ascii="Calibri" w:eastAsia="Calibri" w:hAnsi="Calibri" w:cs="Calibri"/>
                <w:spacing w:val="2"/>
                <w:sz w:val="22"/>
                <w:szCs w:val="22"/>
              </w:rPr>
              <w:t>i</w:t>
            </w:r>
            <w:r w:rsidRPr="00847622">
              <w:rPr>
                <w:rFonts w:ascii="Calibri" w:eastAsia="Calibri" w:hAnsi="Calibri" w:cs="Calibri"/>
                <w:spacing w:val="-1"/>
                <w:sz w:val="22"/>
                <w:szCs w:val="22"/>
              </w:rPr>
              <w:t>n</w:t>
            </w:r>
            <w:r w:rsidRPr="00847622">
              <w:rPr>
                <w:rFonts w:ascii="Calibri" w:eastAsia="Calibri" w:hAnsi="Calibri" w:cs="Calibri"/>
                <w:sz w:val="22"/>
                <w:szCs w:val="22"/>
              </w:rPr>
              <w:t>g</w:t>
            </w:r>
            <w:r w:rsidRPr="00847622">
              <w:rPr>
                <w:rFonts w:ascii="Calibri" w:eastAsia="Calibri" w:hAnsi="Calibri" w:cs="Calibri"/>
                <w:spacing w:val="-1"/>
                <w:sz w:val="22"/>
                <w:szCs w:val="22"/>
              </w:rPr>
              <w:t xml:space="preserve"> </w:t>
            </w:r>
            <w:r w:rsidRPr="00847622">
              <w:rPr>
                <w:rFonts w:ascii="Calibri" w:eastAsia="Calibri" w:hAnsi="Calibri" w:cs="Calibri"/>
                <w:sz w:val="22"/>
                <w:szCs w:val="22"/>
              </w:rPr>
              <w:t>a poi</w:t>
            </w:r>
            <w:r w:rsidRPr="00847622">
              <w:rPr>
                <w:rFonts w:ascii="Calibri" w:eastAsia="Calibri" w:hAnsi="Calibri" w:cs="Calibri"/>
                <w:spacing w:val="-1"/>
                <w:sz w:val="22"/>
                <w:szCs w:val="22"/>
              </w:rPr>
              <w:t>n</w:t>
            </w:r>
            <w:r w:rsidRPr="00847622">
              <w:rPr>
                <w:rFonts w:ascii="Calibri" w:eastAsia="Calibri" w:hAnsi="Calibri" w:cs="Calibri"/>
                <w:sz w:val="22"/>
                <w:szCs w:val="22"/>
              </w:rPr>
              <w:t>t a</w:t>
            </w:r>
            <w:r w:rsidRPr="00847622">
              <w:rPr>
                <w:rFonts w:ascii="Calibri" w:eastAsia="Calibri" w:hAnsi="Calibri" w:cs="Calibri"/>
                <w:spacing w:val="1"/>
                <w:sz w:val="22"/>
                <w:szCs w:val="22"/>
              </w:rPr>
              <w:t>c</w:t>
            </w:r>
            <w:r w:rsidRPr="00847622">
              <w:rPr>
                <w:rFonts w:ascii="Calibri" w:eastAsia="Calibri" w:hAnsi="Calibri" w:cs="Calibri"/>
                <w:sz w:val="22"/>
                <w:szCs w:val="22"/>
              </w:rPr>
              <w:t>r</w:t>
            </w:r>
            <w:r w:rsidRPr="00847622">
              <w:rPr>
                <w:rFonts w:ascii="Calibri" w:eastAsia="Calibri" w:hAnsi="Calibri" w:cs="Calibri"/>
                <w:spacing w:val="1"/>
                <w:sz w:val="22"/>
                <w:szCs w:val="22"/>
              </w:rPr>
              <w:t>o</w:t>
            </w:r>
            <w:r w:rsidRPr="00847622">
              <w:rPr>
                <w:rFonts w:ascii="Calibri" w:eastAsia="Calibri" w:hAnsi="Calibri" w:cs="Calibri"/>
                <w:spacing w:val="-1"/>
                <w:sz w:val="22"/>
                <w:szCs w:val="22"/>
              </w:rPr>
              <w:t>s</w:t>
            </w:r>
            <w:r w:rsidRPr="00847622">
              <w:rPr>
                <w:rFonts w:ascii="Calibri" w:eastAsia="Calibri" w:hAnsi="Calibri" w:cs="Calibri"/>
                <w:sz w:val="22"/>
                <w:szCs w:val="22"/>
              </w:rPr>
              <w:t>s</w:t>
            </w:r>
          </w:p>
        </w:tc>
        <w:tc>
          <w:tcPr>
            <w:tcW w:w="2052" w:type="dxa"/>
            <w:tcBorders>
              <w:top w:val="nil"/>
              <w:left w:val="nil"/>
              <w:bottom w:val="nil"/>
              <w:right w:val="nil"/>
            </w:tcBorders>
          </w:tcPr>
          <w:p w14:paraId="11F25D37" w14:textId="77777777" w:rsidR="005134FA" w:rsidRPr="00847622" w:rsidRDefault="003D09CD">
            <w:pPr>
              <w:spacing w:line="200" w:lineRule="exact"/>
              <w:ind w:left="417"/>
              <w:rPr>
                <w:rFonts w:ascii="Calibri" w:eastAsia="Calibri" w:hAnsi="Calibri" w:cs="Calibri"/>
                <w:sz w:val="22"/>
                <w:szCs w:val="22"/>
              </w:rPr>
            </w:pPr>
            <w:r w:rsidRPr="00847622">
              <w:rPr>
                <w:rFonts w:ascii="Calibri" w:eastAsia="Calibri" w:hAnsi="Calibri" w:cs="Calibri"/>
                <w:spacing w:val="1"/>
                <w:sz w:val="22"/>
                <w:szCs w:val="22"/>
              </w:rPr>
              <w:t>W</w:t>
            </w:r>
            <w:r w:rsidRPr="00847622">
              <w:rPr>
                <w:rFonts w:ascii="Calibri" w:eastAsia="Calibri" w:hAnsi="Calibri" w:cs="Calibri"/>
                <w:spacing w:val="-1"/>
                <w:sz w:val="22"/>
                <w:szCs w:val="22"/>
              </w:rPr>
              <w:t>e</w:t>
            </w:r>
            <w:r w:rsidRPr="00847622">
              <w:rPr>
                <w:rFonts w:ascii="Calibri" w:eastAsia="Calibri" w:hAnsi="Calibri" w:cs="Calibri"/>
                <w:sz w:val="22"/>
                <w:szCs w:val="22"/>
              </w:rPr>
              <w:t xml:space="preserve">ll </w:t>
            </w:r>
            <w:r w:rsidRPr="00847622">
              <w:rPr>
                <w:rFonts w:ascii="Calibri" w:eastAsia="Calibri" w:hAnsi="Calibri" w:cs="Calibri"/>
                <w:spacing w:val="-1"/>
                <w:sz w:val="22"/>
                <w:szCs w:val="22"/>
              </w:rPr>
              <w:t>p</w:t>
            </w:r>
            <w:r w:rsidRPr="00847622">
              <w:rPr>
                <w:rFonts w:ascii="Calibri" w:eastAsia="Calibri" w:hAnsi="Calibri" w:cs="Calibri"/>
                <w:sz w:val="22"/>
                <w:szCs w:val="22"/>
              </w:rPr>
              <w:t>r</w:t>
            </w:r>
            <w:r w:rsidRPr="00847622">
              <w:rPr>
                <w:rFonts w:ascii="Calibri" w:eastAsia="Calibri" w:hAnsi="Calibri" w:cs="Calibri"/>
                <w:spacing w:val="1"/>
                <w:sz w:val="22"/>
                <w:szCs w:val="22"/>
              </w:rPr>
              <w:t>e</w:t>
            </w:r>
            <w:r w:rsidRPr="00847622">
              <w:rPr>
                <w:rFonts w:ascii="Calibri" w:eastAsia="Calibri" w:hAnsi="Calibri" w:cs="Calibri"/>
                <w:spacing w:val="-1"/>
                <w:sz w:val="22"/>
                <w:szCs w:val="22"/>
              </w:rPr>
              <w:t>sen</w:t>
            </w:r>
            <w:r w:rsidRPr="00847622">
              <w:rPr>
                <w:rFonts w:ascii="Calibri" w:eastAsia="Calibri" w:hAnsi="Calibri" w:cs="Calibri"/>
                <w:spacing w:val="2"/>
                <w:sz w:val="22"/>
                <w:szCs w:val="22"/>
              </w:rPr>
              <w:t>t</w:t>
            </w:r>
            <w:r w:rsidRPr="00847622">
              <w:rPr>
                <w:rFonts w:ascii="Calibri" w:eastAsia="Calibri" w:hAnsi="Calibri" w:cs="Calibri"/>
                <w:spacing w:val="-1"/>
                <w:sz w:val="22"/>
                <w:szCs w:val="22"/>
              </w:rPr>
              <w:t>e</w:t>
            </w:r>
            <w:r w:rsidRPr="00847622">
              <w:rPr>
                <w:rFonts w:ascii="Calibri" w:eastAsia="Calibri" w:hAnsi="Calibri" w:cs="Calibri"/>
                <w:sz w:val="22"/>
                <w:szCs w:val="22"/>
              </w:rPr>
              <w:t>d</w:t>
            </w:r>
          </w:p>
        </w:tc>
        <w:tc>
          <w:tcPr>
            <w:tcW w:w="2175" w:type="dxa"/>
            <w:tcBorders>
              <w:top w:val="nil"/>
              <w:left w:val="nil"/>
              <w:bottom w:val="nil"/>
              <w:right w:val="nil"/>
            </w:tcBorders>
          </w:tcPr>
          <w:p w14:paraId="19EEC9F8" w14:textId="77777777" w:rsidR="005134FA" w:rsidRPr="00847622" w:rsidRDefault="003D09CD">
            <w:pPr>
              <w:spacing w:line="200" w:lineRule="exact"/>
              <w:ind w:left="375"/>
              <w:rPr>
                <w:rFonts w:ascii="Calibri" w:eastAsia="Calibri" w:hAnsi="Calibri" w:cs="Calibri"/>
                <w:sz w:val="22"/>
                <w:szCs w:val="22"/>
              </w:rPr>
            </w:pPr>
            <w:r w:rsidRPr="00847622">
              <w:rPr>
                <w:rFonts w:ascii="Calibri" w:eastAsia="Calibri" w:hAnsi="Calibri" w:cs="Calibri"/>
                <w:spacing w:val="-1"/>
                <w:sz w:val="22"/>
                <w:szCs w:val="22"/>
              </w:rPr>
              <w:t>Sp</w:t>
            </w:r>
            <w:r w:rsidRPr="00847622">
              <w:rPr>
                <w:rFonts w:ascii="Calibri" w:eastAsia="Calibri" w:hAnsi="Calibri" w:cs="Calibri"/>
                <w:spacing w:val="1"/>
                <w:sz w:val="22"/>
                <w:szCs w:val="22"/>
              </w:rPr>
              <w:t>o</w:t>
            </w:r>
            <w:r w:rsidRPr="00847622">
              <w:rPr>
                <w:rFonts w:ascii="Calibri" w:eastAsia="Calibri" w:hAnsi="Calibri" w:cs="Calibri"/>
                <w:sz w:val="22"/>
                <w:szCs w:val="22"/>
              </w:rPr>
              <w:t>t</w:t>
            </w:r>
            <w:r w:rsidRPr="00847622">
              <w:rPr>
                <w:rFonts w:ascii="Calibri" w:eastAsia="Calibri" w:hAnsi="Calibri" w:cs="Calibri"/>
                <w:spacing w:val="-1"/>
                <w:sz w:val="22"/>
                <w:szCs w:val="22"/>
              </w:rPr>
              <w:t>t</w:t>
            </w:r>
            <w:r w:rsidRPr="00847622">
              <w:rPr>
                <w:rFonts w:ascii="Calibri" w:eastAsia="Calibri" w:hAnsi="Calibri" w:cs="Calibri"/>
                <w:sz w:val="22"/>
                <w:szCs w:val="22"/>
              </w:rPr>
              <w:t>i</w:t>
            </w:r>
            <w:r w:rsidRPr="00847622">
              <w:rPr>
                <w:rFonts w:ascii="Calibri" w:eastAsia="Calibri" w:hAnsi="Calibri" w:cs="Calibri"/>
                <w:spacing w:val="1"/>
                <w:sz w:val="22"/>
                <w:szCs w:val="22"/>
              </w:rPr>
              <w:t>n</w:t>
            </w:r>
            <w:r w:rsidRPr="00847622">
              <w:rPr>
                <w:rFonts w:ascii="Calibri" w:eastAsia="Calibri" w:hAnsi="Calibri" w:cs="Calibri"/>
                <w:sz w:val="22"/>
                <w:szCs w:val="22"/>
              </w:rPr>
              <w:t>g</w:t>
            </w:r>
            <w:r w:rsidRPr="00847622">
              <w:rPr>
                <w:rFonts w:ascii="Calibri" w:eastAsia="Calibri" w:hAnsi="Calibri" w:cs="Calibri"/>
                <w:spacing w:val="-1"/>
                <w:sz w:val="22"/>
                <w:szCs w:val="22"/>
              </w:rPr>
              <w:t xml:space="preserve"> </w:t>
            </w:r>
            <w:r w:rsidRPr="00847622">
              <w:rPr>
                <w:rFonts w:ascii="Calibri" w:eastAsia="Calibri" w:hAnsi="Calibri" w:cs="Calibri"/>
                <w:spacing w:val="1"/>
                <w:sz w:val="22"/>
                <w:szCs w:val="22"/>
              </w:rPr>
              <w:t>o</w:t>
            </w:r>
            <w:r w:rsidRPr="00847622">
              <w:rPr>
                <w:rFonts w:ascii="Calibri" w:eastAsia="Calibri" w:hAnsi="Calibri" w:cs="Calibri"/>
                <w:spacing w:val="-1"/>
                <w:sz w:val="22"/>
                <w:szCs w:val="22"/>
              </w:rPr>
              <w:t>pp</w:t>
            </w:r>
            <w:r w:rsidRPr="00847622">
              <w:rPr>
                <w:rFonts w:ascii="Calibri" w:eastAsia="Calibri" w:hAnsi="Calibri" w:cs="Calibri"/>
                <w:spacing w:val="1"/>
                <w:sz w:val="22"/>
                <w:szCs w:val="22"/>
              </w:rPr>
              <w:t>o</w:t>
            </w:r>
            <w:r w:rsidRPr="00847622">
              <w:rPr>
                <w:rFonts w:ascii="Calibri" w:eastAsia="Calibri" w:hAnsi="Calibri" w:cs="Calibri"/>
                <w:sz w:val="22"/>
                <w:szCs w:val="22"/>
              </w:rPr>
              <w:t>r</w:t>
            </w:r>
            <w:r w:rsidRPr="00847622">
              <w:rPr>
                <w:rFonts w:ascii="Calibri" w:eastAsia="Calibri" w:hAnsi="Calibri" w:cs="Calibri"/>
                <w:spacing w:val="-1"/>
                <w:sz w:val="22"/>
                <w:szCs w:val="22"/>
              </w:rPr>
              <w:t>t</w:t>
            </w:r>
            <w:r w:rsidRPr="00847622">
              <w:rPr>
                <w:rFonts w:ascii="Calibri" w:eastAsia="Calibri" w:hAnsi="Calibri" w:cs="Calibri"/>
                <w:spacing w:val="1"/>
                <w:sz w:val="22"/>
                <w:szCs w:val="22"/>
              </w:rPr>
              <w:t>u</w:t>
            </w:r>
            <w:r w:rsidRPr="00847622">
              <w:rPr>
                <w:rFonts w:ascii="Calibri" w:eastAsia="Calibri" w:hAnsi="Calibri" w:cs="Calibri"/>
                <w:spacing w:val="-1"/>
                <w:sz w:val="22"/>
                <w:szCs w:val="22"/>
              </w:rPr>
              <w:t>n</w:t>
            </w:r>
            <w:r w:rsidRPr="00847622">
              <w:rPr>
                <w:rFonts w:ascii="Calibri" w:eastAsia="Calibri" w:hAnsi="Calibri" w:cs="Calibri"/>
                <w:sz w:val="22"/>
                <w:szCs w:val="22"/>
              </w:rPr>
              <w:t>it</w:t>
            </w:r>
            <w:r w:rsidRPr="00847622">
              <w:rPr>
                <w:rFonts w:ascii="Calibri" w:eastAsia="Calibri" w:hAnsi="Calibri" w:cs="Calibri"/>
                <w:spacing w:val="-1"/>
                <w:sz w:val="22"/>
                <w:szCs w:val="22"/>
              </w:rPr>
              <w:t>i</w:t>
            </w:r>
            <w:r w:rsidRPr="00847622">
              <w:rPr>
                <w:rFonts w:ascii="Calibri" w:eastAsia="Calibri" w:hAnsi="Calibri" w:cs="Calibri"/>
                <w:spacing w:val="2"/>
                <w:sz w:val="22"/>
                <w:szCs w:val="22"/>
              </w:rPr>
              <w:t>e</w:t>
            </w:r>
            <w:r w:rsidRPr="00847622">
              <w:rPr>
                <w:rFonts w:ascii="Calibri" w:eastAsia="Calibri" w:hAnsi="Calibri" w:cs="Calibri"/>
                <w:sz w:val="22"/>
                <w:szCs w:val="22"/>
              </w:rPr>
              <w:t>s</w:t>
            </w:r>
          </w:p>
        </w:tc>
      </w:tr>
    </w:tbl>
    <w:p w14:paraId="0327F31C" w14:textId="77777777" w:rsidR="005134FA" w:rsidRPr="00847622" w:rsidRDefault="003D09CD">
      <w:pPr>
        <w:spacing w:before="95"/>
        <w:ind w:left="311" w:right="8955"/>
        <w:jc w:val="both"/>
        <w:rPr>
          <w:rFonts w:ascii="Calibri" w:eastAsia="Calibri" w:hAnsi="Calibri" w:cs="Calibri"/>
          <w:sz w:val="18"/>
          <w:szCs w:val="18"/>
        </w:rPr>
      </w:pPr>
      <w:r w:rsidRPr="00847622">
        <w:rPr>
          <w:rFonts w:ascii="Calibri" w:eastAsia="Calibri" w:hAnsi="Calibri" w:cs="Calibri"/>
          <w:b/>
          <w:sz w:val="18"/>
          <w:szCs w:val="18"/>
        </w:rPr>
        <w:t>C</w:t>
      </w:r>
      <w:r w:rsidRPr="00847622">
        <w:rPr>
          <w:rFonts w:ascii="Calibri" w:eastAsia="Calibri" w:hAnsi="Calibri" w:cs="Calibri"/>
          <w:b/>
          <w:spacing w:val="-1"/>
          <w:sz w:val="18"/>
          <w:szCs w:val="18"/>
        </w:rPr>
        <w:t>AR</w:t>
      </w:r>
      <w:r w:rsidRPr="00847622">
        <w:rPr>
          <w:rFonts w:ascii="Calibri" w:eastAsia="Calibri" w:hAnsi="Calibri" w:cs="Calibri"/>
          <w:b/>
          <w:spacing w:val="1"/>
          <w:sz w:val="18"/>
          <w:szCs w:val="18"/>
        </w:rPr>
        <w:t>EE</w:t>
      </w:r>
      <w:r w:rsidRPr="00847622">
        <w:rPr>
          <w:rFonts w:ascii="Calibri" w:eastAsia="Calibri" w:hAnsi="Calibri" w:cs="Calibri"/>
          <w:b/>
          <w:sz w:val="18"/>
          <w:szCs w:val="18"/>
        </w:rPr>
        <w:t>R</w:t>
      </w:r>
      <w:r w:rsidRPr="00847622">
        <w:rPr>
          <w:rFonts w:ascii="Calibri" w:eastAsia="Calibri" w:hAnsi="Calibri" w:cs="Calibri"/>
          <w:b/>
          <w:spacing w:val="-1"/>
          <w:sz w:val="18"/>
          <w:szCs w:val="18"/>
        </w:rPr>
        <w:t xml:space="preserve"> H</w:t>
      </w:r>
      <w:r w:rsidRPr="00847622">
        <w:rPr>
          <w:rFonts w:ascii="Calibri" w:eastAsia="Calibri" w:hAnsi="Calibri" w:cs="Calibri"/>
          <w:b/>
          <w:sz w:val="18"/>
          <w:szCs w:val="18"/>
        </w:rPr>
        <w:t>I</w:t>
      </w:r>
      <w:r w:rsidRPr="00847622">
        <w:rPr>
          <w:rFonts w:ascii="Calibri" w:eastAsia="Calibri" w:hAnsi="Calibri" w:cs="Calibri"/>
          <w:b/>
          <w:spacing w:val="-1"/>
          <w:sz w:val="18"/>
          <w:szCs w:val="18"/>
        </w:rPr>
        <w:t>S</w:t>
      </w:r>
      <w:r w:rsidRPr="00847622">
        <w:rPr>
          <w:rFonts w:ascii="Calibri" w:eastAsia="Calibri" w:hAnsi="Calibri" w:cs="Calibri"/>
          <w:b/>
          <w:sz w:val="18"/>
          <w:szCs w:val="18"/>
        </w:rPr>
        <w:t>TORY</w:t>
      </w:r>
    </w:p>
    <w:p w14:paraId="2EA621DC" w14:textId="77777777" w:rsidR="005134FA" w:rsidRPr="00847622" w:rsidRDefault="003D09CD">
      <w:pPr>
        <w:spacing w:before="97"/>
        <w:ind w:left="333" w:right="8235"/>
        <w:jc w:val="both"/>
        <w:rPr>
          <w:rFonts w:ascii="Calibri" w:eastAsia="Calibri" w:hAnsi="Calibri" w:cs="Calibri"/>
          <w:sz w:val="18"/>
          <w:szCs w:val="18"/>
        </w:rPr>
      </w:pPr>
      <w:r w:rsidRPr="00847622">
        <w:rPr>
          <w:rFonts w:ascii="Calibri" w:eastAsia="Calibri" w:hAnsi="Calibri" w:cs="Calibri"/>
          <w:b/>
          <w:spacing w:val="1"/>
          <w:sz w:val="18"/>
          <w:szCs w:val="18"/>
        </w:rPr>
        <w:t>L</w:t>
      </w:r>
      <w:r w:rsidRPr="00847622">
        <w:rPr>
          <w:rFonts w:ascii="Calibri" w:eastAsia="Calibri" w:hAnsi="Calibri" w:cs="Calibri"/>
          <w:b/>
          <w:spacing w:val="-1"/>
          <w:sz w:val="18"/>
          <w:szCs w:val="18"/>
        </w:rPr>
        <w:t>oc</w:t>
      </w:r>
      <w:r w:rsidRPr="00847622">
        <w:rPr>
          <w:rFonts w:ascii="Calibri" w:eastAsia="Calibri" w:hAnsi="Calibri" w:cs="Calibri"/>
          <w:b/>
          <w:sz w:val="18"/>
          <w:szCs w:val="18"/>
        </w:rPr>
        <w:t>al</w:t>
      </w:r>
      <w:r w:rsidRPr="00847622">
        <w:rPr>
          <w:rFonts w:ascii="Calibri" w:eastAsia="Calibri" w:hAnsi="Calibri" w:cs="Calibri"/>
          <w:b/>
          <w:spacing w:val="-1"/>
          <w:sz w:val="18"/>
          <w:szCs w:val="18"/>
        </w:rPr>
        <w:t xml:space="preserve"> </w:t>
      </w:r>
      <w:r w:rsidRPr="00847622">
        <w:rPr>
          <w:rFonts w:ascii="Calibri" w:eastAsia="Calibri" w:hAnsi="Calibri" w:cs="Calibri"/>
          <w:b/>
          <w:spacing w:val="1"/>
          <w:sz w:val="18"/>
          <w:szCs w:val="18"/>
        </w:rPr>
        <w:t>S</w:t>
      </w:r>
      <w:r w:rsidRPr="00847622">
        <w:rPr>
          <w:rFonts w:ascii="Calibri" w:eastAsia="Calibri" w:hAnsi="Calibri" w:cs="Calibri"/>
          <w:b/>
          <w:spacing w:val="-1"/>
          <w:sz w:val="18"/>
          <w:szCs w:val="18"/>
        </w:rPr>
        <w:t>ch</w:t>
      </w:r>
      <w:r w:rsidRPr="00847622">
        <w:rPr>
          <w:rFonts w:ascii="Calibri" w:eastAsia="Calibri" w:hAnsi="Calibri" w:cs="Calibri"/>
          <w:b/>
          <w:spacing w:val="2"/>
          <w:sz w:val="18"/>
          <w:szCs w:val="18"/>
        </w:rPr>
        <w:t>o</w:t>
      </w:r>
      <w:r w:rsidRPr="00847622">
        <w:rPr>
          <w:rFonts w:ascii="Calibri" w:eastAsia="Calibri" w:hAnsi="Calibri" w:cs="Calibri"/>
          <w:b/>
          <w:spacing w:val="-1"/>
          <w:sz w:val="18"/>
          <w:szCs w:val="18"/>
        </w:rPr>
        <w:t>o</w:t>
      </w:r>
      <w:r w:rsidRPr="00847622">
        <w:rPr>
          <w:rFonts w:ascii="Calibri" w:eastAsia="Calibri" w:hAnsi="Calibri" w:cs="Calibri"/>
          <w:b/>
          <w:sz w:val="18"/>
          <w:szCs w:val="18"/>
        </w:rPr>
        <w:t>l - B</w:t>
      </w:r>
      <w:r w:rsidRPr="00847622">
        <w:rPr>
          <w:rFonts w:ascii="Calibri" w:eastAsia="Calibri" w:hAnsi="Calibri" w:cs="Calibri"/>
          <w:b/>
          <w:spacing w:val="-1"/>
          <w:sz w:val="18"/>
          <w:szCs w:val="18"/>
        </w:rPr>
        <w:t>i</w:t>
      </w:r>
      <w:r w:rsidRPr="00847622">
        <w:rPr>
          <w:rFonts w:ascii="Calibri" w:eastAsia="Calibri" w:hAnsi="Calibri" w:cs="Calibri"/>
          <w:b/>
          <w:spacing w:val="1"/>
          <w:sz w:val="18"/>
          <w:szCs w:val="18"/>
        </w:rPr>
        <w:t>r</w:t>
      </w:r>
      <w:r w:rsidRPr="00847622">
        <w:rPr>
          <w:rFonts w:ascii="Calibri" w:eastAsia="Calibri" w:hAnsi="Calibri" w:cs="Calibri"/>
          <w:b/>
          <w:sz w:val="18"/>
          <w:szCs w:val="18"/>
        </w:rPr>
        <w:t>m</w:t>
      </w:r>
      <w:r w:rsidRPr="00847622">
        <w:rPr>
          <w:rFonts w:ascii="Calibri" w:eastAsia="Calibri" w:hAnsi="Calibri" w:cs="Calibri"/>
          <w:b/>
          <w:spacing w:val="1"/>
          <w:sz w:val="18"/>
          <w:szCs w:val="18"/>
        </w:rPr>
        <w:t>i</w:t>
      </w:r>
      <w:r w:rsidRPr="00847622">
        <w:rPr>
          <w:rFonts w:ascii="Calibri" w:eastAsia="Calibri" w:hAnsi="Calibri" w:cs="Calibri"/>
          <w:b/>
          <w:spacing w:val="-1"/>
          <w:sz w:val="18"/>
          <w:szCs w:val="18"/>
        </w:rPr>
        <w:t>n</w:t>
      </w:r>
      <w:r w:rsidRPr="00847622">
        <w:rPr>
          <w:rFonts w:ascii="Calibri" w:eastAsia="Calibri" w:hAnsi="Calibri" w:cs="Calibri"/>
          <w:b/>
          <w:spacing w:val="1"/>
          <w:sz w:val="18"/>
          <w:szCs w:val="18"/>
        </w:rPr>
        <w:t>g</w:t>
      </w:r>
      <w:r w:rsidRPr="00847622">
        <w:rPr>
          <w:rFonts w:ascii="Calibri" w:eastAsia="Calibri" w:hAnsi="Calibri" w:cs="Calibri"/>
          <w:b/>
          <w:spacing w:val="-1"/>
          <w:sz w:val="18"/>
          <w:szCs w:val="18"/>
        </w:rPr>
        <w:t>h</w:t>
      </w:r>
      <w:r w:rsidRPr="00847622">
        <w:rPr>
          <w:rFonts w:ascii="Calibri" w:eastAsia="Calibri" w:hAnsi="Calibri" w:cs="Calibri"/>
          <w:b/>
          <w:sz w:val="18"/>
          <w:szCs w:val="18"/>
        </w:rPr>
        <w:t>am</w:t>
      </w:r>
    </w:p>
    <w:p w14:paraId="366DC09A" w14:textId="77777777" w:rsidR="005134FA" w:rsidRPr="00847622" w:rsidRDefault="003D09CD">
      <w:pPr>
        <w:spacing w:before="32"/>
        <w:ind w:left="333" w:right="7696"/>
        <w:jc w:val="both"/>
        <w:rPr>
          <w:rFonts w:ascii="Calibri" w:eastAsia="Calibri" w:hAnsi="Calibri" w:cs="Calibri"/>
          <w:sz w:val="18"/>
          <w:szCs w:val="18"/>
        </w:rPr>
      </w:pPr>
      <w:r w:rsidRPr="00847622">
        <w:rPr>
          <w:rFonts w:ascii="Calibri" w:eastAsia="Calibri" w:hAnsi="Calibri" w:cs="Calibri"/>
          <w:b/>
          <w:sz w:val="18"/>
          <w:szCs w:val="18"/>
        </w:rPr>
        <w:t>T</w:t>
      </w:r>
      <w:r w:rsidRPr="00847622">
        <w:rPr>
          <w:rFonts w:ascii="Calibri" w:eastAsia="Calibri" w:hAnsi="Calibri" w:cs="Calibri"/>
          <w:b/>
          <w:spacing w:val="1"/>
          <w:sz w:val="18"/>
          <w:szCs w:val="18"/>
        </w:rPr>
        <w:t>E</w:t>
      </w:r>
      <w:r w:rsidRPr="00847622">
        <w:rPr>
          <w:rFonts w:ascii="Calibri" w:eastAsia="Calibri" w:hAnsi="Calibri" w:cs="Calibri"/>
          <w:b/>
          <w:spacing w:val="-1"/>
          <w:sz w:val="18"/>
          <w:szCs w:val="18"/>
        </w:rPr>
        <w:t>A</w:t>
      </w:r>
      <w:r w:rsidRPr="00847622">
        <w:rPr>
          <w:rFonts w:ascii="Calibri" w:eastAsia="Calibri" w:hAnsi="Calibri" w:cs="Calibri"/>
          <w:b/>
          <w:sz w:val="18"/>
          <w:szCs w:val="18"/>
        </w:rPr>
        <w:t>C</w:t>
      </w:r>
      <w:r w:rsidRPr="00847622">
        <w:rPr>
          <w:rFonts w:ascii="Calibri" w:eastAsia="Calibri" w:hAnsi="Calibri" w:cs="Calibri"/>
          <w:b/>
          <w:spacing w:val="-1"/>
          <w:sz w:val="18"/>
          <w:szCs w:val="18"/>
        </w:rPr>
        <w:t>H</w:t>
      </w:r>
      <w:r w:rsidRPr="00847622">
        <w:rPr>
          <w:rFonts w:ascii="Calibri" w:eastAsia="Calibri" w:hAnsi="Calibri" w:cs="Calibri"/>
          <w:b/>
          <w:spacing w:val="1"/>
          <w:sz w:val="18"/>
          <w:szCs w:val="18"/>
        </w:rPr>
        <w:t>E</w:t>
      </w:r>
      <w:r w:rsidRPr="00847622">
        <w:rPr>
          <w:rFonts w:ascii="Calibri" w:eastAsia="Calibri" w:hAnsi="Calibri" w:cs="Calibri"/>
          <w:b/>
          <w:sz w:val="18"/>
          <w:szCs w:val="18"/>
        </w:rPr>
        <w:t xml:space="preserve">R         </w:t>
      </w:r>
      <w:r w:rsidRPr="00847622">
        <w:rPr>
          <w:rFonts w:ascii="Calibri" w:eastAsia="Calibri" w:hAnsi="Calibri" w:cs="Calibri"/>
          <w:b/>
          <w:spacing w:val="2"/>
          <w:sz w:val="18"/>
          <w:szCs w:val="18"/>
        </w:rPr>
        <w:t xml:space="preserve"> </w:t>
      </w:r>
      <w:r w:rsidRPr="00847622">
        <w:rPr>
          <w:rFonts w:ascii="Calibri" w:eastAsia="Calibri" w:hAnsi="Calibri" w:cs="Calibri"/>
          <w:b/>
          <w:spacing w:val="-1"/>
          <w:sz w:val="18"/>
          <w:szCs w:val="18"/>
        </w:rPr>
        <w:t>Ap</w:t>
      </w:r>
      <w:r w:rsidRPr="00847622">
        <w:rPr>
          <w:rFonts w:ascii="Calibri" w:eastAsia="Calibri" w:hAnsi="Calibri" w:cs="Calibri"/>
          <w:b/>
          <w:sz w:val="18"/>
          <w:szCs w:val="18"/>
        </w:rPr>
        <w:t>r</w:t>
      </w:r>
      <w:r w:rsidRPr="00847622">
        <w:rPr>
          <w:rFonts w:ascii="Calibri" w:eastAsia="Calibri" w:hAnsi="Calibri" w:cs="Calibri"/>
          <w:b/>
          <w:spacing w:val="1"/>
          <w:sz w:val="18"/>
          <w:szCs w:val="18"/>
        </w:rPr>
        <w:t xml:space="preserve"> </w:t>
      </w:r>
      <w:r w:rsidRPr="00847622">
        <w:rPr>
          <w:rFonts w:ascii="Calibri" w:eastAsia="Calibri" w:hAnsi="Calibri" w:cs="Calibri"/>
          <w:b/>
          <w:sz w:val="18"/>
          <w:szCs w:val="18"/>
        </w:rPr>
        <w:t>2009 –</w:t>
      </w:r>
      <w:r w:rsidRPr="00847622">
        <w:rPr>
          <w:rFonts w:ascii="Calibri" w:eastAsia="Calibri" w:hAnsi="Calibri" w:cs="Calibri"/>
          <w:b/>
          <w:spacing w:val="-1"/>
          <w:sz w:val="18"/>
          <w:szCs w:val="18"/>
        </w:rPr>
        <w:t xml:space="preserve"> </w:t>
      </w:r>
      <w:r w:rsidRPr="00847622">
        <w:rPr>
          <w:rFonts w:ascii="Calibri" w:eastAsia="Calibri" w:hAnsi="Calibri" w:cs="Calibri"/>
          <w:b/>
          <w:sz w:val="18"/>
          <w:szCs w:val="18"/>
        </w:rPr>
        <w:t>P</w:t>
      </w:r>
      <w:r w:rsidRPr="00847622">
        <w:rPr>
          <w:rFonts w:ascii="Calibri" w:eastAsia="Calibri" w:hAnsi="Calibri" w:cs="Calibri"/>
          <w:b/>
          <w:spacing w:val="1"/>
          <w:sz w:val="18"/>
          <w:szCs w:val="18"/>
        </w:rPr>
        <w:t>r</w:t>
      </w:r>
      <w:r w:rsidRPr="00847622">
        <w:rPr>
          <w:rFonts w:ascii="Calibri" w:eastAsia="Calibri" w:hAnsi="Calibri" w:cs="Calibri"/>
          <w:b/>
          <w:sz w:val="18"/>
          <w:szCs w:val="18"/>
        </w:rPr>
        <w:t>es</w:t>
      </w:r>
      <w:r w:rsidRPr="00847622">
        <w:rPr>
          <w:rFonts w:ascii="Calibri" w:eastAsia="Calibri" w:hAnsi="Calibri" w:cs="Calibri"/>
          <w:b/>
          <w:spacing w:val="1"/>
          <w:sz w:val="18"/>
          <w:szCs w:val="18"/>
        </w:rPr>
        <w:t>e</w:t>
      </w:r>
      <w:r w:rsidRPr="00847622">
        <w:rPr>
          <w:rFonts w:ascii="Calibri" w:eastAsia="Calibri" w:hAnsi="Calibri" w:cs="Calibri"/>
          <w:b/>
          <w:spacing w:val="-1"/>
          <w:sz w:val="18"/>
          <w:szCs w:val="18"/>
        </w:rPr>
        <w:t>n</w:t>
      </w:r>
      <w:r w:rsidRPr="00847622">
        <w:rPr>
          <w:rFonts w:ascii="Calibri" w:eastAsia="Calibri" w:hAnsi="Calibri" w:cs="Calibri"/>
          <w:b/>
          <w:sz w:val="18"/>
          <w:szCs w:val="18"/>
        </w:rPr>
        <w:t>t</w:t>
      </w:r>
    </w:p>
    <w:p w14:paraId="2B82AFF5" w14:textId="77777777" w:rsidR="005134FA" w:rsidRPr="00847622" w:rsidRDefault="005134FA">
      <w:pPr>
        <w:spacing w:before="3" w:line="120" w:lineRule="exact"/>
        <w:rPr>
          <w:sz w:val="22"/>
          <w:szCs w:val="22"/>
        </w:rPr>
      </w:pPr>
    </w:p>
    <w:p w14:paraId="4FA525F1" w14:textId="77777777" w:rsidR="005134FA" w:rsidRPr="00847622" w:rsidRDefault="003D09CD">
      <w:pPr>
        <w:spacing w:line="276" w:lineRule="auto"/>
        <w:ind w:left="326" w:right="77"/>
        <w:jc w:val="both"/>
        <w:rPr>
          <w:rFonts w:ascii="Calibri" w:eastAsia="Calibri" w:hAnsi="Calibri" w:cs="Calibri"/>
          <w:sz w:val="22"/>
          <w:szCs w:val="22"/>
        </w:rPr>
      </w:pPr>
      <w:r w:rsidRPr="00847622">
        <w:rPr>
          <w:rFonts w:ascii="Calibri" w:eastAsia="Calibri" w:hAnsi="Calibri" w:cs="Calibri"/>
          <w:spacing w:val="1"/>
          <w:sz w:val="22"/>
          <w:szCs w:val="22"/>
        </w:rPr>
        <w:t>R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>esp</w:t>
      </w:r>
      <w:r w:rsidRPr="00847622">
        <w:rPr>
          <w:rFonts w:ascii="Calibri" w:eastAsia="Calibri" w:hAnsi="Calibri" w:cs="Calibri"/>
          <w:spacing w:val="1"/>
          <w:sz w:val="22"/>
          <w:szCs w:val="22"/>
        </w:rPr>
        <w:t>o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>ns</w:t>
      </w:r>
      <w:r w:rsidRPr="00847622">
        <w:rPr>
          <w:rFonts w:ascii="Calibri" w:eastAsia="Calibri" w:hAnsi="Calibri" w:cs="Calibri"/>
          <w:spacing w:val="2"/>
          <w:sz w:val="22"/>
          <w:szCs w:val="22"/>
        </w:rPr>
        <w:t>i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>b</w:t>
      </w:r>
      <w:r w:rsidRPr="00847622">
        <w:rPr>
          <w:rFonts w:ascii="Calibri" w:eastAsia="Calibri" w:hAnsi="Calibri" w:cs="Calibri"/>
          <w:sz w:val="22"/>
          <w:szCs w:val="22"/>
        </w:rPr>
        <w:t>le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 w:rsidRPr="00847622">
        <w:rPr>
          <w:rFonts w:ascii="Calibri" w:eastAsia="Calibri" w:hAnsi="Calibri" w:cs="Calibri"/>
          <w:sz w:val="22"/>
          <w:szCs w:val="22"/>
        </w:rPr>
        <w:t>f</w:t>
      </w:r>
      <w:r w:rsidRPr="00847622">
        <w:rPr>
          <w:rFonts w:ascii="Calibri" w:eastAsia="Calibri" w:hAnsi="Calibri" w:cs="Calibri"/>
          <w:spacing w:val="1"/>
          <w:sz w:val="22"/>
          <w:szCs w:val="22"/>
        </w:rPr>
        <w:t>o</w:t>
      </w:r>
      <w:r w:rsidRPr="00847622">
        <w:rPr>
          <w:rFonts w:ascii="Calibri" w:eastAsia="Calibri" w:hAnsi="Calibri" w:cs="Calibri"/>
          <w:sz w:val="22"/>
          <w:szCs w:val="22"/>
        </w:rPr>
        <w:t xml:space="preserve">r 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>p</w:t>
      </w:r>
      <w:r w:rsidRPr="00847622">
        <w:rPr>
          <w:rFonts w:ascii="Calibri" w:eastAsia="Calibri" w:hAnsi="Calibri" w:cs="Calibri"/>
          <w:sz w:val="22"/>
          <w:szCs w:val="22"/>
        </w:rPr>
        <w:t>l</w:t>
      </w:r>
      <w:r w:rsidRPr="00847622">
        <w:rPr>
          <w:rFonts w:ascii="Calibri" w:eastAsia="Calibri" w:hAnsi="Calibri" w:cs="Calibri"/>
          <w:spacing w:val="2"/>
          <w:sz w:val="22"/>
          <w:szCs w:val="22"/>
        </w:rPr>
        <w:t>a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>nn</w:t>
      </w:r>
      <w:r w:rsidRPr="00847622">
        <w:rPr>
          <w:rFonts w:ascii="Calibri" w:eastAsia="Calibri" w:hAnsi="Calibri" w:cs="Calibri"/>
          <w:spacing w:val="2"/>
          <w:sz w:val="22"/>
          <w:szCs w:val="22"/>
        </w:rPr>
        <w:t>i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>n</w:t>
      </w:r>
      <w:r w:rsidRPr="00847622">
        <w:rPr>
          <w:rFonts w:ascii="Calibri" w:eastAsia="Calibri" w:hAnsi="Calibri" w:cs="Calibri"/>
          <w:sz w:val="22"/>
          <w:szCs w:val="22"/>
        </w:rPr>
        <w:t>g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 xml:space="preserve"> e</w:t>
      </w:r>
      <w:r w:rsidRPr="00847622">
        <w:rPr>
          <w:rFonts w:ascii="Calibri" w:eastAsia="Calibri" w:hAnsi="Calibri" w:cs="Calibri"/>
          <w:sz w:val="22"/>
          <w:szCs w:val="22"/>
        </w:rPr>
        <w:t>ff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>e</w:t>
      </w:r>
      <w:r w:rsidRPr="00847622">
        <w:rPr>
          <w:rFonts w:ascii="Calibri" w:eastAsia="Calibri" w:hAnsi="Calibri" w:cs="Calibri"/>
          <w:spacing w:val="1"/>
          <w:sz w:val="22"/>
          <w:szCs w:val="22"/>
        </w:rPr>
        <w:t>c</w:t>
      </w:r>
      <w:r w:rsidRPr="00847622">
        <w:rPr>
          <w:rFonts w:ascii="Calibri" w:eastAsia="Calibri" w:hAnsi="Calibri" w:cs="Calibri"/>
          <w:sz w:val="22"/>
          <w:szCs w:val="22"/>
        </w:rPr>
        <w:t>t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>i</w:t>
      </w:r>
      <w:r w:rsidRPr="00847622">
        <w:rPr>
          <w:rFonts w:ascii="Calibri" w:eastAsia="Calibri" w:hAnsi="Calibri" w:cs="Calibri"/>
          <w:spacing w:val="3"/>
          <w:sz w:val="22"/>
          <w:szCs w:val="22"/>
        </w:rPr>
        <w:t>v</w:t>
      </w:r>
      <w:r w:rsidRPr="00847622">
        <w:rPr>
          <w:rFonts w:ascii="Calibri" w:eastAsia="Calibri" w:hAnsi="Calibri" w:cs="Calibri"/>
          <w:sz w:val="22"/>
          <w:szCs w:val="22"/>
        </w:rPr>
        <w:t>e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 w:rsidRPr="00847622">
        <w:rPr>
          <w:rFonts w:ascii="Calibri" w:eastAsia="Calibri" w:hAnsi="Calibri" w:cs="Calibri"/>
          <w:sz w:val="22"/>
          <w:szCs w:val="22"/>
        </w:rPr>
        <w:t>l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>ess</w:t>
      </w:r>
      <w:r w:rsidRPr="00847622">
        <w:rPr>
          <w:rFonts w:ascii="Calibri" w:eastAsia="Calibri" w:hAnsi="Calibri" w:cs="Calibri"/>
          <w:spacing w:val="1"/>
          <w:sz w:val="22"/>
          <w:szCs w:val="22"/>
        </w:rPr>
        <w:t>on</w:t>
      </w:r>
      <w:r w:rsidRPr="00847622">
        <w:rPr>
          <w:rFonts w:ascii="Calibri" w:eastAsia="Calibri" w:hAnsi="Calibri" w:cs="Calibri"/>
          <w:sz w:val="22"/>
          <w:szCs w:val="22"/>
        </w:rPr>
        <w:t>s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 w:rsidRPr="00847622">
        <w:rPr>
          <w:rFonts w:ascii="Calibri" w:eastAsia="Calibri" w:hAnsi="Calibri" w:cs="Calibri"/>
          <w:sz w:val="22"/>
          <w:szCs w:val="22"/>
        </w:rPr>
        <w:t>a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>n</w:t>
      </w:r>
      <w:r w:rsidRPr="00847622">
        <w:rPr>
          <w:rFonts w:ascii="Calibri" w:eastAsia="Calibri" w:hAnsi="Calibri" w:cs="Calibri"/>
          <w:sz w:val="22"/>
          <w:szCs w:val="22"/>
        </w:rPr>
        <w:t>d</w:t>
      </w:r>
      <w:r w:rsidRPr="00847622"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>p</w:t>
      </w:r>
      <w:r w:rsidRPr="00847622">
        <w:rPr>
          <w:rFonts w:ascii="Calibri" w:eastAsia="Calibri" w:hAnsi="Calibri" w:cs="Calibri"/>
          <w:sz w:val="22"/>
          <w:szCs w:val="22"/>
        </w:rPr>
        <w:t>r</w:t>
      </w:r>
      <w:r w:rsidRPr="00847622">
        <w:rPr>
          <w:rFonts w:ascii="Calibri" w:eastAsia="Calibri" w:hAnsi="Calibri" w:cs="Calibri"/>
          <w:spacing w:val="1"/>
          <w:sz w:val="22"/>
          <w:szCs w:val="22"/>
        </w:rPr>
        <w:t>e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>p</w:t>
      </w:r>
      <w:r w:rsidRPr="00847622">
        <w:rPr>
          <w:rFonts w:ascii="Calibri" w:eastAsia="Calibri" w:hAnsi="Calibri" w:cs="Calibri"/>
          <w:sz w:val="22"/>
          <w:szCs w:val="22"/>
        </w:rPr>
        <w:t>ar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>i</w:t>
      </w:r>
      <w:r w:rsidRPr="00847622">
        <w:rPr>
          <w:rFonts w:ascii="Calibri" w:eastAsia="Calibri" w:hAnsi="Calibri" w:cs="Calibri"/>
          <w:spacing w:val="1"/>
          <w:sz w:val="22"/>
          <w:szCs w:val="22"/>
        </w:rPr>
        <w:t>n</w:t>
      </w:r>
      <w:r w:rsidRPr="00847622">
        <w:rPr>
          <w:rFonts w:ascii="Calibri" w:eastAsia="Calibri" w:hAnsi="Calibri" w:cs="Calibri"/>
          <w:sz w:val="22"/>
          <w:szCs w:val="22"/>
        </w:rPr>
        <w:t>g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 w:rsidRPr="00847622">
        <w:rPr>
          <w:rFonts w:ascii="Calibri" w:eastAsia="Calibri" w:hAnsi="Calibri" w:cs="Calibri"/>
          <w:sz w:val="22"/>
          <w:szCs w:val="22"/>
        </w:rPr>
        <w:t>r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>es</w:t>
      </w:r>
      <w:r w:rsidRPr="00847622">
        <w:rPr>
          <w:rFonts w:ascii="Calibri" w:eastAsia="Calibri" w:hAnsi="Calibri" w:cs="Calibri"/>
          <w:spacing w:val="1"/>
          <w:sz w:val="22"/>
          <w:szCs w:val="22"/>
        </w:rPr>
        <w:t>ou</w:t>
      </w:r>
      <w:r w:rsidRPr="00847622">
        <w:rPr>
          <w:rFonts w:ascii="Calibri" w:eastAsia="Calibri" w:hAnsi="Calibri" w:cs="Calibri"/>
          <w:sz w:val="22"/>
          <w:szCs w:val="22"/>
        </w:rPr>
        <w:t>rc</w:t>
      </w:r>
      <w:r w:rsidRPr="00847622">
        <w:rPr>
          <w:rFonts w:ascii="Calibri" w:eastAsia="Calibri" w:hAnsi="Calibri" w:cs="Calibri"/>
          <w:spacing w:val="2"/>
          <w:sz w:val="22"/>
          <w:szCs w:val="22"/>
        </w:rPr>
        <w:t>e</w:t>
      </w:r>
      <w:r w:rsidRPr="00847622">
        <w:rPr>
          <w:rFonts w:ascii="Calibri" w:eastAsia="Calibri" w:hAnsi="Calibri" w:cs="Calibri"/>
          <w:sz w:val="22"/>
          <w:szCs w:val="22"/>
        </w:rPr>
        <w:t>s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 w:rsidRPr="00847622">
        <w:rPr>
          <w:rFonts w:ascii="Calibri" w:eastAsia="Calibri" w:hAnsi="Calibri" w:cs="Calibri"/>
          <w:spacing w:val="1"/>
          <w:sz w:val="22"/>
          <w:szCs w:val="22"/>
        </w:rPr>
        <w:t>w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>h</w:t>
      </w:r>
      <w:r w:rsidRPr="00847622">
        <w:rPr>
          <w:rFonts w:ascii="Calibri" w:eastAsia="Calibri" w:hAnsi="Calibri" w:cs="Calibri"/>
          <w:sz w:val="22"/>
          <w:szCs w:val="22"/>
        </w:rPr>
        <w:t>i</w:t>
      </w:r>
      <w:r w:rsidRPr="00847622">
        <w:rPr>
          <w:rFonts w:ascii="Calibri" w:eastAsia="Calibri" w:hAnsi="Calibri" w:cs="Calibri"/>
          <w:spacing w:val="1"/>
          <w:sz w:val="22"/>
          <w:szCs w:val="22"/>
        </w:rPr>
        <w:t>c</w:t>
      </w:r>
      <w:r w:rsidRPr="00847622">
        <w:rPr>
          <w:rFonts w:ascii="Calibri" w:eastAsia="Calibri" w:hAnsi="Calibri" w:cs="Calibri"/>
          <w:sz w:val="22"/>
          <w:szCs w:val="22"/>
        </w:rPr>
        <w:t>h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 xml:space="preserve"> h</w:t>
      </w:r>
      <w:r w:rsidRPr="00847622">
        <w:rPr>
          <w:rFonts w:ascii="Calibri" w:eastAsia="Calibri" w:hAnsi="Calibri" w:cs="Calibri"/>
          <w:sz w:val="22"/>
          <w:szCs w:val="22"/>
        </w:rPr>
        <w:t>ave cl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>e</w:t>
      </w:r>
      <w:r w:rsidRPr="00847622">
        <w:rPr>
          <w:rFonts w:ascii="Calibri" w:eastAsia="Calibri" w:hAnsi="Calibri" w:cs="Calibri"/>
          <w:sz w:val="22"/>
          <w:szCs w:val="22"/>
        </w:rPr>
        <w:t>ar</w:t>
      </w:r>
      <w:r w:rsidRPr="00847622">
        <w:rPr>
          <w:rFonts w:ascii="Calibri" w:eastAsia="Calibri" w:hAnsi="Calibri" w:cs="Calibri"/>
          <w:spacing w:val="2"/>
          <w:sz w:val="22"/>
          <w:szCs w:val="22"/>
        </w:rPr>
        <w:t xml:space="preserve"> </w:t>
      </w:r>
      <w:r w:rsidRPr="00847622">
        <w:rPr>
          <w:rFonts w:ascii="Calibri" w:eastAsia="Calibri" w:hAnsi="Calibri" w:cs="Calibri"/>
          <w:sz w:val="22"/>
          <w:szCs w:val="22"/>
        </w:rPr>
        <w:t>t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>e</w:t>
      </w:r>
      <w:r w:rsidRPr="00847622">
        <w:rPr>
          <w:rFonts w:ascii="Calibri" w:eastAsia="Calibri" w:hAnsi="Calibri" w:cs="Calibri"/>
          <w:sz w:val="22"/>
          <w:szCs w:val="22"/>
        </w:rPr>
        <w:t>a</w:t>
      </w:r>
      <w:r w:rsidRPr="00847622">
        <w:rPr>
          <w:rFonts w:ascii="Calibri" w:eastAsia="Calibri" w:hAnsi="Calibri" w:cs="Calibri"/>
          <w:spacing w:val="1"/>
          <w:sz w:val="22"/>
          <w:szCs w:val="22"/>
        </w:rPr>
        <w:t>c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>h</w:t>
      </w:r>
      <w:r w:rsidRPr="00847622">
        <w:rPr>
          <w:rFonts w:ascii="Calibri" w:eastAsia="Calibri" w:hAnsi="Calibri" w:cs="Calibri"/>
          <w:spacing w:val="2"/>
          <w:sz w:val="22"/>
          <w:szCs w:val="22"/>
        </w:rPr>
        <w:t>i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>n</w:t>
      </w:r>
      <w:r w:rsidRPr="00847622">
        <w:rPr>
          <w:rFonts w:ascii="Calibri" w:eastAsia="Calibri" w:hAnsi="Calibri" w:cs="Calibri"/>
          <w:sz w:val="22"/>
          <w:szCs w:val="22"/>
        </w:rPr>
        <w:t>g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 w:rsidRPr="00847622">
        <w:rPr>
          <w:rFonts w:ascii="Calibri" w:eastAsia="Calibri" w:hAnsi="Calibri" w:cs="Calibri"/>
          <w:sz w:val="22"/>
          <w:szCs w:val="22"/>
        </w:rPr>
        <w:t>aim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>s</w:t>
      </w:r>
      <w:r w:rsidRPr="00847622">
        <w:rPr>
          <w:rFonts w:ascii="Calibri" w:eastAsia="Calibri" w:hAnsi="Calibri" w:cs="Calibri"/>
          <w:sz w:val="22"/>
          <w:szCs w:val="22"/>
        </w:rPr>
        <w:t>,</w:t>
      </w:r>
      <w:r w:rsidRPr="00847622">
        <w:rPr>
          <w:rFonts w:ascii="Calibri" w:eastAsia="Calibri" w:hAnsi="Calibri" w:cs="Calibri"/>
          <w:spacing w:val="3"/>
          <w:sz w:val="22"/>
          <w:szCs w:val="22"/>
        </w:rPr>
        <w:t xml:space="preserve"> </w:t>
      </w:r>
      <w:r w:rsidRPr="00847622">
        <w:rPr>
          <w:rFonts w:ascii="Calibri" w:eastAsia="Calibri" w:hAnsi="Calibri" w:cs="Calibri"/>
          <w:spacing w:val="1"/>
          <w:sz w:val="22"/>
          <w:szCs w:val="22"/>
        </w:rPr>
        <w:t>o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>b</w:t>
      </w:r>
      <w:r w:rsidRPr="00847622">
        <w:rPr>
          <w:rFonts w:ascii="Calibri" w:eastAsia="Calibri" w:hAnsi="Calibri" w:cs="Calibri"/>
          <w:sz w:val="22"/>
          <w:szCs w:val="22"/>
        </w:rPr>
        <w:t>j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>e</w:t>
      </w:r>
      <w:r w:rsidRPr="00847622">
        <w:rPr>
          <w:rFonts w:ascii="Calibri" w:eastAsia="Calibri" w:hAnsi="Calibri" w:cs="Calibri"/>
          <w:spacing w:val="1"/>
          <w:sz w:val="22"/>
          <w:szCs w:val="22"/>
        </w:rPr>
        <w:t>c</w:t>
      </w:r>
      <w:r w:rsidRPr="00847622">
        <w:rPr>
          <w:rFonts w:ascii="Calibri" w:eastAsia="Calibri" w:hAnsi="Calibri" w:cs="Calibri"/>
          <w:sz w:val="22"/>
          <w:szCs w:val="22"/>
        </w:rPr>
        <w:t>t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>i</w:t>
      </w:r>
      <w:r w:rsidRPr="00847622">
        <w:rPr>
          <w:rFonts w:ascii="Calibri" w:eastAsia="Calibri" w:hAnsi="Calibri" w:cs="Calibri"/>
          <w:sz w:val="22"/>
          <w:szCs w:val="22"/>
        </w:rPr>
        <w:t>ves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 w:rsidRPr="00847622">
        <w:rPr>
          <w:rFonts w:ascii="Calibri" w:eastAsia="Calibri" w:hAnsi="Calibri" w:cs="Calibri"/>
          <w:sz w:val="22"/>
          <w:szCs w:val="22"/>
        </w:rPr>
        <w:t>a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>n</w:t>
      </w:r>
      <w:r w:rsidRPr="00847622">
        <w:rPr>
          <w:rFonts w:ascii="Calibri" w:eastAsia="Calibri" w:hAnsi="Calibri" w:cs="Calibri"/>
          <w:sz w:val="22"/>
          <w:szCs w:val="22"/>
        </w:rPr>
        <w:t>d</w:t>
      </w:r>
      <w:r w:rsidRPr="00847622"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 w:rsidRPr="00847622">
        <w:rPr>
          <w:rFonts w:ascii="Calibri" w:eastAsia="Calibri" w:hAnsi="Calibri" w:cs="Calibri"/>
          <w:sz w:val="22"/>
          <w:szCs w:val="22"/>
        </w:rPr>
        <w:t>l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>e</w:t>
      </w:r>
      <w:r w:rsidRPr="00847622">
        <w:rPr>
          <w:rFonts w:ascii="Calibri" w:eastAsia="Calibri" w:hAnsi="Calibri" w:cs="Calibri"/>
          <w:sz w:val="22"/>
          <w:szCs w:val="22"/>
        </w:rPr>
        <w:t>ar</w:t>
      </w:r>
      <w:r w:rsidRPr="00847622">
        <w:rPr>
          <w:rFonts w:ascii="Calibri" w:eastAsia="Calibri" w:hAnsi="Calibri" w:cs="Calibri"/>
          <w:spacing w:val="1"/>
          <w:sz w:val="22"/>
          <w:szCs w:val="22"/>
        </w:rPr>
        <w:t>n</w:t>
      </w:r>
      <w:r w:rsidRPr="00847622">
        <w:rPr>
          <w:rFonts w:ascii="Calibri" w:eastAsia="Calibri" w:hAnsi="Calibri" w:cs="Calibri"/>
          <w:sz w:val="22"/>
          <w:szCs w:val="22"/>
        </w:rPr>
        <w:t>i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>n</w:t>
      </w:r>
      <w:r w:rsidRPr="00847622">
        <w:rPr>
          <w:rFonts w:ascii="Calibri" w:eastAsia="Calibri" w:hAnsi="Calibri" w:cs="Calibri"/>
          <w:sz w:val="22"/>
          <w:szCs w:val="22"/>
        </w:rPr>
        <w:t>g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 w:rsidRPr="00847622">
        <w:rPr>
          <w:rFonts w:ascii="Calibri" w:eastAsia="Calibri" w:hAnsi="Calibri" w:cs="Calibri"/>
          <w:spacing w:val="1"/>
          <w:sz w:val="22"/>
          <w:szCs w:val="22"/>
        </w:rPr>
        <w:t>o</w:t>
      </w:r>
      <w:r w:rsidRPr="00847622">
        <w:rPr>
          <w:rFonts w:ascii="Calibri" w:eastAsia="Calibri" w:hAnsi="Calibri" w:cs="Calibri"/>
          <w:spacing w:val="5"/>
          <w:sz w:val="22"/>
          <w:szCs w:val="22"/>
        </w:rPr>
        <w:t>u</w:t>
      </w:r>
      <w:r w:rsidRPr="00847622">
        <w:rPr>
          <w:rFonts w:ascii="Calibri" w:eastAsia="Calibri" w:hAnsi="Calibri" w:cs="Calibri"/>
          <w:sz w:val="22"/>
          <w:szCs w:val="22"/>
        </w:rPr>
        <w:t>tc</w:t>
      </w:r>
      <w:r w:rsidRPr="00847622">
        <w:rPr>
          <w:rFonts w:ascii="Calibri" w:eastAsia="Calibri" w:hAnsi="Calibri" w:cs="Calibri"/>
          <w:spacing w:val="1"/>
          <w:sz w:val="22"/>
          <w:szCs w:val="22"/>
        </w:rPr>
        <w:t>o</w:t>
      </w:r>
      <w:r w:rsidRPr="00847622">
        <w:rPr>
          <w:rFonts w:ascii="Calibri" w:eastAsia="Calibri" w:hAnsi="Calibri" w:cs="Calibri"/>
          <w:sz w:val="22"/>
          <w:szCs w:val="22"/>
        </w:rPr>
        <w:t>m</w:t>
      </w:r>
      <w:r w:rsidRPr="00847622">
        <w:rPr>
          <w:rFonts w:ascii="Calibri" w:eastAsia="Calibri" w:hAnsi="Calibri" w:cs="Calibri"/>
          <w:spacing w:val="2"/>
          <w:sz w:val="22"/>
          <w:szCs w:val="22"/>
        </w:rPr>
        <w:t>e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>s</w:t>
      </w:r>
      <w:r w:rsidRPr="00847622">
        <w:rPr>
          <w:rFonts w:ascii="Calibri" w:eastAsia="Calibri" w:hAnsi="Calibri" w:cs="Calibri"/>
          <w:sz w:val="22"/>
          <w:szCs w:val="22"/>
        </w:rPr>
        <w:t xml:space="preserve">. 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>A</w:t>
      </w:r>
      <w:r w:rsidRPr="00847622">
        <w:rPr>
          <w:rFonts w:ascii="Calibri" w:eastAsia="Calibri" w:hAnsi="Calibri" w:cs="Calibri"/>
          <w:sz w:val="22"/>
          <w:szCs w:val="22"/>
        </w:rPr>
        <w:t>l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>s</w:t>
      </w:r>
      <w:r w:rsidRPr="00847622">
        <w:rPr>
          <w:rFonts w:ascii="Calibri" w:eastAsia="Calibri" w:hAnsi="Calibri" w:cs="Calibri"/>
          <w:sz w:val="22"/>
          <w:szCs w:val="22"/>
        </w:rPr>
        <w:t>o in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 w:rsidRPr="00847622">
        <w:rPr>
          <w:rFonts w:ascii="Calibri" w:eastAsia="Calibri" w:hAnsi="Calibri" w:cs="Calibri"/>
          <w:spacing w:val="1"/>
          <w:sz w:val="22"/>
          <w:szCs w:val="22"/>
        </w:rPr>
        <w:t>c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>h</w:t>
      </w:r>
      <w:r w:rsidRPr="00847622">
        <w:rPr>
          <w:rFonts w:ascii="Calibri" w:eastAsia="Calibri" w:hAnsi="Calibri" w:cs="Calibri"/>
          <w:sz w:val="22"/>
          <w:szCs w:val="22"/>
        </w:rPr>
        <w:t>ar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>g</w:t>
      </w:r>
      <w:r w:rsidRPr="00847622">
        <w:rPr>
          <w:rFonts w:ascii="Calibri" w:eastAsia="Calibri" w:hAnsi="Calibri" w:cs="Calibri"/>
          <w:sz w:val="22"/>
          <w:szCs w:val="22"/>
        </w:rPr>
        <w:t>e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 w:rsidRPr="00847622">
        <w:rPr>
          <w:rFonts w:ascii="Calibri" w:eastAsia="Calibri" w:hAnsi="Calibri" w:cs="Calibri"/>
          <w:spacing w:val="1"/>
          <w:sz w:val="22"/>
          <w:szCs w:val="22"/>
        </w:rPr>
        <w:t>o</w:t>
      </w:r>
      <w:r w:rsidRPr="00847622">
        <w:rPr>
          <w:rFonts w:ascii="Calibri" w:eastAsia="Calibri" w:hAnsi="Calibri" w:cs="Calibri"/>
          <w:sz w:val="22"/>
          <w:szCs w:val="22"/>
        </w:rPr>
        <w:t>f a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>d</w:t>
      </w:r>
      <w:r w:rsidRPr="00847622">
        <w:rPr>
          <w:rFonts w:ascii="Calibri" w:eastAsia="Calibri" w:hAnsi="Calibri" w:cs="Calibri"/>
          <w:sz w:val="22"/>
          <w:szCs w:val="22"/>
        </w:rPr>
        <w:t>v</w:t>
      </w:r>
      <w:r w:rsidRPr="00847622">
        <w:rPr>
          <w:rFonts w:ascii="Calibri" w:eastAsia="Calibri" w:hAnsi="Calibri" w:cs="Calibri"/>
          <w:spacing w:val="2"/>
          <w:sz w:val="22"/>
          <w:szCs w:val="22"/>
        </w:rPr>
        <w:t>i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>s</w:t>
      </w:r>
      <w:r w:rsidRPr="00847622">
        <w:rPr>
          <w:rFonts w:ascii="Calibri" w:eastAsia="Calibri" w:hAnsi="Calibri" w:cs="Calibri"/>
          <w:sz w:val="22"/>
          <w:szCs w:val="22"/>
        </w:rPr>
        <w:t>i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>n</w:t>
      </w:r>
      <w:r w:rsidRPr="00847622">
        <w:rPr>
          <w:rFonts w:ascii="Calibri" w:eastAsia="Calibri" w:hAnsi="Calibri" w:cs="Calibri"/>
          <w:sz w:val="22"/>
          <w:szCs w:val="22"/>
        </w:rPr>
        <w:t>g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 w:rsidRPr="00847622">
        <w:rPr>
          <w:rFonts w:ascii="Calibri" w:eastAsia="Calibri" w:hAnsi="Calibri" w:cs="Calibri"/>
          <w:spacing w:val="3"/>
          <w:sz w:val="22"/>
          <w:szCs w:val="22"/>
        </w:rPr>
        <w:t>a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>n</w:t>
      </w:r>
      <w:r w:rsidRPr="00847622">
        <w:rPr>
          <w:rFonts w:ascii="Calibri" w:eastAsia="Calibri" w:hAnsi="Calibri" w:cs="Calibri"/>
          <w:sz w:val="22"/>
          <w:szCs w:val="22"/>
        </w:rPr>
        <w:t>d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 w:rsidRPr="00847622">
        <w:rPr>
          <w:rFonts w:ascii="Calibri" w:eastAsia="Calibri" w:hAnsi="Calibri" w:cs="Calibri"/>
          <w:spacing w:val="1"/>
          <w:sz w:val="22"/>
          <w:szCs w:val="22"/>
        </w:rPr>
        <w:t>c</w:t>
      </w:r>
      <w:r w:rsidRPr="00847622">
        <w:rPr>
          <w:rFonts w:ascii="Calibri" w:eastAsia="Calibri" w:hAnsi="Calibri" w:cs="Calibri"/>
          <w:spacing w:val="3"/>
          <w:sz w:val="22"/>
          <w:szCs w:val="22"/>
        </w:rPr>
        <w:t>o</w:t>
      </w:r>
      <w:r w:rsidRPr="00847622">
        <w:rPr>
          <w:rFonts w:ascii="Calibri" w:eastAsia="Calibri" w:hAnsi="Calibri" w:cs="Calibri"/>
          <w:sz w:val="22"/>
          <w:szCs w:val="22"/>
        </w:rPr>
        <w:t>-</w:t>
      </w:r>
      <w:r w:rsidRPr="00847622">
        <w:rPr>
          <w:rFonts w:ascii="Calibri" w:eastAsia="Calibri" w:hAnsi="Calibri" w:cs="Calibri"/>
          <w:spacing w:val="1"/>
          <w:sz w:val="22"/>
          <w:szCs w:val="22"/>
        </w:rPr>
        <w:t>o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>pe</w:t>
      </w:r>
      <w:r w:rsidRPr="00847622">
        <w:rPr>
          <w:rFonts w:ascii="Calibri" w:eastAsia="Calibri" w:hAnsi="Calibri" w:cs="Calibri"/>
          <w:spacing w:val="2"/>
          <w:sz w:val="22"/>
          <w:szCs w:val="22"/>
        </w:rPr>
        <w:t>r</w:t>
      </w:r>
      <w:r w:rsidRPr="00847622">
        <w:rPr>
          <w:rFonts w:ascii="Calibri" w:eastAsia="Calibri" w:hAnsi="Calibri" w:cs="Calibri"/>
          <w:sz w:val="22"/>
          <w:szCs w:val="22"/>
        </w:rPr>
        <w:t>at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>in</w:t>
      </w:r>
      <w:r w:rsidRPr="00847622">
        <w:rPr>
          <w:rFonts w:ascii="Calibri" w:eastAsia="Calibri" w:hAnsi="Calibri" w:cs="Calibri"/>
          <w:sz w:val="22"/>
          <w:szCs w:val="22"/>
        </w:rPr>
        <w:t>g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 w:rsidRPr="00847622">
        <w:rPr>
          <w:rFonts w:ascii="Calibri" w:eastAsia="Calibri" w:hAnsi="Calibri" w:cs="Calibri"/>
          <w:spacing w:val="1"/>
          <w:sz w:val="22"/>
          <w:szCs w:val="22"/>
        </w:rPr>
        <w:t>w</w:t>
      </w:r>
      <w:r w:rsidRPr="00847622">
        <w:rPr>
          <w:rFonts w:ascii="Calibri" w:eastAsia="Calibri" w:hAnsi="Calibri" w:cs="Calibri"/>
          <w:sz w:val="22"/>
          <w:szCs w:val="22"/>
        </w:rPr>
        <w:t>ith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 w:rsidRPr="00847622">
        <w:rPr>
          <w:rFonts w:ascii="Calibri" w:eastAsia="Calibri" w:hAnsi="Calibri" w:cs="Calibri"/>
          <w:spacing w:val="2"/>
          <w:sz w:val="22"/>
          <w:szCs w:val="22"/>
        </w:rPr>
        <w:t>t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>h</w:t>
      </w:r>
      <w:r w:rsidRPr="00847622">
        <w:rPr>
          <w:rFonts w:ascii="Calibri" w:eastAsia="Calibri" w:hAnsi="Calibri" w:cs="Calibri"/>
          <w:sz w:val="22"/>
          <w:szCs w:val="22"/>
        </w:rPr>
        <w:t>e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 w:rsidRPr="00847622">
        <w:rPr>
          <w:rFonts w:ascii="Calibri" w:eastAsia="Calibri" w:hAnsi="Calibri" w:cs="Calibri"/>
          <w:spacing w:val="1"/>
          <w:sz w:val="22"/>
          <w:szCs w:val="22"/>
        </w:rPr>
        <w:t>H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>e</w:t>
      </w:r>
      <w:r w:rsidRPr="00847622">
        <w:rPr>
          <w:rFonts w:ascii="Calibri" w:eastAsia="Calibri" w:hAnsi="Calibri" w:cs="Calibri"/>
          <w:sz w:val="22"/>
          <w:szCs w:val="22"/>
        </w:rPr>
        <w:t>a</w:t>
      </w:r>
      <w:r w:rsidRPr="00847622">
        <w:rPr>
          <w:rFonts w:ascii="Calibri" w:eastAsia="Calibri" w:hAnsi="Calibri" w:cs="Calibri"/>
          <w:spacing w:val="1"/>
          <w:sz w:val="22"/>
          <w:szCs w:val="22"/>
        </w:rPr>
        <w:t>d</w:t>
      </w:r>
      <w:r w:rsidRPr="00847622">
        <w:rPr>
          <w:rFonts w:ascii="Calibri" w:eastAsia="Calibri" w:hAnsi="Calibri" w:cs="Calibri"/>
          <w:spacing w:val="2"/>
          <w:sz w:val="22"/>
          <w:szCs w:val="22"/>
        </w:rPr>
        <w:t>-</w:t>
      </w:r>
      <w:r w:rsidRPr="00847622">
        <w:rPr>
          <w:rFonts w:ascii="Calibri" w:eastAsia="Calibri" w:hAnsi="Calibri" w:cs="Calibri"/>
          <w:sz w:val="22"/>
          <w:szCs w:val="22"/>
        </w:rPr>
        <w:t>t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>e</w:t>
      </w:r>
      <w:r w:rsidRPr="00847622">
        <w:rPr>
          <w:rFonts w:ascii="Calibri" w:eastAsia="Calibri" w:hAnsi="Calibri" w:cs="Calibri"/>
          <w:sz w:val="22"/>
          <w:szCs w:val="22"/>
        </w:rPr>
        <w:t>a</w:t>
      </w:r>
      <w:r w:rsidRPr="00847622">
        <w:rPr>
          <w:rFonts w:ascii="Calibri" w:eastAsia="Calibri" w:hAnsi="Calibri" w:cs="Calibri"/>
          <w:spacing w:val="1"/>
          <w:sz w:val="22"/>
          <w:szCs w:val="22"/>
        </w:rPr>
        <w:t>c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>he</w:t>
      </w:r>
      <w:r w:rsidRPr="00847622">
        <w:rPr>
          <w:rFonts w:ascii="Calibri" w:eastAsia="Calibri" w:hAnsi="Calibri" w:cs="Calibri"/>
          <w:sz w:val="22"/>
          <w:szCs w:val="22"/>
        </w:rPr>
        <w:t xml:space="preserve">r </w:t>
      </w:r>
      <w:r w:rsidRPr="00847622">
        <w:rPr>
          <w:rFonts w:ascii="Calibri" w:eastAsia="Calibri" w:hAnsi="Calibri" w:cs="Calibri"/>
          <w:spacing w:val="2"/>
          <w:sz w:val="22"/>
          <w:szCs w:val="22"/>
        </w:rPr>
        <w:t>a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>n</w:t>
      </w:r>
      <w:r w:rsidRPr="00847622">
        <w:rPr>
          <w:rFonts w:ascii="Calibri" w:eastAsia="Calibri" w:hAnsi="Calibri" w:cs="Calibri"/>
          <w:sz w:val="22"/>
          <w:szCs w:val="22"/>
        </w:rPr>
        <w:t>d</w:t>
      </w:r>
      <w:r w:rsidRPr="00847622">
        <w:rPr>
          <w:rFonts w:ascii="Calibri" w:eastAsia="Calibri" w:hAnsi="Calibri" w:cs="Calibri"/>
          <w:spacing w:val="1"/>
          <w:sz w:val="22"/>
          <w:szCs w:val="22"/>
        </w:rPr>
        <w:t xml:space="preserve"> o</w:t>
      </w:r>
      <w:r w:rsidRPr="00847622">
        <w:rPr>
          <w:rFonts w:ascii="Calibri" w:eastAsia="Calibri" w:hAnsi="Calibri" w:cs="Calibri"/>
          <w:sz w:val="22"/>
          <w:szCs w:val="22"/>
        </w:rPr>
        <w:t>t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>he</w:t>
      </w:r>
      <w:r w:rsidRPr="00847622">
        <w:rPr>
          <w:rFonts w:ascii="Calibri" w:eastAsia="Calibri" w:hAnsi="Calibri" w:cs="Calibri"/>
          <w:sz w:val="22"/>
          <w:szCs w:val="22"/>
        </w:rPr>
        <w:t xml:space="preserve">r 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>te</w:t>
      </w:r>
      <w:r w:rsidRPr="00847622">
        <w:rPr>
          <w:rFonts w:ascii="Calibri" w:eastAsia="Calibri" w:hAnsi="Calibri" w:cs="Calibri"/>
          <w:sz w:val="22"/>
          <w:szCs w:val="22"/>
        </w:rPr>
        <w:t>a</w:t>
      </w:r>
      <w:r w:rsidRPr="00847622">
        <w:rPr>
          <w:rFonts w:ascii="Calibri" w:eastAsia="Calibri" w:hAnsi="Calibri" w:cs="Calibri"/>
          <w:spacing w:val="1"/>
          <w:sz w:val="22"/>
          <w:szCs w:val="22"/>
        </w:rPr>
        <w:t>c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>he</w:t>
      </w:r>
      <w:r w:rsidRPr="00847622">
        <w:rPr>
          <w:rFonts w:ascii="Calibri" w:eastAsia="Calibri" w:hAnsi="Calibri" w:cs="Calibri"/>
          <w:spacing w:val="2"/>
          <w:sz w:val="22"/>
          <w:szCs w:val="22"/>
        </w:rPr>
        <w:t>r</w:t>
      </w:r>
      <w:r w:rsidRPr="00847622">
        <w:rPr>
          <w:rFonts w:ascii="Calibri" w:eastAsia="Calibri" w:hAnsi="Calibri" w:cs="Calibri"/>
          <w:sz w:val="22"/>
          <w:szCs w:val="22"/>
        </w:rPr>
        <w:t>s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 w:rsidRPr="00847622">
        <w:rPr>
          <w:rFonts w:ascii="Calibri" w:eastAsia="Calibri" w:hAnsi="Calibri" w:cs="Calibri"/>
          <w:spacing w:val="1"/>
          <w:sz w:val="22"/>
          <w:szCs w:val="22"/>
        </w:rPr>
        <w:t>o</w:t>
      </w:r>
      <w:r w:rsidRPr="00847622">
        <w:rPr>
          <w:rFonts w:ascii="Calibri" w:eastAsia="Calibri" w:hAnsi="Calibri" w:cs="Calibri"/>
          <w:sz w:val="22"/>
          <w:szCs w:val="22"/>
        </w:rPr>
        <w:t>n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 w:rsidRPr="00847622">
        <w:rPr>
          <w:rFonts w:ascii="Calibri" w:eastAsia="Calibri" w:hAnsi="Calibri" w:cs="Calibri"/>
          <w:sz w:val="22"/>
          <w:szCs w:val="22"/>
        </w:rPr>
        <w:t>t</w:t>
      </w:r>
      <w:r w:rsidRPr="00847622">
        <w:rPr>
          <w:rFonts w:ascii="Calibri" w:eastAsia="Calibri" w:hAnsi="Calibri" w:cs="Calibri"/>
          <w:spacing w:val="1"/>
          <w:sz w:val="22"/>
          <w:szCs w:val="22"/>
        </w:rPr>
        <w:t>h</w:t>
      </w:r>
      <w:r w:rsidRPr="00847622">
        <w:rPr>
          <w:rFonts w:ascii="Calibri" w:eastAsia="Calibri" w:hAnsi="Calibri" w:cs="Calibri"/>
          <w:sz w:val="22"/>
          <w:szCs w:val="22"/>
        </w:rPr>
        <w:t>e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 xml:space="preserve"> p</w:t>
      </w:r>
      <w:r w:rsidRPr="00847622">
        <w:rPr>
          <w:rFonts w:ascii="Calibri" w:eastAsia="Calibri" w:hAnsi="Calibri" w:cs="Calibri"/>
          <w:sz w:val="22"/>
          <w:szCs w:val="22"/>
        </w:rPr>
        <w:t>r</w:t>
      </w:r>
      <w:r w:rsidRPr="00847622">
        <w:rPr>
          <w:rFonts w:ascii="Calibri" w:eastAsia="Calibri" w:hAnsi="Calibri" w:cs="Calibri"/>
          <w:spacing w:val="1"/>
          <w:sz w:val="22"/>
          <w:szCs w:val="22"/>
        </w:rPr>
        <w:t>e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>p</w:t>
      </w:r>
      <w:r w:rsidRPr="00847622">
        <w:rPr>
          <w:rFonts w:ascii="Calibri" w:eastAsia="Calibri" w:hAnsi="Calibri" w:cs="Calibri"/>
          <w:sz w:val="22"/>
          <w:szCs w:val="22"/>
        </w:rPr>
        <w:t>arat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>i</w:t>
      </w:r>
      <w:r w:rsidRPr="00847622">
        <w:rPr>
          <w:rFonts w:ascii="Calibri" w:eastAsia="Calibri" w:hAnsi="Calibri" w:cs="Calibri"/>
          <w:spacing w:val="3"/>
          <w:sz w:val="22"/>
          <w:szCs w:val="22"/>
        </w:rPr>
        <w:t>o</w:t>
      </w:r>
      <w:r w:rsidRPr="00847622">
        <w:rPr>
          <w:rFonts w:ascii="Calibri" w:eastAsia="Calibri" w:hAnsi="Calibri" w:cs="Calibri"/>
          <w:sz w:val="22"/>
          <w:szCs w:val="22"/>
        </w:rPr>
        <w:t>n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 w:rsidRPr="00847622">
        <w:rPr>
          <w:rFonts w:ascii="Calibri" w:eastAsia="Calibri" w:hAnsi="Calibri" w:cs="Calibri"/>
          <w:sz w:val="22"/>
          <w:szCs w:val="22"/>
        </w:rPr>
        <w:t>a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>n</w:t>
      </w:r>
      <w:r w:rsidRPr="00847622">
        <w:rPr>
          <w:rFonts w:ascii="Calibri" w:eastAsia="Calibri" w:hAnsi="Calibri" w:cs="Calibri"/>
          <w:sz w:val="22"/>
          <w:szCs w:val="22"/>
        </w:rPr>
        <w:t>d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 w:rsidRPr="00847622">
        <w:rPr>
          <w:rFonts w:ascii="Calibri" w:eastAsia="Calibri" w:hAnsi="Calibri" w:cs="Calibri"/>
          <w:spacing w:val="1"/>
          <w:sz w:val="22"/>
          <w:szCs w:val="22"/>
        </w:rPr>
        <w:t>d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>e</w:t>
      </w:r>
      <w:r w:rsidRPr="00847622">
        <w:rPr>
          <w:rFonts w:ascii="Calibri" w:eastAsia="Calibri" w:hAnsi="Calibri" w:cs="Calibri"/>
          <w:sz w:val="22"/>
          <w:szCs w:val="22"/>
        </w:rPr>
        <w:t>vel</w:t>
      </w:r>
      <w:r w:rsidRPr="00847622">
        <w:rPr>
          <w:rFonts w:ascii="Calibri" w:eastAsia="Calibri" w:hAnsi="Calibri" w:cs="Calibri"/>
          <w:spacing w:val="1"/>
          <w:sz w:val="22"/>
          <w:szCs w:val="22"/>
        </w:rPr>
        <w:t>o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>p</w:t>
      </w:r>
      <w:r w:rsidRPr="00847622">
        <w:rPr>
          <w:rFonts w:ascii="Calibri" w:eastAsia="Calibri" w:hAnsi="Calibri" w:cs="Calibri"/>
          <w:sz w:val="22"/>
          <w:szCs w:val="22"/>
        </w:rPr>
        <w:t>m</w:t>
      </w:r>
      <w:r w:rsidRPr="00847622">
        <w:rPr>
          <w:rFonts w:ascii="Calibri" w:eastAsia="Calibri" w:hAnsi="Calibri" w:cs="Calibri"/>
          <w:spacing w:val="2"/>
          <w:sz w:val="22"/>
          <w:szCs w:val="22"/>
        </w:rPr>
        <w:t>e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>n</w:t>
      </w:r>
      <w:r w:rsidRPr="00847622">
        <w:rPr>
          <w:rFonts w:ascii="Calibri" w:eastAsia="Calibri" w:hAnsi="Calibri" w:cs="Calibri"/>
          <w:sz w:val="22"/>
          <w:szCs w:val="22"/>
        </w:rPr>
        <w:t xml:space="preserve">t </w:t>
      </w:r>
      <w:r w:rsidRPr="00847622">
        <w:rPr>
          <w:rFonts w:ascii="Calibri" w:eastAsia="Calibri" w:hAnsi="Calibri" w:cs="Calibri"/>
          <w:spacing w:val="1"/>
          <w:sz w:val="22"/>
          <w:szCs w:val="22"/>
        </w:rPr>
        <w:t>o</w:t>
      </w:r>
      <w:r w:rsidRPr="00847622">
        <w:rPr>
          <w:rFonts w:ascii="Calibri" w:eastAsia="Calibri" w:hAnsi="Calibri" w:cs="Calibri"/>
          <w:sz w:val="22"/>
          <w:szCs w:val="22"/>
        </w:rPr>
        <w:t>f</w:t>
      </w:r>
      <w:r w:rsidRPr="00847622">
        <w:rPr>
          <w:rFonts w:ascii="Calibri" w:eastAsia="Calibri" w:hAnsi="Calibri" w:cs="Calibri"/>
          <w:spacing w:val="4"/>
          <w:sz w:val="22"/>
          <w:szCs w:val="22"/>
        </w:rPr>
        <w:t xml:space="preserve"> </w:t>
      </w:r>
      <w:r w:rsidRPr="00847622">
        <w:rPr>
          <w:rFonts w:ascii="Calibri" w:eastAsia="Calibri" w:hAnsi="Calibri" w:cs="Calibri"/>
          <w:spacing w:val="1"/>
          <w:sz w:val="22"/>
          <w:szCs w:val="22"/>
        </w:rPr>
        <w:t>co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>u</w:t>
      </w:r>
      <w:r w:rsidRPr="00847622">
        <w:rPr>
          <w:rFonts w:ascii="Calibri" w:eastAsia="Calibri" w:hAnsi="Calibri" w:cs="Calibri"/>
          <w:sz w:val="22"/>
          <w:szCs w:val="22"/>
        </w:rPr>
        <w:t>r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>se</w:t>
      </w:r>
      <w:r w:rsidRPr="00847622">
        <w:rPr>
          <w:rFonts w:ascii="Calibri" w:eastAsia="Calibri" w:hAnsi="Calibri" w:cs="Calibri"/>
          <w:sz w:val="22"/>
          <w:szCs w:val="22"/>
        </w:rPr>
        <w:t>s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 w:rsidRPr="00847622">
        <w:rPr>
          <w:rFonts w:ascii="Calibri" w:eastAsia="Calibri" w:hAnsi="Calibri" w:cs="Calibri"/>
          <w:spacing w:val="1"/>
          <w:sz w:val="22"/>
          <w:szCs w:val="22"/>
        </w:rPr>
        <w:t>o</w:t>
      </w:r>
      <w:r w:rsidRPr="00847622">
        <w:rPr>
          <w:rFonts w:ascii="Calibri" w:eastAsia="Calibri" w:hAnsi="Calibri" w:cs="Calibri"/>
          <w:sz w:val="22"/>
          <w:szCs w:val="22"/>
        </w:rPr>
        <w:t>f s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>tud</w:t>
      </w:r>
      <w:r w:rsidRPr="00847622">
        <w:rPr>
          <w:rFonts w:ascii="Calibri" w:eastAsia="Calibri" w:hAnsi="Calibri" w:cs="Calibri"/>
          <w:sz w:val="22"/>
          <w:szCs w:val="22"/>
        </w:rPr>
        <w:t>y, t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>e</w:t>
      </w:r>
      <w:r w:rsidRPr="00847622">
        <w:rPr>
          <w:rFonts w:ascii="Calibri" w:eastAsia="Calibri" w:hAnsi="Calibri" w:cs="Calibri"/>
          <w:sz w:val="22"/>
          <w:szCs w:val="22"/>
        </w:rPr>
        <w:t>a</w:t>
      </w:r>
      <w:r w:rsidRPr="00847622">
        <w:rPr>
          <w:rFonts w:ascii="Calibri" w:eastAsia="Calibri" w:hAnsi="Calibri" w:cs="Calibri"/>
          <w:spacing w:val="1"/>
          <w:sz w:val="22"/>
          <w:szCs w:val="22"/>
        </w:rPr>
        <w:t>c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>h</w:t>
      </w:r>
      <w:r w:rsidRPr="00847622">
        <w:rPr>
          <w:rFonts w:ascii="Calibri" w:eastAsia="Calibri" w:hAnsi="Calibri" w:cs="Calibri"/>
          <w:sz w:val="22"/>
          <w:szCs w:val="22"/>
        </w:rPr>
        <w:t>i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>n</w:t>
      </w:r>
      <w:r w:rsidRPr="00847622">
        <w:rPr>
          <w:rFonts w:ascii="Calibri" w:eastAsia="Calibri" w:hAnsi="Calibri" w:cs="Calibri"/>
          <w:sz w:val="22"/>
          <w:szCs w:val="22"/>
        </w:rPr>
        <w:t>g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 w:rsidRPr="00847622">
        <w:rPr>
          <w:rFonts w:ascii="Calibri" w:eastAsia="Calibri" w:hAnsi="Calibri" w:cs="Calibri"/>
          <w:sz w:val="22"/>
          <w:szCs w:val="22"/>
        </w:rPr>
        <w:t>ma</w:t>
      </w:r>
      <w:r w:rsidRPr="00847622">
        <w:rPr>
          <w:rFonts w:ascii="Calibri" w:eastAsia="Calibri" w:hAnsi="Calibri" w:cs="Calibri"/>
          <w:spacing w:val="2"/>
          <w:sz w:val="22"/>
          <w:szCs w:val="22"/>
        </w:rPr>
        <w:t>t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>e</w:t>
      </w:r>
      <w:r w:rsidRPr="00847622">
        <w:rPr>
          <w:rFonts w:ascii="Calibri" w:eastAsia="Calibri" w:hAnsi="Calibri" w:cs="Calibri"/>
          <w:sz w:val="22"/>
          <w:szCs w:val="22"/>
        </w:rPr>
        <w:t>r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>i</w:t>
      </w:r>
      <w:r w:rsidRPr="00847622">
        <w:rPr>
          <w:rFonts w:ascii="Calibri" w:eastAsia="Calibri" w:hAnsi="Calibri" w:cs="Calibri"/>
          <w:sz w:val="22"/>
          <w:szCs w:val="22"/>
        </w:rPr>
        <w:t>a</w:t>
      </w:r>
      <w:r w:rsidRPr="00847622">
        <w:rPr>
          <w:rFonts w:ascii="Calibri" w:eastAsia="Calibri" w:hAnsi="Calibri" w:cs="Calibri"/>
          <w:spacing w:val="2"/>
          <w:sz w:val="22"/>
          <w:szCs w:val="22"/>
        </w:rPr>
        <w:t>l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>s</w:t>
      </w:r>
      <w:r w:rsidRPr="00847622">
        <w:rPr>
          <w:rFonts w:ascii="Calibri" w:eastAsia="Calibri" w:hAnsi="Calibri" w:cs="Calibri"/>
          <w:sz w:val="22"/>
          <w:szCs w:val="22"/>
        </w:rPr>
        <w:t>, t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>e</w:t>
      </w:r>
      <w:r w:rsidRPr="00847622">
        <w:rPr>
          <w:rFonts w:ascii="Calibri" w:eastAsia="Calibri" w:hAnsi="Calibri" w:cs="Calibri"/>
          <w:sz w:val="22"/>
          <w:szCs w:val="22"/>
        </w:rPr>
        <w:t>a</w:t>
      </w:r>
      <w:r w:rsidRPr="00847622">
        <w:rPr>
          <w:rFonts w:ascii="Calibri" w:eastAsia="Calibri" w:hAnsi="Calibri" w:cs="Calibri"/>
          <w:spacing w:val="1"/>
          <w:sz w:val="22"/>
          <w:szCs w:val="22"/>
        </w:rPr>
        <w:t>c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>h</w:t>
      </w:r>
      <w:r w:rsidRPr="00847622">
        <w:rPr>
          <w:rFonts w:ascii="Calibri" w:eastAsia="Calibri" w:hAnsi="Calibri" w:cs="Calibri"/>
          <w:sz w:val="22"/>
          <w:szCs w:val="22"/>
        </w:rPr>
        <w:t>i</w:t>
      </w:r>
      <w:r w:rsidRPr="00847622">
        <w:rPr>
          <w:rFonts w:ascii="Calibri" w:eastAsia="Calibri" w:hAnsi="Calibri" w:cs="Calibri"/>
          <w:spacing w:val="1"/>
          <w:sz w:val="22"/>
          <w:szCs w:val="22"/>
        </w:rPr>
        <w:t>n</w:t>
      </w:r>
      <w:r w:rsidRPr="00847622">
        <w:rPr>
          <w:rFonts w:ascii="Calibri" w:eastAsia="Calibri" w:hAnsi="Calibri" w:cs="Calibri"/>
          <w:sz w:val="22"/>
          <w:szCs w:val="22"/>
        </w:rPr>
        <w:t>g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 xml:space="preserve"> p</w:t>
      </w:r>
      <w:r w:rsidRPr="00847622">
        <w:rPr>
          <w:rFonts w:ascii="Calibri" w:eastAsia="Calibri" w:hAnsi="Calibri" w:cs="Calibri"/>
          <w:sz w:val="22"/>
          <w:szCs w:val="22"/>
        </w:rPr>
        <w:t>r</w:t>
      </w:r>
      <w:r w:rsidRPr="00847622">
        <w:rPr>
          <w:rFonts w:ascii="Calibri" w:eastAsia="Calibri" w:hAnsi="Calibri" w:cs="Calibri"/>
          <w:spacing w:val="1"/>
          <w:sz w:val="22"/>
          <w:szCs w:val="22"/>
        </w:rPr>
        <w:t>og</w:t>
      </w:r>
      <w:r w:rsidRPr="00847622">
        <w:rPr>
          <w:rFonts w:ascii="Calibri" w:eastAsia="Calibri" w:hAnsi="Calibri" w:cs="Calibri"/>
          <w:sz w:val="22"/>
          <w:szCs w:val="22"/>
        </w:rPr>
        <w:t>ramm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>es</w:t>
      </w:r>
      <w:r w:rsidRPr="00847622">
        <w:rPr>
          <w:rFonts w:ascii="Calibri" w:eastAsia="Calibri" w:hAnsi="Calibri" w:cs="Calibri"/>
          <w:sz w:val="22"/>
          <w:szCs w:val="22"/>
        </w:rPr>
        <w:t>, met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>h</w:t>
      </w:r>
      <w:r w:rsidRPr="00847622">
        <w:rPr>
          <w:rFonts w:ascii="Calibri" w:eastAsia="Calibri" w:hAnsi="Calibri" w:cs="Calibri"/>
          <w:spacing w:val="1"/>
          <w:sz w:val="22"/>
          <w:szCs w:val="22"/>
        </w:rPr>
        <w:t>o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>d</w:t>
      </w:r>
      <w:r w:rsidRPr="00847622">
        <w:rPr>
          <w:rFonts w:ascii="Calibri" w:eastAsia="Calibri" w:hAnsi="Calibri" w:cs="Calibri"/>
          <w:sz w:val="22"/>
          <w:szCs w:val="22"/>
        </w:rPr>
        <w:t>s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 w:rsidRPr="00847622">
        <w:rPr>
          <w:rFonts w:ascii="Calibri" w:eastAsia="Calibri" w:hAnsi="Calibri" w:cs="Calibri"/>
          <w:spacing w:val="1"/>
          <w:sz w:val="22"/>
          <w:szCs w:val="22"/>
        </w:rPr>
        <w:t>o</w:t>
      </w:r>
      <w:r w:rsidRPr="00847622">
        <w:rPr>
          <w:rFonts w:ascii="Calibri" w:eastAsia="Calibri" w:hAnsi="Calibri" w:cs="Calibri"/>
          <w:sz w:val="22"/>
          <w:szCs w:val="22"/>
        </w:rPr>
        <w:t>f t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>e</w:t>
      </w:r>
      <w:r w:rsidRPr="00847622">
        <w:rPr>
          <w:rFonts w:ascii="Calibri" w:eastAsia="Calibri" w:hAnsi="Calibri" w:cs="Calibri"/>
          <w:sz w:val="22"/>
          <w:szCs w:val="22"/>
        </w:rPr>
        <w:t>a</w:t>
      </w:r>
      <w:r w:rsidRPr="00847622">
        <w:rPr>
          <w:rFonts w:ascii="Calibri" w:eastAsia="Calibri" w:hAnsi="Calibri" w:cs="Calibri"/>
          <w:spacing w:val="1"/>
          <w:sz w:val="22"/>
          <w:szCs w:val="22"/>
        </w:rPr>
        <w:t>c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>h</w:t>
      </w:r>
      <w:r w:rsidRPr="00847622">
        <w:rPr>
          <w:rFonts w:ascii="Calibri" w:eastAsia="Calibri" w:hAnsi="Calibri" w:cs="Calibri"/>
          <w:spacing w:val="2"/>
          <w:sz w:val="22"/>
          <w:szCs w:val="22"/>
        </w:rPr>
        <w:t>i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>n</w:t>
      </w:r>
      <w:r w:rsidRPr="00847622">
        <w:rPr>
          <w:rFonts w:ascii="Calibri" w:eastAsia="Calibri" w:hAnsi="Calibri" w:cs="Calibri"/>
          <w:sz w:val="22"/>
          <w:szCs w:val="22"/>
        </w:rPr>
        <w:t>g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 w:rsidRPr="00847622">
        <w:rPr>
          <w:rFonts w:ascii="Calibri" w:eastAsia="Calibri" w:hAnsi="Calibri" w:cs="Calibri"/>
          <w:sz w:val="22"/>
          <w:szCs w:val="22"/>
        </w:rPr>
        <w:t>a</w:t>
      </w:r>
      <w:r w:rsidRPr="00847622">
        <w:rPr>
          <w:rFonts w:ascii="Calibri" w:eastAsia="Calibri" w:hAnsi="Calibri" w:cs="Calibri"/>
          <w:spacing w:val="2"/>
          <w:sz w:val="22"/>
          <w:szCs w:val="22"/>
        </w:rPr>
        <w:t>n</w:t>
      </w:r>
      <w:r w:rsidRPr="00847622">
        <w:rPr>
          <w:rFonts w:ascii="Calibri" w:eastAsia="Calibri" w:hAnsi="Calibri" w:cs="Calibri"/>
          <w:sz w:val="22"/>
          <w:szCs w:val="22"/>
        </w:rPr>
        <w:t>d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 w:rsidRPr="00847622">
        <w:rPr>
          <w:rFonts w:ascii="Calibri" w:eastAsia="Calibri" w:hAnsi="Calibri" w:cs="Calibri"/>
          <w:sz w:val="22"/>
          <w:szCs w:val="22"/>
        </w:rPr>
        <w:t>as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>s</w:t>
      </w:r>
      <w:r w:rsidRPr="00847622">
        <w:rPr>
          <w:rFonts w:ascii="Calibri" w:eastAsia="Calibri" w:hAnsi="Calibri" w:cs="Calibri"/>
          <w:spacing w:val="2"/>
          <w:sz w:val="22"/>
          <w:szCs w:val="22"/>
        </w:rPr>
        <w:t>e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>ss</w:t>
      </w:r>
      <w:r w:rsidRPr="00847622">
        <w:rPr>
          <w:rFonts w:ascii="Calibri" w:eastAsia="Calibri" w:hAnsi="Calibri" w:cs="Calibri"/>
          <w:sz w:val="22"/>
          <w:szCs w:val="22"/>
        </w:rPr>
        <w:t>m</w:t>
      </w:r>
      <w:r w:rsidRPr="00847622">
        <w:rPr>
          <w:rFonts w:ascii="Calibri" w:eastAsia="Calibri" w:hAnsi="Calibri" w:cs="Calibri"/>
          <w:spacing w:val="2"/>
          <w:sz w:val="22"/>
          <w:szCs w:val="22"/>
        </w:rPr>
        <w:t>e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>n</w:t>
      </w:r>
      <w:r w:rsidRPr="00847622">
        <w:rPr>
          <w:rFonts w:ascii="Calibri" w:eastAsia="Calibri" w:hAnsi="Calibri" w:cs="Calibri"/>
          <w:sz w:val="22"/>
          <w:szCs w:val="22"/>
        </w:rPr>
        <w:t>t a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>n</w:t>
      </w:r>
      <w:r w:rsidRPr="00847622">
        <w:rPr>
          <w:rFonts w:ascii="Calibri" w:eastAsia="Calibri" w:hAnsi="Calibri" w:cs="Calibri"/>
          <w:sz w:val="22"/>
          <w:szCs w:val="22"/>
        </w:rPr>
        <w:t>d</w:t>
      </w:r>
      <w:r w:rsidRPr="00847622"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>p</w:t>
      </w:r>
      <w:r w:rsidRPr="00847622">
        <w:rPr>
          <w:rFonts w:ascii="Calibri" w:eastAsia="Calibri" w:hAnsi="Calibri" w:cs="Calibri"/>
          <w:sz w:val="22"/>
          <w:szCs w:val="22"/>
        </w:rPr>
        <w:t>a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>s</w:t>
      </w:r>
      <w:r w:rsidRPr="00847622">
        <w:rPr>
          <w:rFonts w:ascii="Calibri" w:eastAsia="Calibri" w:hAnsi="Calibri" w:cs="Calibri"/>
          <w:sz w:val="22"/>
          <w:szCs w:val="22"/>
        </w:rPr>
        <w:t>t</w:t>
      </w:r>
      <w:r w:rsidRPr="00847622">
        <w:rPr>
          <w:rFonts w:ascii="Calibri" w:eastAsia="Calibri" w:hAnsi="Calibri" w:cs="Calibri"/>
          <w:spacing w:val="1"/>
          <w:sz w:val="22"/>
          <w:szCs w:val="22"/>
        </w:rPr>
        <w:t>o</w:t>
      </w:r>
      <w:r w:rsidRPr="00847622">
        <w:rPr>
          <w:rFonts w:ascii="Calibri" w:eastAsia="Calibri" w:hAnsi="Calibri" w:cs="Calibri"/>
          <w:sz w:val="22"/>
          <w:szCs w:val="22"/>
        </w:rPr>
        <w:t>ral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 w:rsidRPr="00847622">
        <w:rPr>
          <w:rFonts w:ascii="Calibri" w:eastAsia="Calibri" w:hAnsi="Calibri" w:cs="Calibri"/>
          <w:sz w:val="22"/>
          <w:szCs w:val="22"/>
        </w:rPr>
        <w:t>arr</w:t>
      </w:r>
      <w:r w:rsidRPr="00847622">
        <w:rPr>
          <w:rFonts w:ascii="Calibri" w:eastAsia="Calibri" w:hAnsi="Calibri" w:cs="Calibri"/>
          <w:spacing w:val="2"/>
          <w:sz w:val="22"/>
          <w:szCs w:val="22"/>
        </w:rPr>
        <w:t>a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>n</w:t>
      </w:r>
      <w:r w:rsidRPr="00847622">
        <w:rPr>
          <w:rFonts w:ascii="Calibri" w:eastAsia="Calibri" w:hAnsi="Calibri" w:cs="Calibri"/>
          <w:spacing w:val="1"/>
          <w:sz w:val="22"/>
          <w:szCs w:val="22"/>
        </w:rPr>
        <w:t>g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>e</w:t>
      </w:r>
      <w:r w:rsidRPr="00847622">
        <w:rPr>
          <w:rFonts w:ascii="Calibri" w:eastAsia="Calibri" w:hAnsi="Calibri" w:cs="Calibri"/>
          <w:sz w:val="22"/>
          <w:szCs w:val="22"/>
        </w:rPr>
        <w:t>m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>en</w:t>
      </w:r>
      <w:r w:rsidRPr="00847622">
        <w:rPr>
          <w:rFonts w:ascii="Calibri" w:eastAsia="Calibri" w:hAnsi="Calibri" w:cs="Calibri"/>
          <w:sz w:val="22"/>
          <w:szCs w:val="22"/>
        </w:rPr>
        <w:t>t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>s</w:t>
      </w:r>
      <w:r w:rsidRPr="00847622">
        <w:rPr>
          <w:rFonts w:ascii="Calibri" w:eastAsia="Calibri" w:hAnsi="Calibri" w:cs="Calibri"/>
          <w:sz w:val="22"/>
          <w:szCs w:val="22"/>
        </w:rPr>
        <w:t>.</w:t>
      </w:r>
    </w:p>
    <w:p w14:paraId="0DAD6386" w14:textId="77777777" w:rsidR="005134FA" w:rsidRPr="00847622" w:rsidRDefault="003D09CD">
      <w:pPr>
        <w:spacing w:before="45"/>
        <w:ind w:left="326" w:right="9736"/>
        <w:jc w:val="both"/>
        <w:rPr>
          <w:rFonts w:ascii="Calibri" w:eastAsia="Calibri" w:hAnsi="Calibri" w:cs="Calibri"/>
          <w:sz w:val="18"/>
          <w:szCs w:val="18"/>
        </w:rPr>
      </w:pPr>
      <w:r w:rsidRPr="00847622">
        <w:rPr>
          <w:rFonts w:ascii="Calibri" w:eastAsia="Calibri" w:hAnsi="Calibri" w:cs="Calibri"/>
          <w:b/>
          <w:spacing w:val="-1"/>
          <w:sz w:val="18"/>
          <w:szCs w:val="18"/>
        </w:rPr>
        <w:t>Du</w:t>
      </w:r>
      <w:r w:rsidRPr="00847622">
        <w:rPr>
          <w:rFonts w:ascii="Calibri" w:eastAsia="Calibri" w:hAnsi="Calibri" w:cs="Calibri"/>
          <w:b/>
          <w:sz w:val="18"/>
          <w:szCs w:val="18"/>
        </w:rPr>
        <w:t>t</w:t>
      </w:r>
      <w:r w:rsidRPr="00847622">
        <w:rPr>
          <w:rFonts w:ascii="Calibri" w:eastAsia="Calibri" w:hAnsi="Calibri" w:cs="Calibri"/>
          <w:b/>
          <w:spacing w:val="-1"/>
          <w:sz w:val="18"/>
          <w:szCs w:val="18"/>
        </w:rPr>
        <w:t>i</w:t>
      </w:r>
      <w:r w:rsidRPr="00847622">
        <w:rPr>
          <w:rFonts w:ascii="Calibri" w:eastAsia="Calibri" w:hAnsi="Calibri" w:cs="Calibri"/>
          <w:b/>
          <w:sz w:val="18"/>
          <w:szCs w:val="18"/>
        </w:rPr>
        <w:t>es</w:t>
      </w:r>
    </w:p>
    <w:p w14:paraId="4FCFBE68" w14:textId="77777777" w:rsidR="005134FA" w:rsidRPr="00847622" w:rsidRDefault="003D09CD">
      <w:pPr>
        <w:spacing w:before="94"/>
        <w:ind w:left="318" w:right="4416"/>
        <w:jc w:val="both"/>
        <w:rPr>
          <w:rFonts w:ascii="Calibri" w:eastAsia="Calibri" w:hAnsi="Calibri" w:cs="Calibri"/>
          <w:sz w:val="22"/>
          <w:szCs w:val="22"/>
        </w:rPr>
      </w:pPr>
      <w:r w:rsidRPr="00847622">
        <w:rPr>
          <w:rFonts w:ascii="Segoe MDL2 Assets" w:eastAsia="Segoe MDL2 Assets" w:hAnsi="Segoe MDL2 Assets" w:cs="Segoe MDL2 Assets"/>
          <w:w w:val="46"/>
          <w:sz w:val="22"/>
          <w:szCs w:val="22"/>
        </w:rPr>
        <w:t xml:space="preserve">           </w:t>
      </w:r>
      <w:r w:rsidRPr="00847622">
        <w:rPr>
          <w:rFonts w:ascii="Segoe MDL2 Assets" w:eastAsia="Segoe MDL2 Assets" w:hAnsi="Segoe MDL2 Assets" w:cs="Segoe MDL2 Assets"/>
          <w:spacing w:val="7"/>
          <w:w w:val="46"/>
          <w:sz w:val="22"/>
          <w:szCs w:val="22"/>
        </w:rPr>
        <w:t xml:space="preserve"> </w:t>
      </w:r>
      <w:r w:rsidRPr="00847622">
        <w:rPr>
          <w:rFonts w:ascii="Calibri" w:eastAsia="Calibri" w:hAnsi="Calibri" w:cs="Calibri"/>
          <w:spacing w:val="1"/>
          <w:sz w:val="22"/>
          <w:szCs w:val="22"/>
        </w:rPr>
        <w:t>P</w:t>
      </w:r>
      <w:r w:rsidRPr="00847622">
        <w:rPr>
          <w:rFonts w:ascii="Calibri" w:eastAsia="Calibri" w:hAnsi="Calibri" w:cs="Calibri"/>
          <w:sz w:val="22"/>
          <w:szCs w:val="22"/>
        </w:rPr>
        <w:t>r</w:t>
      </w:r>
      <w:r w:rsidRPr="00847622">
        <w:rPr>
          <w:rFonts w:ascii="Calibri" w:eastAsia="Calibri" w:hAnsi="Calibri" w:cs="Calibri"/>
          <w:spacing w:val="1"/>
          <w:sz w:val="22"/>
          <w:szCs w:val="22"/>
        </w:rPr>
        <w:t>o</w:t>
      </w:r>
      <w:r w:rsidRPr="00847622">
        <w:rPr>
          <w:rFonts w:ascii="Calibri" w:eastAsia="Calibri" w:hAnsi="Calibri" w:cs="Calibri"/>
          <w:sz w:val="22"/>
          <w:szCs w:val="22"/>
        </w:rPr>
        <w:t>vi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>d</w:t>
      </w:r>
      <w:r w:rsidRPr="00847622">
        <w:rPr>
          <w:rFonts w:ascii="Calibri" w:eastAsia="Calibri" w:hAnsi="Calibri" w:cs="Calibri"/>
          <w:sz w:val="22"/>
          <w:szCs w:val="22"/>
        </w:rPr>
        <w:t>i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>n</w:t>
      </w:r>
      <w:r w:rsidRPr="00847622">
        <w:rPr>
          <w:rFonts w:ascii="Calibri" w:eastAsia="Calibri" w:hAnsi="Calibri" w:cs="Calibri"/>
          <w:sz w:val="22"/>
          <w:szCs w:val="22"/>
        </w:rPr>
        <w:t>g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 w:rsidRPr="00847622">
        <w:rPr>
          <w:rFonts w:ascii="Calibri" w:eastAsia="Calibri" w:hAnsi="Calibri" w:cs="Calibri"/>
          <w:spacing w:val="1"/>
          <w:sz w:val="22"/>
          <w:szCs w:val="22"/>
        </w:rPr>
        <w:t>g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>u</w:t>
      </w:r>
      <w:r w:rsidRPr="00847622">
        <w:rPr>
          <w:rFonts w:ascii="Calibri" w:eastAsia="Calibri" w:hAnsi="Calibri" w:cs="Calibri"/>
          <w:sz w:val="22"/>
          <w:szCs w:val="22"/>
        </w:rPr>
        <w:t>i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>d</w:t>
      </w:r>
      <w:r w:rsidRPr="00847622">
        <w:rPr>
          <w:rFonts w:ascii="Calibri" w:eastAsia="Calibri" w:hAnsi="Calibri" w:cs="Calibri"/>
          <w:spacing w:val="2"/>
          <w:sz w:val="22"/>
          <w:szCs w:val="22"/>
        </w:rPr>
        <w:t>a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>n</w:t>
      </w:r>
      <w:r w:rsidRPr="00847622">
        <w:rPr>
          <w:rFonts w:ascii="Calibri" w:eastAsia="Calibri" w:hAnsi="Calibri" w:cs="Calibri"/>
          <w:spacing w:val="1"/>
          <w:sz w:val="22"/>
          <w:szCs w:val="22"/>
        </w:rPr>
        <w:t>c</w:t>
      </w:r>
      <w:r w:rsidRPr="00847622">
        <w:rPr>
          <w:rFonts w:ascii="Calibri" w:eastAsia="Calibri" w:hAnsi="Calibri" w:cs="Calibri"/>
          <w:sz w:val="22"/>
          <w:szCs w:val="22"/>
        </w:rPr>
        <w:t>e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 w:rsidRPr="00847622">
        <w:rPr>
          <w:rFonts w:ascii="Calibri" w:eastAsia="Calibri" w:hAnsi="Calibri" w:cs="Calibri"/>
          <w:sz w:val="22"/>
          <w:szCs w:val="22"/>
        </w:rPr>
        <w:t>a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>n</w:t>
      </w:r>
      <w:r w:rsidRPr="00847622">
        <w:rPr>
          <w:rFonts w:ascii="Calibri" w:eastAsia="Calibri" w:hAnsi="Calibri" w:cs="Calibri"/>
          <w:sz w:val="22"/>
          <w:szCs w:val="22"/>
        </w:rPr>
        <w:t>d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 w:rsidRPr="00847622">
        <w:rPr>
          <w:rFonts w:ascii="Calibri" w:eastAsia="Calibri" w:hAnsi="Calibri" w:cs="Calibri"/>
          <w:spacing w:val="3"/>
          <w:sz w:val="22"/>
          <w:szCs w:val="22"/>
        </w:rPr>
        <w:t>a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>d</w:t>
      </w:r>
      <w:r w:rsidRPr="00847622">
        <w:rPr>
          <w:rFonts w:ascii="Calibri" w:eastAsia="Calibri" w:hAnsi="Calibri" w:cs="Calibri"/>
          <w:sz w:val="22"/>
          <w:szCs w:val="22"/>
        </w:rPr>
        <w:t>vice to</w:t>
      </w:r>
      <w:r w:rsidRPr="00847622"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>p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>up</w:t>
      </w:r>
      <w:r w:rsidRPr="00847622">
        <w:rPr>
          <w:rFonts w:ascii="Calibri" w:eastAsia="Calibri" w:hAnsi="Calibri" w:cs="Calibri"/>
          <w:spacing w:val="2"/>
          <w:sz w:val="22"/>
          <w:szCs w:val="22"/>
        </w:rPr>
        <w:t>i</w:t>
      </w:r>
      <w:r w:rsidRPr="00847622">
        <w:rPr>
          <w:rFonts w:ascii="Calibri" w:eastAsia="Calibri" w:hAnsi="Calibri" w:cs="Calibri"/>
          <w:sz w:val="22"/>
          <w:szCs w:val="22"/>
        </w:rPr>
        <w:t>ls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 w:rsidRPr="00847622">
        <w:rPr>
          <w:rFonts w:ascii="Calibri" w:eastAsia="Calibri" w:hAnsi="Calibri" w:cs="Calibri"/>
          <w:spacing w:val="1"/>
          <w:sz w:val="22"/>
          <w:szCs w:val="22"/>
        </w:rPr>
        <w:t>o</w:t>
      </w:r>
      <w:r w:rsidRPr="00847622">
        <w:rPr>
          <w:rFonts w:ascii="Calibri" w:eastAsia="Calibri" w:hAnsi="Calibri" w:cs="Calibri"/>
          <w:sz w:val="22"/>
          <w:szCs w:val="22"/>
        </w:rPr>
        <w:t>n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 w:rsidRPr="00847622">
        <w:rPr>
          <w:rFonts w:ascii="Calibri" w:eastAsia="Calibri" w:hAnsi="Calibri" w:cs="Calibri"/>
          <w:spacing w:val="2"/>
          <w:sz w:val="22"/>
          <w:szCs w:val="22"/>
        </w:rPr>
        <w:t>e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>du</w:t>
      </w:r>
      <w:r w:rsidRPr="00847622">
        <w:rPr>
          <w:rFonts w:ascii="Calibri" w:eastAsia="Calibri" w:hAnsi="Calibri" w:cs="Calibri"/>
          <w:spacing w:val="1"/>
          <w:sz w:val="22"/>
          <w:szCs w:val="22"/>
        </w:rPr>
        <w:t>c</w:t>
      </w:r>
      <w:r w:rsidRPr="00847622">
        <w:rPr>
          <w:rFonts w:ascii="Calibri" w:eastAsia="Calibri" w:hAnsi="Calibri" w:cs="Calibri"/>
          <w:sz w:val="22"/>
          <w:szCs w:val="22"/>
        </w:rPr>
        <w:t>at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>i</w:t>
      </w:r>
      <w:r w:rsidRPr="00847622">
        <w:rPr>
          <w:rFonts w:ascii="Calibri" w:eastAsia="Calibri" w:hAnsi="Calibri" w:cs="Calibri"/>
          <w:spacing w:val="1"/>
          <w:sz w:val="22"/>
          <w:szCs w:val="22"/>
        </w:rPr>
        <w:t>o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>n</w:t>
      </w:r>
      <w:r w:rsidRPr="00847622">
        <w:rPr>
          <w:rFonts w:ascii="Calibri" w:eastAsia="Calibri" w:hAnsi="Calibri" w:cs="Calibri"/>
          <w:sz w:val="22"/>
          <w:szCs w:val="22"/>
        </w:rPr>
        <w:t>al a</w:t>
      </w:r>
      <w:r w:rsidRPr="00847622">
        <w:rPr>
          <w:rFonts w:ascii="Calibri" w:eastAsia="Calibri" w:hAnsi="Calibri" w:cs="Calibri"/>
          <w:spacing w:val="1"/>
          <w:sz w:val="22"/>
          <w:szCs w:val="22"/>
        </w:rPr>
        <w:t>n</w:t>
      </w:r>
      <w:r w:rsidRPr="00847622">
        <w:rPr>
          <w:rFonts w:ascii="Calibri" w:eastAsia="Calibri" w:hAnsi="Calibri" w:cs="Calibri"/>
          <w:sz w:val="22"/>
          <w:szCs w:val="22"/>
        </w:rPr>
        <w:t>d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 xml:space="preserve"> s</w:t>
      </w:r>
      <w:r w:rsidRPr="00847622">
        <w:rPr>
          <w:rFonts w:ascii="Calibri" w:eastAsia="Calibri" w:hAnsi="Calibri" w:cs="Calibri"/>
          <w:spacing w:val="1"/>
          <w:sz w:val="22"/>
          <w:szCs w:val="22"/>
        </w:rPr>
        <w:t>oc</w:t>
      </w:r>
      <w:r w:rsidRPr="00847622">
        <w:rPr>
          <w:rFonts w:ascii="Calibri" w:eastAsia="Calibri" w:hAnsi="Calibri" w:cs="Calibri"/>
          <w:sz w:val="22"/>
          <w:szCs w:val="22"/>
        </w:rPr>
        <w:t>ial</w:t>
      </w:r>
      <w:r w:rsidRPr="00847622">
        <w:rPr>
          <w:rFonts w:ascii="Calibri" w:eastAsia="Calibri" w:hAnsi="Calibri" w:cs="Calibri"/>
          <w:spacing w:val="2"/>
          <w:sz w:val="22"/>
          <w:szCs w:val="22"/>
        </w:rPr>
        <w:t xml:space="preserve"> </w:t>
      </w:r>
      <w:r w:rsidRPr="00847622">
        <w:rPr>
          <w:rFonts w:ascii="Calibri" w:eastAsia="Calibri" w:hAnsi="Calibri" w:cs="Calibri"/>
          <w:sz w:val="22"/>
          <w:szCs w:val="22"/>
        </w:rPr>
        <w:t>matt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>e</w:t>
      </w:r>
      <w:r w:rsidRPr="00847622">
        <w:rPr>
          <w:rFonts w:ascii="Calibri" w:eastAsia="Calibri" w:hAnsi="Calibri" w:cs="Calibri"/>
          <w:sz w:val="22"/>
          <w:szCs w:val="22"/>
        </w:rPr>
        <w:t>r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>s</w:t>
      </w:r>
      <w:r w:rsidRPr="00847622">
        <w:rPr>
          <w:rFonts w:ascii="Calibri" w:eastAsia="Calibri" w:hAnsi="Calibri" w:cs="Calibri"/>
          <w:sz w:val="22"/>
          <w:szCs w:val="22"/>
        </w:rPr>
        <w:t>.</w:t>
      </w:r>
    </w:p>
    <w:p w14:paraId="6FC8747E" w14:textId="77777777" w:rsidR="005134FA" w:rsidRPr="00847622" w:rsidRDefault="003D09CD">
      <w:pPr>
        <w:spacing w:before="39"/>
        <w:ind w:left="318" w:right="6409"/>
        <w:jc w:val="both"/>
        <w:rPr>
          <w:rFonts w:ascii="Calibri" w:eastAsia="Calibri" w:hAnsi="Calibri" w:cs="Calibri"/>
          <w:sz w:val="22"/>
          <w:szCs w:val="22"/>
        </w:rPr>
      </w:pPr>
      <w:r w:rsidRPr="00847622">
        <w:rPr>
          <w:rFonts w:ascii="Segoe MDL2 Assets" w:eastAsia="Segoe MDL2 Assets" w:hAnsi="Segoe MDL2 Assets" w:cs="Segoe MDL2 Assets"/>
          <w:w w:val="46"/>
          <w:sz w:val="22"/>
          <w:szCs w:val="22"/>
        </w:rPr>
        <w:t xml:space="preserve">           </w:t>
      </w:r>
      <w:r w:rsidRPr="00847622">
        <w:rPr>
          <w:rFonts w:ascii="Segoe MDL2 Assets" w:eastAsia="Segoe MDL2 Assets" w:hAnsi="Segoe MDL2 Assets" w:cs="Segoe MDL2 Assets"/>
          <w:spacing w:val="7"/>
          <w:w w:val="46"/>
          <w:sz w:val="22"/>
          <w:szCs w:val="22"/>
        </w:rPr>
        <w:t xml:space="preserve"> </w:t>
      </w:r>
      <w:r w:rsidRPr="00847622">
        <w:rPr>
          <w:rFonts w:ascii="Calibri" w:eastAsia="Calibri" w:hAnsi="Calibri" w:cs="Calibri"/>
          <w:spacing w:val="1"/>
          <w:sz w:val="22"/>
          <w:szCs w:val="22"/>
        </w:rPr>
        <w:t>L</w:t>
      </w:r>
      <w:r w:rsidRPr="00847622">
        <w:rPr>
          <w:rFonts w:ascii="Calibri" w:eastAsia="Calibri" w:hAnsi="Calibri" w:cs="Calibri"/>
          <w:sz w:val="22"/>
          <w:szCs w:val="22"/>
        </w:rPr>
        <w:t>iai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>s</w:t>
      </w:r>
      <w:r w:rsidRPr="00847622">
        <w:rPr>
          <w:rFonts w:ascii="Calibri" w:eastAsia="Calibri" w:hAnsi="Calibri" w:cs="Calibri"/>
          <w:sz w:val="22"/>
          <w:szCs w:val="22"/>
        </w:rPr>
        <w:t>i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>n</w:t>
      </w:r>
      <w:r w:rsidRPr="00847622">
        <w:rPr>
          <w:rFonts w:ascii="Calibri" w:eastAsia="Calibri" w:hAnsi="Calibri" w:cs="Calibri"/>
          <w:sz w:val="22"/>
          <w:szCs w:val="22"/>
        </w:rPr>
        <w:t>g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 w:rsidRPr="00847622">
        <w:rPr>
          <w:rFonts w:ascii="Calibri" w:eastAsia="Calibri" w:hAnsi="Calibri" w:cs="Calibri"/>
          <w:spacing w:val="1"/>
          <w:sz w:val="22"/>
          <w:szCs w:val="22"/>
        </w:rPr>
        <w:t>w</w:t>
      </w:r>
      <w:r w:rsidRPr="00847622">
        <w:rPr>
          <w:rFonts w:ascii="Calibri" w:eastAsia="Calibri" w:hAnsi="Calibri" w:cs="Calibri"/>
          <w:sz w:val="22"/>
          <w:szCs w:val="22"/>
        </w:rPr>
        <w:t>ith</w:t>
      </w:r>
      <w:r w:rsidRPr="00847622"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 w:rsidRPr="00847622">
        <w:rPr>
          <w:rFonts w:ascii="Calibri" w:eastAsia="Calibri" w:hAnsi="Calibri" w:cs="Calibri"/>
          <w:sz w:val="22"/>
          <w:szCs w:val="22"/>
        </w:rPr>
        <w:t>t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>h</w:t>
      </w:r>
      <w:r w:rsidRPr="00847622">
        <w:rPr>
          <w:rFonts w:ascii="Calibri" w:eastAsia="Calibri" w:hAnsi="Calibri" w:cs="Calibri"/>
          <w:sz w:val="22"/>
          <w:szCs w:val="22"/>
        </w:rPr>
        <w:t>e</w:t>
      </w:r>
      <w:r w:rsidRPr="00847622">
        <w:rPr>
          <w:rFonts w:ascii="Calibri" w:eastAsia="Calibri" w:hAnsi="Calibri" w:cs="Calibri"/>
          <w:spacing w:val="2"/>
          <w:sz w:val="22"/>
          <w:szCs w:val="22"/>
        </w:rPr>
        <w:t xml:space="preserve"> 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>p</w:t>
      </w:r>
      <w:r w:rsidRPr="00847622">
        <w:rPr>
          <w:rFonts w:ascii="Calibri" w:eastAsia="Calibri" w:hAnsi="Calibri" w:cs="Calibri"/>
          <w:sz w:val="22"/>
          <w:szCs w:val="22"/>
        </w:rPr>
        <w:t>ar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>e</w:t>
      </w:r>
      <w:r w:rsidRPr="00847622">
        <w:rPr>
          <w:rFonts w:ascii="Calibri" w:eastAsia="Calibri" w:hAnsi="Calibri" w:cs="Calibri"/>
          <w:spacing w:val="1"/>
          <w:sz w:val="22"/>
          <w:szCs w:val="22"/>
        </w:rPr>
        <w:t>n</w:t>
      </w:r>
      <w:r w:rsidRPr="00847622">
        <w:rPr>
          <w:rFonts w:ascii="Calibri" w:eastAsia="Calibri" w:hAnsi="Calibri" w:cs="Calibri"/>
          <w:sz w:val="22"/>
          <w:szCs w:val="22"/>
        </w:rPr>
        <w:t>ts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 w:rsidRPr="00847622">
        <w:rPr>
          <w:rFonts w:ascii="Calibri" w:eastAsia="Calibri" w:hAnsi="Calibri" w:cs="Calibri"/>
          <w:spacing w:val="1"/>
          <w:sz w:val="22"/>
          <w:szCs w:val="22"/>
        </w:rPr>
        <w:t>o</w:t>
      </w:r>
      <w:r w:rsidRPr="00847622">
        <w:rPr>
          <w:rFonts w:ascii="Calibri" w:eastAsia="Calibri" w:hAnsi="Calibri" w:cs="Calibri"/>
          <w:sz w:val="22"/>
          <w:szCs w:val="22"/>
        </w:rPr>
        <w:t xml:space="preserve">r 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>gu</w:t>
      </w:r>
      <w:r w:rsidRPr="00847622">
        <w:rPr>
          <w:rFonts w:ascii="Calibri" w:eastAsia="Calibri" w:hAnsi="Calibri" w:cs="Calibri"/>
          <w:sz w:val="22"/>
          <w:szCs w:val="22"/>
        </w:rPr>
        <w:t>a</w:t>
      </w:r>
      <w:r w:rsidRPr="00847622">
        <w:rPr>
          <w:rFonts w:ascii="Calibri" w:eastAsia="Calibri" w:hAnsi="Calibri" w:cs="Calibri"/>
          <w:spacing w:val="2"/>
          <w:sz w:val="22"/>
          <w:szCs w:val="22"/>
        </w:rPr>
        <w:t>r</w:t>
      </w:r>
      <w:r w:rsidRPr="00847622">
        <w:rPr>
          <w:rFonts w:ascii="Calibri" w:eastAsia="Calibri" w:hAnsi="Calibri" w:cs="Calibri"/>
          <w:spacing w:val="1"/>
          <w:sz w:val="22"/>
          <w:szCs w:val="22"/>
        </w:rPr>
        <w:t>d</w:t>
      </w:r>
      <w:r w:rsidRPr="00847622">
        <w:rPr>
          <w:rFonts w:ascii="Calibri" w:eastAsia="Calibri" w:hAnsi="Calibri" w:cs="Calibri"/>
          <w:sz w:val="22"/>
          <w:szCs w:val="22"/>
        </w:rPr>
        <w:t>ia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>n</w:t>
      </w:r>
      <w:r w:rsidRPr="00847622">
        <w:rPr>
          <w:rFonts w:ascii="Calibri" w:eastAsia="Calibri" w:hAnsi="Calibri" w:cs="Calibri"/>
          <w:sz w:val="22"/>
          <w:szCs w:val="22"/>
        </w:rPr>
        <w:t>s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 w:rsidRPr="00847622">
        <w:rPr>
          <w:rFonts w:ascii="Calibri" w:eastAsia="Calibri" w:hAnsi="Calibri" w:cs="Calibri"/>
          <w:spacing w:val="1"/>
          <w:sz w:val="22"/>
          <w:szCs w:val="22"/>
        </w:rPr>
        <w:t>o</w:t>
      </w:r>
      <w:r w:rsidRPr="00847622">
        <w:rPr>
          <w:rFonts w:ascii="Calibri" w:eastAsia="Calibri" w:hAnsi="Calibri" w:cs="Calibri"/>
          <w:sz w:val="22"/>
          <w:szCs w:val="22"/>
        </w:rPr>
        <w:t>f p</w:t>
      </w:r>
      <w:r w:rsidRPr="00847622">
        <w:rPr>
          <w:rFonts w:ascii="Calibri" w:eastAsia="Calibri" w:hAnsi="Calibri" w:cs="Calibri"/>
          <w:spacing w:val="-2"/>
          <w:sz w:val="22"/>
          <w:szCs w:val="22"/>
        </w:rPr>
        <w:t>u</w:t>
      </w:r>
      <w:r w:rsidRPr="00847622">
        <w:rPr>
          <w:rFonts w:ascii="Calibri" w:eastAsia="Calibri" w:hAnsi="Calibri" w:cs="Calibri"/>
          <w:spacing w:val="1"/>
          <w:sz w:val="22"/>
          <w:szCs w:val="22"/>
        </w:rPr>
        <w:t>p</w:t>
      </w:r>
      <w:r w:rsidRPr="00847622">
        <w:rPr>
          <w:rFonts w:ascii="Calibri" w:eastAsia="Calibri" w:hAnsi="Calibri" w:cs="Calibri"/>
          <w:sz w:val="22"/>
          <w:szCs w:val="22"/>
        </w:rPr>
        <w:t>il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>s</w:t>
      </w:r>
      <w:r w:rsidRPr="00847622">
        <w:rPr>
          <w:rFonts w:ascii="Calibri" w:eastAsia="Calibri" w:hAnsi="Calibri" w:cs="Calibri"/>
          <w:sz w:val="22"/>
          <w:szCs w:val="22"/>
        </w:rPr>
        <w:t>.</w:t>
      </w:r>
    </w:p>
    <w:p w14:paraId="782A085F" w14:textId="77777777" w:rsidR="005134FA" w:rsidRPr="00847622" w:rsidRDefault="003D09CD">
      <w:pPr>
        <w:spacing w:before="37"/>
        <w:ind w:left="318" w:right="6179"/>
        <w:jc w:val="both"/>
        <w:rPr>
          <w:rFonts w:ascii="Calibri" w:eastAsia="Calibri" w:hAnsi="Calibri" w:cs="Calibri"/>
          <w:sz w:val="22"/>
          <w:szCs w:val="22"/>
        </w:rPr>
      </w:pPr>
      <w:r w:rsidRPr="00847622">
        <w:rPr>
          <w:rFonts w:ascii="Segoe MDL2 Assets" w:eastAsia="Segoe MDL2 Assets" w:hAnsi="Segoe MDL2 Assets" w:cs="Segoe MDL2 Assets"/>
          <w:w w:val="46"/>
          <w:sz w:val="22"/>
          <w:szCs w:val="22"/>
        </w:rPr>
        <w:t xml:space="preserve">           </w:t>
      </w:r>
      <w:r w:rsidRPr="00847622">
        <w:rPr>
          <w:rFonts w:ascii="Segoe MDL2 Assets" w:eastAsia="Segoe MDL2 Assets" w:hAnsi="Segoe MDL2 Assets" w:cs="Segoe MDL2 Assets"/>
          <w:spacing w:val="7"/>
          <w:w w:val="46"/>
          <w:sz w:val="22"/>
          <w:szCs w:val="22"/>
        </w:rPr>
        <w:t xml:space="preserve"> </w:t>
      </w:r>
      <w:r w:rsidRPr="00847622">
        <w:rPr>
          <w:rFonts w:ascii="Calibri" w:eastAsia="Calibri" w:hAnsi="Calibri" w:cs="Calibri"/>
          <w:spacing w:val="1"/>
          <w:sz w:val="22"/>
          <w:szCs w:val="22"/>
        </w:rPr>
        <w:t>Loo</w:t>
      </w:r>
      <w:r w:rsidRPr="00847622">
        <w:rPr>
          <w:rFonts w:ascii="Calibri" w:eastAsia="Calibri" w:hAnsi="Calibri" w:cs="Calibri"/>
          <w:sz w:val="22"/>
          <w:szCs w:val="22"/>
        </w:rPr>
        <w:t>k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>in</w:t>
      </w:r>
      <w:r w:rsidRPr="00847622">
        <w:rPr>
          <w:rFonts w:ascii="Calibri" w:eastAsia="Calibri" w:hAnsi="Calibri" w:cs="Calibri"/>
          <w:sz w:val="22"/>
          <w:szCs w:val="22"/>
        </w:rPr>
        <w:t>g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 w:rsidRPr="00847622">
        <w:rPr>
          <w:rFonts w:ascii="Calibri" w:eastAsia="Calibri" w:hAnsi="Calibri" w:cs="Calibri"/>
          <w:sz w:val="22"/>
          <w:szCs w:val="22"/>
        </w:rPr>
        <w:t>aft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>e</w:t>
      </w:r>
      <w:r w:rsidRPr="00847622">
        <w:rPr>
          <w:rFonts w:ascii="Calibri" w:eastAsia="Calibri" w:hAnsi="Calibri" w:cs="Calibri"/>
          <w:sz w:val="22"/>
          <w:szCs w:val="22"/>
        </w:rPr>
        <w:t xml:space="preserve">r 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>th</w:t>
      </w:r>
      <w:r w:rsidRPr="00847622">
        <w:rPr>
          <w:rFonts w:ascii="Calibri" w:eastAsia="Calibri" w:hAnsi="Calibri" w:cs="Calibri"/>
          <w:sz w:val="22"/>
          <w:szCs w:val="22"/>
        </w:rPr>
        <w:t>e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 w:rsidRPr="00847622">
        <w:rPr>
          <w:rFonts w:ascii="Calibri" w:eastAsia="Calibri" w:hAnsi="Calibri" w:cs="Calibri"/>
          <w:sz w:val="22"/>
          <w:szCs w:val="22"/>
        </w:rPr>
        <w:t>t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>e</w:t>
      </w:r>
      <w:r w:rsidRPr="00847622">
        <w:rPr>
          <w:rFonts w:ascii="Calibri" w:eastAsia="Calibri" w:hAnsi="Calibri" w:cs="Calibri"/>
          <w:sz w:val="22"/>
          <w:szCs w:val="22"/>
        </w:rPr>
        <w:t>a</w:t>
      </w:r>
      <w:r w:rsidRPr="00847622">
        <w:rPr>
          <w:rFonts w:ascii="Calibri" w:eastAsia="Calibri" w:hAnsi="Calibri" w:cs="Calibri"/>
          <w:spacing w:val="1"/>
          <w:sz w:val="22"/>
          <w:szCs w:val="22"/>
        </w:rPr>
        <w:t>ch</w:t>
      </w:r>
      <w:r w:rsidRPr="00847622">
        <w:rPr>
          <w:rFonts w:ascii="Calibri" w:eastAsia="Calibri" w:hAnsi="Calibri" w:cs="Calibri"/>
          <w:sz w:val="22"/>
          <w:szCs w:val="22"/>
        </w:rPr>
        <w:t>i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>n</w:t>
      </w:r>
      <w:r w:rsidRPr="00847622">
        <w:rPr>
          <w:rFonts w:ascii="Calibri" w:eastAsia="Calibri" w:hAnsi="Calibri" w:cs="Calibri"/>
          <w:sz w:val="22"/>
          <w:szCs w:val="22"/>
        </w:rPr>
        <w:t>g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 w:rsidRPr="00847622">
        <w:rPr>
          <w:rFonts w:ascii="Calibri" w:eastAsia="Calibri" w:hAnsi="Calibri" w:cs="Calibri"/>
          <w:sz w:val="22"/>
          <w:szCs w:val="22"/>
        </w:rPr>
        <w:t>mat</w:t>
      </w:r>
      <w:r w:rsidRPr="00847622">
        <w:rPr>
          <w:rFonts w:ascii="Calibri" w:eastAsia="Calibri" w:hAnsi="Calibri" w:cs="Calibri"/>
          <w:spacing w:val="2"/>
          <w:sz w:val="22"/>
          <w:szCs w:val="22"/>
        </w:rPr>
        <w:t>e</w:t>
      </w:r>
      <w:r w:rsidRPr="00847622">
        <w:rPr>
          <w:rFonts w:ascii="Calibri" w:eastAsia="Calibri" w:hAnsi="Calibri" w:cs="Calibri"/>
          <w:sz w:val="22"/>
          <w:szCs w:val="22"/>
        </w:rPr>
        <w:t>r</w:t>
      </w:r>
      <w:r w:rsidRPr="00847622">
        <w:rPr>
          <w:rFonts w:ascii="Calibri" w:eastAsia="Calibri" w:hAnsi="Calibri" w:cs="Calibri"/>
          <w:spacing w:val="1"/>
          <w:sz w:val="22"/>
          <w:szCs w:val="22"/>
        </w:rPr>
        <w:t>i</w:t>
      </w:r>
      <w:r w:rsidRPr="00847622">
        <w:rPr>
          <w:rFonts w:ascii="Calibri" w:eastAsia="Calibri" w:hAnsi="Calibri" w:cs="Calibri"/>
          <w:sz w:val="22"/>
          <w:szCs w:val="22"/>
        </w:rPr>
        <w:t>al a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>n</w:t>
      </w:r>
      <w:r w:rsidRPr="00847622">
        <w:rPr>
          <w:rFonts w:ascii="Calibri" w:eastAsia="Calibri" w:hAnsi="Calibri" w:cs="Calibri"/>
          <w:sz w:val="22"/>
          <w:szCs w:val="22"/>
        </w:rPr>
        <w:t>d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 w:rsidRPr="00847622">
        <w:rPr>
          <w:rFonts w:ascii="Calibri" w:eastAsia="Calibri" w:hAnsi="Calibri" w:cs="Calibri"/>
          <w:sz w:val="22"/>
          <w:szCs w:val="22"/>
        </w:rPr>
        <w:t>r</w:t>
      </w:r>
      <w:r w:rsidRPr="00847622">
        <w:rPr>
          <w:rFonts w:ascii="Calibri" w:eastAsia="Calibri" w:hAnsi="Calibri" w:cs="Calibri"/>
          <w:spacing w:val="1"/>
          <w:sz w:val="22"/>
          <w:szCs w:val="22"/>
        </w:rPr>
        <w:t>e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>s</w:t>
      </w:r>
      <w:r w:rsidRPr="00847622">
        <w:rPr>
          <w:rFonts w:ascii="Calibri" w:eastAsia="Calibri" w:hAnsi="Calibri" w:cs="Calibri"/>
          <w:spacing w:val="1"/>
          <w:sz w:val="22"/>
          <w:szCs w:val="22"/>
        </w:rPr>
        <w:t>o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>u</w:t>
      </w:r>
      <w:r w:rsidRPr="00847622">
        <w:rPr>
          <w:rFonts w:ascii="Calibri" w:eastAsia="Calibri" w:hAnsi="Calibri" w:cs="Calibri"/>
          <w:sz w:val="22"/>
          <w:szCs w:val="22"/>
        </w:rPr>
        <w:t>rce</w:t>
      </w:r>
      <w:r w:rsidRPr="00847622">
        <w:rPr>
          <w:rFonts w:ascii="Calibri" w:eastAsia="Calibri" w:hAnsi="Calibri" w:cs="Calibri"/>
          <w:spacing w:val="1"/>
          <w:sz w:val="22"/>
          <w:szCs w:val="22"/>
        </w:rPr>
        <w:t>s</w:t>
      </w:r>
      <w:r w:rsidRPr="00847622">
        <w:rPr>
          <w:rFonts w:ascii="Calibri" w:eastAsia="Calibri" w:hAnsi="Calibri" w:cs="Calibri"/>
          <w:sz w:val="22"/>
          <w:szCs w:val="22"/>
        </w:rPr>
        <w:t>.</w:t>
      </w:r>
    </w:p>
    <w:p w14:paraId="7F90156D" w14:textId="77777777" w:rsidR="005134FA" w:rsidRPr="00847622" w:rsidRDefault="003D09CD">
      <w:pPr>
        <w:spacing w:before="36"/>
        <w:ind w:left="318" w:right="4695"/>
        <w:jc w:val="both"/>
        <w:rPr>
          <w:rFonts w:ascii="Calibri" w:eastAsia="Calibri" w:hAnsi="Calibri" w:cs="Calibri"/>
          <w:sz w:val="22"/>
          <w:szCs w:val="22"/>
        </w:rPr>
      </w:pPr>
      <w:r w:rsidRPr="00847622">
        <w:rPr>
          <w:rFonts w:ascii="Segoe MDL2 Assets" w:eastAsia="Segoe MDL2 Assets" w:hAnsi="Segoe MDL2 Assets" w:cs="Segoe MDL2 Assets"/>
          <w:w w:val="46"/>
          <w:sz w:val="22"/>
          <w:szCs w:val="22"/>
        </w:rPr>
        <w:t xml:space="preserve">           </w:t>
      </w:r>
      <w:r w:rsidRPr="00847622">
        <w:rPr>
          <w:rFonts w:ascii="Segoe MDL2 Assets" w:eastAsia="Segoe MDL2 Assets" w:hAnsi="Segoe MDL2 Assets" w:cs="Segoe MDL2 Assets"/>
          <w:spacing w:val="7"/>
          <w:w w:val="46"/>
          <w:sz w:val="22"/>
          <w:szCs w:val="22"/>
        </w:rPr>
        <w:t xml:space="preserve"> </w:t>
      </w:r>
      <w:r w:rsidRPr="00847622">
        <w:rPr>
          <w:rFonts w:ascii="Calibri" w:eastAsia="Calibri" w:hAnsi="Calibri" w:cs="Calibri"/>
          <w:spacing w:val="1"/>
          <w:sz w:val="22"/>
          <w:szCs w:val="22"/>
        </w:rPr>
        <w:t>L</w:t>
      </w:r>
      <w:r w:rsidRPr="00847622">
        <w:rPr>
          <w:rFonts w:ascii="Calibri" w:eastAsia="Calibri" w:hAnsi="Calibri" w:cs="Calibri"/>
          <w:sz w:val="22"/>
          <w:szCs w:val="22"/>
        </w:rPr>
        <w:t>iai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>s</w:t>
      </w:r>
      <w:r w:rsidRPr="00847622">
        <w:rPr>
          <w:rFonts w:ascii="Calibri" w:eastAsia="Calibri" w:hAnsi="Calibri" w:cs="Calibri"/>
          <w:sz w:val="22"/>
          <w:szCs w:val="22"/>
        </w:rPr>
        <w:t>i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>n</w:t>
      </w:r>
      <w:r w:rsidRPr="00847622">
        <w:rPr>
          <w:rFonts w:ascii="Calibri" w:eastAsia="Calibri" w:hAnsi="Calibri" w:cs="Calibri"/>
          <w:sz w:val="22"/>
          <w:szCs w:val="22"/>
        </w:rPr>
        <w:t>g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 w:rsidRPr="00847622">
        <w:rPr>
          <w:rFonts w:ascii="Calibri" w:eastAsia="Calibri" w:hAnsi="Calibri" w:cs="Calibri"/>
          <w:spacing w:val="1"/>
          <w:sz w:val="22"/>
          <w:szCs w:val="22"/>
        </w:rPr>
        <w:t>w</w:t>
      </w:r>
      <w:r w:rsidRPr="00847622">
        <w:rPr>
          <w:rFonts w:ascii="Calibri" w:eastAsia="Calibri" w:hAnsi="Calibri" w:cs="Calibri"/>
          <w:sz w:val="22"/>
          <w:szCs w:val="22"/>
        </w:rPr>
        <w:t>ith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 w:rsidRPr="00847622">
        <w:rPr>
          <w:rFonts w:ascii="Calibri" w:eastAsia="Calibri" w:hAnsi="Calibri" w:cs="Calibri"/>
          <w:spacing w:val="1"/>
          <w:sz w:val="22"/>
          <w:szCs w:val="22"/>
        </w:rPr>
        <w:t>co</w:t>
      </w:r>
      <w:r w:rsidRPr="00847622">
        <w:rPr>
          <w:rFonts w:ascii="Calibri" w:eastAsia="Calibri" w:hAnsi="Calibri" w:cs="Calibri"/>
          <w:sz w:val="22"/>
          <w:szCs w:val="22"/>
        </w:rPr>
        <w:t>ll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>e</w:t>
      </w:r>
      <w:r w:rsidRPr="00847622">
        <w:rPr>
          <w:rFonts w:ascii="Calibri" w:eastAsia="Calibri" w:hAnsi="Calibri" w:cs="Calibri"/>
          <w:spacing w:val="2"/>
          <w:sz w:val="22"/>
          <w:szCs w:val="22"/>
        </w:rPr>
        <w:t>a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>gu</w:t>
      </w:r>
      <w:r w:rsidRPr="00847622">
        <w:rPr>
          <w:rFonts w:ascii="Calibri" w:eastAsia="Calibri" w:hAnsi="Calibri" w:cs="Calibri"/>
          <w:spacing w:val="2"/>
          <w:sz w:val="22"/>
          <w:szCs w:val="22"/>
        </w:rPr>
        <w:t>e</w:t>
      </w:r>
      <w:r w:rsidRPr="00847622">
        <w:rPr>
          <w:rFonts w:ascii="Calibri" w:eastAsia="Calibri" w:hAnsi="Calibri" w:cs="Calibri"/>
          <w:sz w:val="22"/>
          <w:szCs w:val="22"/>
        </w:rPr>
        <w:t>s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 w:rsidRPr="00847622">
        <w:rPr>
          <w:rFonts w:ascii="Calibri" w:eastAsia="Calibri" w:hAnsi="Calibri" w:cs="Calibri"/>
          <w:sz w:val="22"/>
          <w:szCs w:val="22"/>
        </w:rPr>
        <w:t>as a</w:t>
      </w:r>
      <w:r w:rsidRPr="00847622">
        <w:rPr>
          <w:rFonts w:ascii="Calibri" w:eastAsia="Calibri" w:hAnsi="Calibri" w:cs="Calibri"/>
          <w:spacing w:val="1"/>
          <w:sz w:val="22"/>
          <w:szCs w:val="22"/>
        </w:rPr>
        <w:t>p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>p</w:t>
      </w:r>
      <w:r w:rsidRPr="00847622">
        <w:rPr>
          <w:rFonts w:ascii="Calibri" w:eastAsia="Calibri" w:hAnsi="Calibri" w:cs="Calibri"/>
          <w:sz w:val="22"/>
          <w:szCs w:val="22"/>
        </w:rPr>
        <w:t>r</w:t>
      </w:r>
      <w:r w:rsidRPr="00847622">
        <w:rPr>
          <w:rFonts w:ascii="Calibri" w:eastAsia="Calibri" w:hAnsi="Calibri" w:cs="Calibri"/>
          <w:spacing w:val="1"/>
          <w:sz w:val="22"/>
          <w:szCs w:val="22"/>
        </w:rPr>
        <w:t>o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>p</w:t>
      </w:r>
      <w:r w:rsidRPr="00847622">
        <w:rPr>
          <w:rFonts w:ascii="Calibri" w:eastAsia="Calibri" w:hAnsi="Calibri" w:cs="Calibri"/>
          <w:sz w:val="22"/>
          <w:szCs w:val="22"/>
        </w:rPr>
        <w:t>r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>i</w:t>
      </w:r>
      <w:r w:rsidRPr="00847622">
        <w:rPr>
          <w:rFonts w:ascii="Calibri" w:eastAsia="Calibri" w:hAnsi="Calibri" w:cs="Calibri"/>
          <w:sz w:val="22"/>
          <w:szCs w:val="22"/>
        </w:rPr>
        <w:t>ate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 w:rsidRPr="00847622">
        <w:rPr>
          <w:rFonts w:ascii="Calibri" w:eastAsia="Calibri" w:hAnsi="Calibri" w:cs="Calibri"/>
          <w:spacing w:val="2"/>
          <w:sz w:val="22"/>
          <w:szCs w:val="22"/>
        </w:rPr>
        <w:t>i</w:t>
      </w:r>
      <w:r w:rsidRPr="00847622">
        <w:rPr>
          <w:rFonts w:ascii="Calibri" w:eastAsia="Calibri" w:hAnsi="Calibri" w:cs="Calibri"/>
          <w:sz w:val="22"/>
          <w:szCs w:val="22"/>
        </w:rPr>
        <w:t>n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 w:rsidRPr="00847622">
        <w:rPr>
          <w:rFonts w:ascii="Calibri" w:eastAsia="Calibri" w:hAnsi="Calibri" w:cs="Calibri"/>
          <w:sz w:val="22"/>
          <w:szCs w:val="22"/>
        </w:rPr>
        <w:t>ar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>e</w:t>
      </w:r>
      <w:r w:rsidRPr="00847622">
        <w:rPr>
          <w:rFonts w:ascii="Calibri" w:eastAsia="Calibri" w:hAnsi="Calibri" w:cs="Calibri"/>
          <w:sz w:val="22"/>
          <w:szCs w:val="22"/>
        </w:rPr>
        <w:t>as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 w:rsidRPr="00847622">
        <w:rPr>
          <w:rFonts w:ascii="Calibri" w:eastAsia="Calibri" w:hAnsi="Calibri" w:cs="Calibri"/>
          <w:spacing w:val="1"/>
          <w:sz w:val="22"/>
          <w:szCs w:val="22"/>
        </w:rPr>
        <w:t>o</w:t>
      </w:r>
      <w:r w:rsidRPr="00847622">
        <w:rPr>
          <w:rFonts w:ascii="Calibri" w:eastAsia="Calibri" w:hAnsi="Calibri" w:cs="Calibri"/>
          <w:sz w:val="22"/>
          <w:szCs w:val="22"/>
        </w:rPr>
        <w:t xml:space="preserve">f </w:t>
      </w:r>
      <w:r w:rsidRPr="00847622">
        <w:rPr>
          <w:rFonts w:ascii="Calibri" w:eastAsia="Calibri" w:hAnsi="Calibri" w:cs="Calibri"/>
          <w:spacing w:val="1"/>
          <w:sz w:val="22"/>
          <w:szCs w:val="22"/>
        </w:rPr>
        <w:t>c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>u</w:t>
      </w:r>
      <w:r w:rsidRPr="00847622">
        <w:rPr>
          <w:rFonts w:ascii="Calibri" w:eastAsia="Calibri" w:hAnsi="Calibri" w:cs="Calibri"/>
          <w:sz w:val="22"/>
          <w:szCs w:val="22"/>
        </w:rPr>
        <w:t>r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>r</w:t>
      </w:r>
      <w:r w:rsidRPr="00847622">
        <w:rPr>
          <w:rFonts w:ascii="Calibri" w:eastAsia="Calibri" w:hAnsi="Calibri" w:cs="Calibri"/>
          <w:sz w:val="22"/>
          <w:szCs w:val="22"/>
        </w:rPr>
        <w:t>i</w:t>
      </w:r>
      <w:r w:rsidRPr="00847622">
        <w:rPr>
          <w:rFonts w:ascii="Calibri" w:eastAsia="Calibri" w:hAnsi="Calibri" w:cs="Calibri"/>
          <w:spacing w:val="1"/>
          <w:sz w:val="22"/>
          <w:szCs w:val="22"/>
        </w:rPr>
        <w:t>cu</w:t>
      </w:r>
      <w:r w:rsidRPr="00847622">
        <w:rPr>
          <w:rFonts w:ascii="Calibri" w:eastAsia="Calibri" w:hAnsi="Calibri" w:cs="Calibri"/>
          <w:sz w:val="22"/>
          <w:szCs w:val="22"/>
        </w:rPr>
        <w:t>l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>u</w:t>
      </w:r>
      <w:r w:rsidRPr="00847622">
        <w:rPr>
          <w:rFonts w:ascii="Calibri" w:eastAsia="Calibri" w:hAnsi="Calibri" w:cs="Calibri"/>
          <w:sz w:val="22"/>
          <w:szCs w:val="22"/>
        </w:rPr>
        <w:t xml:space="preserve">m </w:t>
      </w:r>
      <w:r w:rsidRPr="00847622">
        <w:rPr>
          <w:rFonts w:ascii="Calibri" w:eastAsia="Calibri" w:hAnsi="Calibri" w:cs="Calibri"/>
          <w:spacing w:val="2"/>
          <w:sz w:val="22"/>
          <w:szCs w:val="22"/>
        </w:rPr>
        <w:t>p</w:t>
      </w:r>
      <w:r w:rsidRPr="00847622">
        <w:rPr>
          <w:rFonts w:ascii="Calibri" w:eastAsia="Calibri" w:hAnsi="Calibri" w:cs="Calibri"/>
          <w:sz w:val="22"/>
          <w:szCs w:val="22"/>
        </w:rPr>
        <w:t>la</w:t>
      </w:r>
      <w:r w:rsidRPr="00847622">
        <w:rPr>
          <w:rFonts w:ascii="Calibri" w:eastAsia="Calibri" w:hAnsi="Calibri" w:cs="Calibri"/>
          <w:spacing w:val="1"/>
          <w:sz w:val="22"/>
          <w:szCs w:val="22"/>
        </w:rPr>
        <w:t>n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>n</w:t>
      </w:r>
      <w:r w:rsidRPr="00847622">
        <w:rPr>
          <w:rFonts w:ascii="Calibri" w:eastAsia="Calibri" w:hAnsi="Calibri" w:cs="Calibri"/>
          <w:sz w:val="22"/>
          <w:szCs w:val="22"/>
        </w:rPr>
        <w:t>i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>n</w:t>
      </w:r>
      <w:r w:rsidRPr="00847622">
        <w:rPr>
          <w:rFonts w:ascii="Calibri" w:eastAsia="Calibri" w:hAnsi="Calibri" w:cs="Calibri"/>
          <w:spacing w:val="2"/>
          <w:sz w:val="22"/>
          <w:szCs w:val="22"/>
        </w:rPr>
        <w:t>g</w:t>
      </w:r>
      <w:r w:rsidRPr="00847622">
        <w:rPr>
          <w:rFonts w:ascii="Calibri" w:eastAsia="Calibri" w:hAnsi="Calibri" w:cs="Calibri"/>
          <w:sz w:val="22"/>
          <w:szCs w:val="22"/>
        </w:rPr>
        <w:t>.</w:t>
      </w:r>
    </w:p>
    <w:p w14:paraId="5592EC9C" w14:textId="77777777" w:rsidR="005134FA" w:rsidRPr="00847622" w:rsidRDefault="003D09CD">
      <w:pPr>
        <w:spacing w:before="36"/>
        <w:ind w:left="318" w:right="4007"/>
        <w:jc w:val="both"/>
        <w:rPr>
          <w:rFonts w:ascii="Calibri" w:eastAsia="Calibri" w:hAnsi="Calibri" w:cs="Calibri"/>
          <w:sz w:val="22"/>
          <w:szCs w:val="22"/>
        </w:rPr>
      </w:pPr>
      <w:r w:rsidRPr="00847622">
        <w:rPr>
          <w:rFonts w:ascii="Segoe MDL2 Assets" w:eastAsia="Segoe MDL2 Assets" w:hAnsi="Segoe MDL2 Assets" w:cs="Segoe MDL2 Assets"/>
          <w:w w:val="46"/>
          <w:sz w:val="22"/>
          <w:szCs w:val="22"/>
        </w:rPr>
        <w:t></w:t>
      </w:r>
      <w:r w:rsidRPr="00847622">
        <w:rPr>
          <w:rFonts w:ascii="Segoe MDL2 Assets" w:eastAsia="Segoe MDL2 Assets" w:hAnsi="Segoe MDL2 Assets" w:cs="Segoe MDL2 Assets"/>
          <w:w w:val="46"/>
          <w:sz w:val="22"/>
          <w:szCs w:val="22"/>
        </w:rPr>
        <w:t xml:space="preserve">           </w:t>
      </w:r>
      <w:r w:rsidRPr="00847622">
        <w:rPr>
          <w:rFonts w:ascii="Segoe MDL2 Assets" w:eastAsia="Segoe MDL2 Assets" w:hAnsi="Segoe MDL2 Assets" w:cs="Segoe MDL2 Assets"/>
          <w:spacing w:val="7"/>
          <w:w w:val="46"/>
          <w:sz w:val="22"/>
          <w:szCs w:val="22"/>
        </w:rPr>
        <w:t xml:space="preserve"> 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>G</w:t>
      </w:r>
      <w:r w:rsidRPr="00847622">
        <w:rPr>
          <w:rFonts w:ascii="Calibri" w:eastAsia="Calibri" w:hAnsi="Calibri" w:cs="Calibri"/>
          <w:sz w:val="22"/>
          <w:szCs w:val="22"/>
        </w:rPr>
        <w:t>ivi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>n</w:t>
      </w:r>
      <w:r w:rsidRPr="00847622">
        <w:rPr>
          <w:rFonts w:ascii="Calibri" w:eastAsia="Calibri" w:hAnsi="Calibri" w:cs="Calibri"/>
          <w:sz w:val="22"/>
          <w:szCs w:val="22"/>
        </w:rPr>
        <w:t>g</w:t>
      </w:r>
      <w:r w:rsidRPr="00847622">
        <w:rPr>
          <w:rFonts w:ascii="Calibri" w:eastAsia="Calibri" w:hAnsi="Calibri" w:cs="Calibri"/>
          <w:spacing w:val="2"/>
          <w:sz w:val="22"/>
          <w:szCs w:val="22"/>
        </w:rPr>
        <w:t xml:space="preserve"> </w:t>
      </w:r>
      <w:r w:rsidRPr="00847622">
        <w:rPr>
          <w:rFonts w:ascii="Calibri" w:eastAsia="Calibri" w:hAnsi="Calibri" w:cs="Calibri"/>
          <w:sz w:val="22"/>
          <w:szCs w:val="22"/>
        </w:rPr>
        <w:t>i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>n</w:t>
      </w:r>
      <w:r w:rsidRPr="00847622">
        <w:rPr>
          <w:rFonts w:ascii="Calibri" w:eastAsia="Calibri" w:hAnsi="Calibri" w:cs="Calibri"/>
          <w:sz w:val="22"/>
          <w:szCs w:val="22"/>
        </w:rPr>
        <w:t>f</w:t>
      </w:r>
      <w:r w:rsidRPr="00847622">
        <w:rPr>
          <w:rFonts w:ascii="Calibri" w:eastAsia="Calibri" w:hAnsi="Calibri" w:cs="Calibri"/>
          <w:spacing w:val="1"/>
          <w:sz w:val="22"/>
          <w:szCs w:val="22"/>
        </w:rPr>
        <w:t>o</w:t>
      </w:r>
      <w:r w:rsidRPr="00847622">
        <w:rPr>
          <w:rFonts w:ascii="Calibri" w:eastAsia="Calibri" w:hAnsi="Calibri" w:cs="Calibri"/>
          <w:sz w:val="22"/>
          <w:szCs w:val="22"/>
        </w:rPr>
        <w:t>rmat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>i</w:t>
      </w:r>
      <w:r w:rsidRPr="00847622">
        <w:rPr>
          <w:rFonts w:ascii="Calibri" w:eastAsia="Calibri" w:hAnsi="Calibri" w:cs="Calibri"/>
          <w:sz w:val="22"/>
          <w:szCs w:val="22"/>
        </w:rPr>
        <w:t xml:space="preserve">ve, 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>he</w:t>
      </w:r>
      <w:r w:rsidRPr="00847622">
        <w:rPr>
          <w:rFonts w:ascii="Calibri" w:eastAsia="Calibri" w:hAnsi="Calibri" w:cs="Calibri"/>
          <w:spacing w:val="2"/>
          <w:sz w:val="22"/>
          <w:szCs w:val="22"/>
        </w:rPr>
        <w:t>l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>p</w:t>
      </w:r>
      <w:r w:rsidRPr="00847622">
        <w:rPr>
          <w:rFonts w:ascii="Calibri" w:eastAsia="Calibri" w:hAnsi="Calibri" w:cs="Calibri"/>
          <w:sz w:val="22"/>
          <w:szCs w:val="22"/>
        </w:rPr>
        <w:t>f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>u</w:t>
      </w:r>
      <w:r w:rsidRPr="00847622">
        <w:rPr>
          <w:rFonts w:ascii="Calibri" w:eastAsia="Calibri" w:hAnsi="Calibri" w:cs="Calibri"/>
          <w:sz w:val="22"/>
          <w:szCs w:val="22"/>
        </w:rPr>
        <w:t xml:space="preserve">l </w:t>
      </w:r>
      <w:r w:rsidRPr="00847622">
        <w:rPr>
          <w:rFonts w:ascii="Calibri" w:eastAsia="Calibri" w:hAnsi="Calibri" w:cs="Calibri"/>
          <w:spacing w:val="3"/>
          <w:sz w:val="22"/>
          <w:szCs w:val="22"/>
        </w:rPr>
        <w:t>a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>n</w:t>
      </w:r>
      <w:r w:rsidRPr="00847622">
        <w:rPr>
          <w:rFonts w:ascii="Calibri" w:eastAsia="Calibri" w:hAnsi="Calibri" w:cs="Calibri"/>
          <w:sz w:val="22"/>
          <w:szCs w:val="22"/>
        </w:rPr>
        <w:t>d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 w:rsidRPr="00847622">
        <w:rPr>
          <w:rFonts w:ascii="Calibri" w:eastAsia="Calibri" w:hAnsi="Calibri" w:cs="Calibri"/>
          <w:spacing w:val="3"/>
          <w:sz w:val="22"/>
          <w:szCs w:val="22"/>
        </w:rPr>
        <w:t>a</w:t>
      </w:r>
      <w:r w:rsidRPr="00847622">
        <w:rPr>
          <w:rFonts w:ascii="Calibri" w:eastAsia="Calibri" w:hAnsi="Calibri" w:cs="Calibri"/>
          <w:spacing w:val="1"/>
          <w:sz w:val="22"/>
          <w:szCs w:val="22"/>
        </w:rPr>
        <w:t>cc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>u</w:t>
      </w:r>
      <w:r w:rsidRPr="00847622">
        <w:rPr>
          <w:rFonts w:ascii="Calibri" w:eastAsia="Calibri" w:hAnsi="Calibri" w:cs="Calibri"/>
          <w:sz w:val="22"/>
          <w:szCs w:val="22"/>
        </w:rPr>
        <w:t>rate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 w:rsidRPr="00847622">
        <w:rPr>
          <w:rFonts w:ascii="Calibri" w:eastAsia="Calibri" w:hAnsi="Calibri" w:cs="Calibri"/>
          <w:sz w:val="22"/>
          <w:szCs w:val="22"/>
        </w:rPr>
        <w:t>r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>ep</w:t>
      </w:r>
      <w:r w:rsidRPr="00847622">
        <w:rPr>
          <w:rFonts w:ascii="Calibri" w:eastAsia="Calibri" w:hAnsi="Calibri" w:cs="Calibri"/>
          <w:spacing w:val="1"/>
          <w:sz w:val="22"/>
          <w:szCs w:val="22"/>
        </w:rPr>
        <w:t>o</w:t>
      </w:r>
      <w:r w:rsidRPr="00847622">
        <w:rPr>
          <w:rFonts w:ascii="Calibri" w:eastAsia="Calibri" w:hAnsi="Calibri" w:cs="Calibri"/>
          <w:sz w:val="22"/>
          <w:szCs w:val="22"/>
        </w:rPr>
        <w:t>r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>t</w:t>
      </w:r>
      <w:r w:rsidRPr="00847622">
        <w:rPr>
          <w:rFonts w:ascii="Calibri" w:eastAsia="Calibri" w:hAnsi="Calibri" w:cs="Calibri"/>
          <w:sz w:val="22"/>
          <w:szCs w:val="22"/>
        </w:rPr>
        <w:t>s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 w:rsidRPr="00847622">
        <w:rPr>
          <w:rFonts w:ascii="Calibri" w:eastAsia="Calibri" w:hAnsi="Calibri" w:cs="Calibri"/>
          <w:sz w:val="22"/>
          <w:szCs w:val="22"/>
        </w:rPr>
        <w:t>to</w:t>
      </w:r>
      <w:r w:rsidRPr="00847622"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>p</w:t>
      </w:r>
      <w:r w:rsidRPr="00847622">
        <w:rPr>
          <w:rFonts w:ascii="Calibri" w:eastAsia="Calibri" w:hAnsi="Calibri" w:cs="Calibri"/>
          <w:sz w:val="22"/>
          <w:szCs w:val="22"/>
        </w:rPr>
        <w:t>a</w:t>
      </w:r>
      <w:r w:rsidRPr="00847622">
        <w:rPr>
          <w:rFonts w:ascii="Calibri" w:eastAsia="Calibri" w:hAnsi="Calibri" w:cs="Calibri"/>
          <w:spacing w:val="2"/>
          <w:sz w:val="22"/>
          <w:szCs w:val="22"/>
        </w:rPr>
        <w:t>r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>en</w:t>
      </w:r>
      <w:r w:rsidRPr="00847622">
        <w:rPr>
          <w:rFonts w:ascii="Calibri" w:eastAsia="Calibri" w:hAnsi="Calibri" w:cs="Calibri"/>
          <w:spacing w:val="2"/>
          <w:sz w:val="22"/>
          <w:szCs w:val="22"/>
        </w:rPr>
        <w:t>t</w:t>
      </w:r>
      <w:r w:rsidRPr="00847622">
        <w:rPr>
          <w:rFonts w:ascii="Calibri" w:eastAsia="Calibri" w:hAnsi="Calibri" w:cs="Calibri"/>
          <w:sz w:val="22"/>
          <w:szCs w:val="22"/>
        </w:rPr>
        <w:t>s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 w:rsidRPr="00847622">
        <w:rPr>
          <w:rFonts w:ascii="Calibri" w:eastAsia="Calibri" w:hAnsi="Calibri" w:cs="Calibri"/>
          <w:spacing w:val="1"/>
          <w:sz w:val="22"/>
          <w:szCs w:val="22"/>
        </w:rPr>
        <w:t>o</w:t>
      </w:r>
      <w:r w:rsidRPr="00847622">
        <w:rPr>
          <w:rFonts w:ascii="Calibri" w:eastAsia="Calibri" w:hAnsi="Calibri" w:cs="Calibri"/>
          <w:sz w:val="22"/>
          <w:szCs w:val="22"/>
        </w:rPr>
        <w:t>n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 w:rsidRPr="00847622">
        <w:rPr>
          <w:rFonts w:ascii="Calibri" w:eastAsia="Calibri" w:hAnsi="Calibri" w:cs="Calibri"/>
          <w:sz w:val="22"/>
          <w:szCs w:val="22"/>
        </w:rPr>
        <w:t xml:space="preserve">a </w:t>
      </w:r>
      <w:r w:rsidRPr="00847622">
        <w:rPr>
          <w:rFonts w:ascii="Calibri" w:eastAsia="Calibri" w:hAnsi="Calibri" w:cs="Calibri"/>
          <w:spacing w:val="2"/>
          <w:sz w:val="22"/>
          <w:szCs w:val="22"/>
        </w:rPr>
        <w:t>p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>up</w:t>
      </w:r>
      <w:r w:rsidRPr="00847622">
        <w:rPr>
          <w:rFonts w:ascii="Calibri" w:eastAsia="Calibri" w:hAnsi="Calibri" w:cs="Calibri"/>
          <w:sz w:val="22"/>
          <w:szCs w:val="22"/>
        </w:rPr>
        <w:t>i</w:t>
      </w:r>
      <w:r w:rsidRPr="00847622">
        <w:rPr>
          <w:rFonts w:ascii="Calibri" w:eastAsia="Calibri" w:hAnsi="Calibri" w:cs="Calibri"/>
          <w:spacing w:val="2"/>
          <w:sz w:val="22"/>
          <w:szCs w:val="22"/>
        </w:rPr>
        <w:t>l</w:t>
      </w:r>
      <w:r w:rsidRPr="00847622">
        <w:rPr>
          <w:rFonts w:ascii="Calibri" w:eastAsia="Calibri" w:hAnsi="Calibri" w:cs="Calibri"/>
          <w:sz w:val="22"/>
          <w:szCs w:val="22"/>
        </w:rPr>
        <w:t>s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 xml:space="preserve"> p</w:t>
      </w:r>
      <w:r w:rsidRPr="00847622">
        <w:rPr>
          <w:rFonts w:ascii="Calibri" w:eastAsia="Calibri" w:hAnsi="Calibri" w:cs="Calibri"/>
          <w:sz w:val="22"/>
          <w:szCs w:val="22"/>
        </w:rPr>
        <w:t>r</w:t>
      </w:r>
      <w:r w:rsidRPr="00847622">
        <w:rPr>
          <w:rFonts w:ascii="Calibri" w:eastAsia="Calibri" w:hAnsi="Calibri" w:cs="Calibri"/>
          <w:spacing w:val="1"/>
          <w:sz w:val="22"/>
          <w:szCs w:val="22"/>
        </w:rPr>
        <w:t>o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>g</w:t>
      </w:r>
      <w:r w:rsidRPr="00847622">
        <w:rPr>
          <w:rFonts w:ascii="Calibri" w:eastAsia="Calibri" w:hAnsi="Calibri" w:cs="Calibri"/>
          <w:sz w:val="22"/>
          <w:szCs w:val="22"/>
        </w:rPr>
        <w:t>r</w:t>
      </w:r>
      <w:r w:rsidRPr="00847622">
        <w:rPr>
          <w:rFonts w:ascii="Calibri" w:eastAsia="Calibri" w:hAnsi="Calibri" w:cs="Calibri"/>
          <w:spacing w:val="1"/>
          <w:sz w:val="22"/>
          <w:szCs w:val="22"/>
        </w:rPr>
        <w:t>e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>ss</w:t>
      </w:r>
      <w:r w:rsidRPr="00847622">
        <w:rPr>
          <w:rFonts w:ascii="Calibri" w:eastAsia="Calibri" w:hAnsi="Calibri" w:cs="Calibri"/>
          <w:sz w:val="22"/>
          <w:szCs w:val="22"/>
        </w:rPr>
        <w:t>.</w:t>
      </w:r>
    </w:p>
    <w:p w14:paraId="008BF9D0" w14:textId="77777777" w:rsidR="005134FA" w:rsidRPr="00847622" w:rsidRDefault="003D09CD">
      <w:pPr>
        <w:spacing w:before="39"/>
        <w:ind w:left="318" w:right="4366"/>
        <w:jc w:val="both"/>
        <w:rPr>
          <w:rFonts w:ascii="Calibri" w:eastAsia="Calibri" w:hAnsi="Calibri" w:cs="Calibri"/>
          <w:sz w:val="22"/>
          <w:szCs w:val="22"/>
        </w:rPr>
      </w:pPr>
      <w:r w:rsidRPr="00847622">
        <w:rPr>
          <w:rFonts w:ascii="Segoe MDL2 Assets" w:eastAsia="Segoe MDL2 Assets" w:hAnsi="Segoe MDL2 Assets" w:cs="Segoe MDL2 Assets"/>
          <w:w w:val="46"/>
          <w:sz w:val="22"/>
          <w:szCs w:val="22"/>
        </w:rPr>
        <w:t xml:space="preserve">           </w:t>
      </w:r>
      <w:r w:rsidRPr="00847622">
        <w:rPr>
          <w:rFonts w:ascii="Segoe MDL2 Assets" w:eastAsia="Segoe MDL2 Assets" w:hAnsi="Segoe MDL2 Assets" w:cs="Segoe MDL2 Assets"/>
          <w:spacing w:val="7"/>
          <w:w w:val="46"/>
          <w:sz w:val="22"/>
          <w:szCs w:val="22"/>
        </w:rPr>
        <w:t xml:space="preserve"> </w:t>
      </w:r>
      <w:r w:rsidRPr="00847622">
        <w:rPr>
          <w:rFonts w:ascii="Calibri" w:eastAsia="Calibri" w:hAnsi="Calibri" w:cs="Calibri"/>
          <w:sz w:val="22"/>
          <w:szCs w:val="22"/>
        </w:rPr>
        <w:t>U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>pd</w:t>
      </w:r>
      <w:r w:rsidRPr="00847622">
        <w:rPr>
          <w:rFonts w:ascii="Calibri" w:eastAsia="Calibri" w:hAnsi="Calibri" w:cs="Calibri"/>
          <w:sz w:val="22"/>
          <w:szCs w:val="22"/>
        </w:rPr>
        <w:t>at</w:t>
      </w:r>
      <w:r w:rsidRPr="00847622">
        <w:rPr>
          <w:rFonts w:ascii="Calibri" w:eastAsia="Calibri" w:hAnsi="Calibri" w:cs="Calibri"/>
          <w:spacing w:val="2"/>
          <w:sz w:val="22"/>
          <w:szCs w:val="22"/>
        </w:rPr>
        <w:t>i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>n</w:t>
      </w:r>
      <w:r w:rsidRPr="00847622">
        <w:rPr>
          <w:rFonts w:ascii="Calibri" w:eastAsia="Calibri" w:hAnsi="Calibri" w:cs="Calibri"/>
          <w:sz w:val="22"/>
          <w:szCs w:val="22"/>
        </w:rPr>
        <w:t>g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 w:rsidRPr="00847622">
        <w:rPr>
          <w:rFonts w:ascii="Calibri" w:eastAsia="Calibri" w:hAnsi="Calibri" w:cs="Calibri"/>
          <w:sz w:val="22"/>
          <w:szCs w:val="22"/>
        </w:rPr>
        <w:t>r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>e</w:t>
      </w:r>
      <w:r w:rsidRPr="00847622">
        <w:rPr>
          <w:rFonts w:ascii="Calibri" w:eastAsia="Calibri" w:hAnsi="Calibri" w:cs="Calibri"/>
          <w:spacing w:val="1"/>
          <w:sz w:val="22"/>
          <w:szCs w:val="22"/>
        </w:rPr>
        <w:t>co</w:t>
      </w:r>
      <w:r w:rsidRPr="00847622">
        <w:rPr>
          <w:rFonts w:ascii="Calibri" w:eastAsia="Calibri" w:hAnsi="Calibri" w:cs="Calibri"/>
          <w:sz w:val="22"/>
          <w:szCs w:val="22"/>
        </w:rPr>
        <w:t>r</w:t>
      </w:r>
      <w:r w:rsidRPr="00847622">
        <w:rPr>
          <w:rFonts w:ascii="Calibri" w:eastAsia="Calibri" w:hAnsi="Calibri" w:cs="Calibri"/>
          <w:spacing w:val="1"/>
          <w:sz w:val="22"/>
          <w:szCs w:val="22"/>
        </w:rPr>
        <w:t>d</w:t>
      </w:r>
      <w:r w:rsidRPr="00847622">
        <w:rPr>
          <w:rFonts w:ascii="Calibri" w:eastAsia="Calibri" w:hAnsi="Calibri" w:cs="Calibri"/>
          <w:sz w:val="22"/>
          <w:szCs w:val="22"/>
        </w:rPr>
        <w:t>s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 w:rsidRPr="00847622">
        <w:rPr>
          <w:rFonts w:ascii="Calibri" w:eastAsia="Calibri" w:hAnsi="Calibri" w:cs="Calibri"/>
          <w:spacing w:val="1"/>
          <w:sz w:val="22"/>
          <w:szCs w:val="22"/>
        </w:rPr>
        <w:t>o</w:t>
      </w:r>
      <w:r w:rsidRPr="00847622">
        <w:rPr>
          <w:rFonts w:ascii="Calibri" w:eastAsia="Calibri" w:hAnsi="Calibri" w:cs="Calibri"/>
          <w:sz w:val="22"/>
          <w:szCs w:val="22"/>
        </w:rPr>
        <w:t>f a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>n</w:t>
      </w:r>
      <w:r w:rsidRPr="00847622">
        <w:rPr>
          <w:rFonts w:ascii="Calibri" w:eastAsia="Calibri" w:hAnsi="Calibri" w:cs="Calibri"/>
          <w:sz w:val="22"/>
          <w:szCs w:val="22"/>
        </w:rPr>
        <w:t>d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 w:rsidRPr="00847622">
        <w:rPr>
          <w:rFonts w:ascii="Calibri" w:eastAsia="Calibri" w:hAnsi="Calibri" w:cs="Calibri"/>
          <w:sz w:val="22"/>
          <w:szCs w:val="22"/>
        </w:rPr>
        <w:t>r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>ep</w:t>
      </w:r>
      <w:r w:rsidRPr="00847622">
        <w:rPr>
          <w:rFonts w:ascii="Calibri" w:eastAsia="Calibri" w:hAnsi="Calibri" w:cs="Calibri"/>
          <w:spacing w:val="1"/>
          <w:sz w:val="22"/>
          <w:szCs w:val="22"/>
        </w:rPr>
        <w:t>o</w:t>
      </w:r>
      <w:r w:rsidRPr="00847622">
        <w:rPr>
          <w:rFonts w:ascii="Calibri" w:eastAsia="Calibri" w:hAnsi="Calibri" w:cs="Calibri"/>
          <w:sz w:val="22"/>
          <w:szCs w:val="22"/>
        </w:rPr>
        <w:t>r</w:t>
      </w:r>
      <w:r w:rsidRPr="00847622">
        <w:rPr>
          <w:rFonts w:ascii="Calibri" w:eastAsia="Calibri" w:hAnsi="Calibri" w:cs="Calibri"/>
          <w:spacing w:val="2"/>
          <w:sz w:val="22"/>
          <w:szCs w:val="22"/>
        </w:rPr>
        <w:t>t</w:t>
      </w:r>
      <w:r w:rsidRPr="00847622">
        <w:rPr>
          <w:rFonts w:ascii="Calibri" w:eastAsia="Calibri" w:hAnsi="Calibri" w:cs="Calibri"/>
          <w:sz w:val="22"/>
          <w:szCs w:val="22"/>
        </w:rPr>
        <w:t>s</w:t>
      </w:r>
      <w:r w:rsidRPr="00847622">
        <w:rPr>
          <w:rFonts w:ascii="Calibri" w:eastAsia="Calibri" w:hAnsi="Calibri" w:cs="Calibri"/>
          <w:spacing w:val="2"/>
          <w:sz w:val="22"/>
          <w:szCs w:val="22"/>
        </w:rPr>
        <w:t xml:space="preserve"> </w:t>
      </w:r>
      <w:r w:rsidRPr="00847622">
        <w:rPr>
          <w:rFonts w:ascii="Calibri" w:eastAsia="Calibri" w:hAnsi="Calibri" w:cs="Calibri"/>
          <w:spacing w:val="1"/>
          <w:sz w:val="22"/>
          <w:szCs w:val="22"/>
        </w:rPr>
        <w:t>o</w:t>
      </w:r>
      <w:r w:rsidRPr="00847622">
        <w:rPr>
          <w:rFonts w:ascii="Calibri" w:eastAsia="Calibri" w:hAnsi="Calibri" w:cs="Calibri"/>
          <w:sz w:val="22"/>
          <w:szCs w:val="22"/>
        </w:rPr>
        <w:t>n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 w:rsidRPr="00847622">
        <w:rPr>
          <w:rFonts w:ascii="Calibri" w:eastAsia="Calibri" w:hAnsi="Calibri" w:cs="Calibri"/>
          <w:sz w:val="22"/>
          <w:szCs w:val="22"/>
        </w:rPr>
        <w:t>t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>h</w:t>
      </w:r>
      <w:r w:rsidRPr="00847622">
        <w:rPr>
          <w:rFonts w:ascii="Calibri" w:eastAsia="Calibri" w:hAnsi="Calibri" w:cs="Calibri"/>
          <w:sz w:val="22"/>
          <w:szCs w:val="22"/>
        </w:rPr>
        <w:t>e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 xml:space="preserve"> p</w:t>
      </w:r>
      <w:r w:rsidRPr="00847622">
        <w:rPr>
          <w:rFonts w:ascii="Calibri" w:eastAsia="Calibri" w:hAnsi="Calibri" w:cs="Calibri"/>
          <w:spacing w:val="2"/>
          <w:sz w:val="22"/>
          <w:szCs w:val="22"/>
        </w:rPr>
        <w:t>e</w:t>
      </w:r>
      <w:r w:rsidRPr="00847622">
        <w:rPr>
          <w:rFonts w:ascii="Calibri" w:eastAsia="Calibri" w:hAnsi="Calibri" w:cs="Calibri"/>
          <w:sz w:val="22"/>
          <w:szCs w:val="22"/>
        </w:rPr>
        <w:t>r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>s</w:t>
      </w:r>
      <w:r w:rsidRPr="00847622">
        <w:rPr>
          <w:rFonts w:ascii="Calibri" w:eastAsia="Calibri" w:hAnsi="Calibri" w:cs="Calibri"/>
          <w:spacing w:val="1"/>
          <w:sz w:val="22"/>
          <w:szCs w:val="22"/>
        </w:rPr>
        <w:t>o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>n</w:t>
      </w:r>
      <w:r w:rsidRPr="00847622">
        <w:rPr>
          <w:rFonts w:ascii="Calibri" w:eastAsia="Calibri" w:hAnsi="Calibri" w:cs="Calibri"/>
          <w:sz w:val="22"/>
          <w:szCs w:val="22"/>
        </w:rPr>
        <w:t>al</w:t>
      </w:r>
      <w:r w:rsidRPr="00847622">
        <w:rPr>
          <w:rFonts w:ascii="Calibri" w:eastAsia="Calibri" w:hAnsi="Calibri" w:cs="Calibri"/>
          <w:spacing w:val="3"/>
          <w:sz w:val="22"/>
          <w:szCs w:val="22"/>
        </w:rPr>
        <w:t xml:space="preserve"> </w:t>
      </w:r>
      <w:r w:rsidRPr="00847622">
        <w:rPr>
          <w:rFonts w:ascii="Calibri" w:eastAsia="Calibri" w:hAnsi="Calibri" w:cs="Calibri"/>
          <w:sz w:val="22"/>
          <w:szCs w:val="22"/>
        </w:rPr>
        <w:t>a</w:t>
      </w:r>
      <w:r w:rsidRPr="00847622">
        <w:rPr>
          <w:rFonts w:ascii="Calibri" w:eastAsia="Calibri" w:hAnsi="Calibri" w:cs="Calibri"/>
          <w:spacing w:val="1"/>
          <w:sz w:val="22"/>
          <w:szCs w:val="22"/>
        </w:rPr>
        <w:t>n</w:t>
      </w:r>
      <w:r w:rsidRPr="00847622">
        <w:rPr>
          <w:rFonts w:ascii="Calibri" w:eastAsia="Calibri" w:hAnsi="Calibri" w:cs="Calibri"/>
          <w:sz w:val="22"/>
          <w:szCs w:val="22"/>
        </w:rPr>
        <w:t>d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 xml:space="preserve"> s</w:t>
      </w:r>
      <w:r w:rsidRPr="00847622">
        <w:rPr>
          <w:rFonts w:ascii="Calibri" w:eastAsia="Calibri" w:hAnsi="Calibri" w:cs="Calibri"/>
          <w:spacing w:val="1"/>
          <w:sz w:val="22"/>
          <w:szCs w:val="22"/>
        </w:rPr>
        <w:t>oc</w:t>
      </w:r>
      <w:r w:rsidRPr="00847622">
        <w:rPr>
          <w:rFonts w:ascii="Calibri" w:eastAsia="Calibri" w:hAnsi="Calibri" w:cs="Calibri"/>
          <w:sz w:val="22"/>
          <w:szCs w:val="22"/>
        </w:rPr>
        <w:t xml:space="preserve">ial 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>n</w:t>
      </w:r>
      <w:r w:rsidRPr="00847622">
        <w:rPr>
          <w:rFonts w:ascii="Calibri" w:eastAsia="Calibri" w:hAnsi="Calibri" w:cs="Calibri"/>
          <w:spacing w:val="2"/>
          <w:sz w:val="22"/>
          <w:szCs w:val="22"/>
        </w:rPr>
        <w:t>e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>ed</w:t>
      </w:r>
      <w:r w:rsidRPr="00847622">
        <w:rPr>
          <w:rFonts w:ascii="Calibri" w:eastAsia="Calibri" w:hAnsi="Calibri" w:cs="Calibri"/>
          <w:sz w:val="22"/>
          <w:szCs w:val="22"/>
        </w:rPr>
        <w:t>s</w:t>
      </w:r>
      <w:r w:rsidRPr="00847622">
        <w:rPr>
          <w:rFonts w:ascii="Calibri" w:eastAsia="Calibri" w:hAnsi="Calibri" w:cs="Calibri"/>
          <w:spacing w:val="2"/>
          <w:sz w:val="22"/>
          <w:szCs w:val="22"/>
        </w:rPr>
        <w:t xml:space="preserve"> </w:t>
      </w:r>
      <w:r w:rsidRPr="00847622">
        <w:rPr>
          <w:rFonts w:ascii="Calibri" w:eastAsia="Calibri" w:hAnsi="Calibri" w:cs="Calibri"/>
          <w:spacing w:val="1"/>
          <w:sz w:val="22"/>
          <w:szCs w:val="22"/>
        </w:rPr>
        <w:t>o</w:t>
      </w:r>
      <w:r w:rsidRPr="00847622">
        <w:rPr>
          <w:rFonts w:ascii="Calibri" w:eastAsia="Calibri" w:hAnsi="Calibri" w:cs="Calibri"/>
          <w:sz w:val="22"/>
          <w:szCs w:val="22"/>
        </w:rPr>
        <w:t>f p</w:t>
      </w:r>
      <w:r w:rsidRPr="00847622">
        <w:rPr>
          <w:rFonts w:ascii="Calibri" w:eastAsia="Calibri" w:hAnsi="Calibri" w:cs="Calibri"/>
          <w:spacing w:val="-2"/>
          <w:sz w:val="22"/>
          <w:szCs w:val="22"/>
        </w:rPr>
        <w:t>u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>p</w:t>
      </w:r>
      <w:r w:rsidRPr="00847622">
        <w:rPr>
          <w:rFonts w:ascii="Calibri" w:eastAsia="Calibri" w:hAnsi="Calibri" w:cs="Calibri"/>
          <w:sz w:val="22"/>
          <w:szCs w:val="22"/>
        </w:rPr>
        <w:t>il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>s</w:t>
      </w:r>
      <w:r w:rsidRPr="00847622">
        <w:rPr>
          <w:rFonts w:ascii="Calibri" w:eastAsia="Calibri" w:hAnsi="Calibri" w:cs="Calibri"/>
          <w:sz w:val="22"/>
          <w:szCs w:val="22"/>
        </w:rPr>
        <w:t>.</w:t>
      </w:r>
    </w:p>
    <w:p w14:paraId="14FB4B93" w14:textId="77777777" w:rsidR="005134FA" w:rsidRPr="00847622" w:rsidRDefault="003D09CD">
      <w:pPr>
        <w:spacing w:before="36"/>
        <w:ind w:left="318" w:right="4282"/>
        <w:jc w:val="both"/>
        <w:rPr>
          <w:rFonts w:ascii="Calibri" w:eastAsia="Calibri" w:hAnsi="Calibri" w:cs="Calibri"/>
          <w:sz w:val="22"/>
          <w:szCs w:val="22"/>
        </w:rPr>
      </w:pPr>
      <w:r w:rsidRPr="00847622">
        <w:rPr>
          <w:rFonts w:ascii="Segoe MDL2 Assets" w:eastAsia="Segoe MDL2 Assets" w:hAnsi="Segoe MDL2 Assets" w:cs="Segoe MDL2 Assets"/>
          <w:w w:val="46"/>
          <w:sz w:val="22"/>
          <w:szCs w:val="22"/>
        </w:rPr>
        <w:t xml:space="preserve">           </w:t>
      </w:r>
      <w:r w:rsidRPr="00847622">
        <w:rPr>
          <w:rFonts w:ascii="Segoe MDL2 Assets" w:eastAsia="Segoe MDL2 Assets" w:hAnsi="Segoe MDL2 Assets" w:cs="Segoe MDL2 Assets"/>
          <w:spacing w:val="7"/>
          <w:w w:val="46"/>
          <w:sz w:val="22"/>
          <w:szCs w:val="22"/>
        </w:rPr>
        <w:t xml:space="preserve"> </w:t>
      </w:r>
      <w:r w:rsidRPr="00847622">
        <w:rPr>
          <w:rFonts w:ascii="Calibri" w:eastAsia="Calibri" w:hAnsi="Calibri" w:cs="Calibri"/>
          <w:sz w:val="22"/>
          <w:szCs w:val="22"/>
        </w:rPr>
        <w:t>C</w:t>
      </w:r>
      <w:r w:rsidRPr="00847622">
        <w:rPr>
          <w:rFonts w:ascii="Calibri" w:eastAsia="Calibri" w:hAnsi="Calibri" w:cs="Calibri"/>
          <w:spacing w:val="1"/>
          <w:sz w:val="22"/>
          <w:szCs w:val="22"/>
        </w:rPr>
        <w:t>o</w:t>
      </w:r>
      <w:r w:rsidRPr="00847622">
        <w:rPr>
          <w:rFonts w:ascii="Calibri" w:eastAsia="Calibri" w:hAnsi="Calibri" w:cs="Calibri"/>
          <w:sz w:val="22"/>
          <w:szCs w:val="22"/>
        </w:rPr>
        <w:t>mm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>un</w:t>
      </w:r>
      <w:r w:rsidRPr="00847622">
        <w:rPr>
          <w:rFonts w:ascii="Calibri" w:eastAsia="Calibri" w:hAnsi="Calibri" w:cs="Calibri"/>
          <w:sz w:val="22"/>
          <w:szCs w:val="22"/>
        </w:rPr>
        <w:t>i</w:t>
      </w:r>
      <w:r w:rsidRPr="00847622">
        <w:rPr>
          <w:rFonts w:ascii="Calibri" w:eastAsia="Calibri" w:hAnsi="Calibri" w:cs="Calibri"/>
          <w:spacing w:val="1"/>
          <w:sz w:val="22"/>
          <w:szCs w:val="22"/>
        </w:rPr>
        <w:t>c</w:t>
      </w:r>
      <w:r w:rsidRPr="00847622">
        <w:rPr>
          <w:rFonts w:ascii="Calibri" w:eastAsia="Calibri" w:hAnsi="Calibri" w:cs="Calibri"/>
          <w:sz w:val="22"/>
          <w:szCs w:val="22"/>
        </w:rPr>
        <w:t>at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>in</w:t>
      </w:r>
      <w:r w:rsidRPr="00847622">
        <w:rPr>
          <w:rFonts w:ascii="Calibri" w:eastAsia="Calibri" w:hAnsi="Calibri" w:cs="Calibri"/>
          <w:sz w:val="22"/>
          <w:szCs w:val="22"/>
        </w:rPr>
        <w:t>g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 w:rsidRPr="00847622">
        <w:rPr>
          <w:rFonts w:ascii="Calibri" w:eastAsia="Calibri" w:hAnsi="Calibri" w:cs="Calibri"/>
          <w:sz w:val="22"/>
          <w:szCs w:val="22"/>
        </w:rPr>
        <w:t>a</w:t>
      </w:r>
      <w:r w:rsidRPr="00847622">
        <w:rPr>
          <w:rFonts w:ascii="Calibri" w:eastAsia="Calibri" w:hAnsi="Calibri" w:cs="Calibri"/>
          <w:spacing w:val="2"/>
          <w:sz w:val="22"/>
          <w:szCs w:val="22"/>
        </w:rPr>
        <w:t>n</w:t>
      </w:r>
      <w:r w:rsidRPr="00847622">
        <w:rPr>
          <w:rFonts w:ascii="Calibri" w:eastAsia="Calibri" w:hAnsi="Calibri" w:cs="Calibri"/>
          <w:sz w:val="22"/>
          <w:szCs w:val="22"/>
        </w:rPr>
        <w:t>d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 w:rsidRPr="00847622">
        <w:rPr>
          <w:rFonts w:ascii="Calibri" w:eastAsia="Calibri" w:hAnsi="Calibri" w:cs="Calibri"/>
          <w:spacing w:val="1"/>
          <w:sz w:val="22"/>
          <w:szCs w:val="22"/>
        </w:rPr>
        <w:t>c</w:t>
      </w:r>
      <w:r w:rsidRPr="00847622">
        <w:rPr>
          <w:rFonts w:ascii="Calibri" w:eastAsia="Calibri" w:hAnsi="Calibri" w:cs="Calibri"/>
          <w:spacing w:val="2"/>
          <w:sz w:val="22"/>
          <w:szCs w:val="22"/>
        </w:rPr>
        <w:t>o</w:t>
      </w:r>
      <w:r w:rsidRPr="00847622">
        <w:rPr>
          <w:rFonts w:ascii="Calibri" w:eastAsia="Calibri" w:hAnsi="Calibri" w:cs="Calibri"/>
          <w:sz w:val="22"/>
          <w:szCs w:val="22"/>
        </w:rPr>
        <w:t>-</w:t>
      </w:r>
      <w:r w:rsidRPr="00847622">
        <w:rPr>
          <w:rFonts w:ascii="Calibri" w:eastAsia="Calibri" w:hAnsi="Calibri" w:cs="Calibri"/>
          <w:spacing w:val="1"/>
          <w:sz w:val="22"/>
          <w:szCs w:val="22"/>
        </w:rPr>
        <w:t>o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>pe</w:t>
      </w:r>
      <w:r w:rsidRPr="00847622">
        <w:rPr>
          <w:rFonts w:ascii="Calibri" w:eastAsia="Calibri" w:hAnsi="Calibri" w:cs="Calibri"/>
          <w:sz w:val="22"/>
          <w:szCs w:val="22"/>
        </w:rPr>
        <w:t>rat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>in</w:t>
      </w:r>
      <w:r w:rsidRPr="00847622">
        <w:rPr>
          <w:rFonts w:ascii="Calibri" w:eastAsia="Calibri" w:hAnsi="Calibri" w:cs="Calibri"/>
          <w:sz w:val="22"/>
          <w:szCs w:val="22"/>
        </w:rPr>
        <w:t>g</w:t>
      </w:r>
      <w:r w:rsidRPr="00847622">
        <w:rPr>
          <w:rFonts w:ascii="Calibri" w:eastAsia="Calibri" w:hAnsi="Calibri" w:cs="Calibri"/>
          <w:spacing w:val="1"/>
          <w:sz w:val="22"/>
          <w:szCs w:val="22"/>
        </w:rPr>
        <w:t xml:space="preserve"> w</w:t>
      </w:r>
      <w:r w:rsidRPr="00847622">
        <w:rPr>
          <w:rFonts w:ascii="Calibri" w:eastAsia="Calibri" w:hAnsi="Calibri" w:cs="Calibri"/>
          <w:sz w:val="22"/>
          <w:szCs w:val="22"/>
        </w:rPr>
        <w:t>ith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 xml:space="preserve"> pe</w:t>
      </w:r>
      <w:r w:rsidRPr="00847622">
        <w:rPr>
          <w:rFonts w:ascii="Calibri" w:eastAsia="Calibri" w:hAnsi="Calibri" w:cs="Calibri"/>
          <w:sz w:val="22"/>
          <w:szCs w:val="22"/>
        </w:rPr>
        <w:t>r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>s</w:t>
      </w:r>
      <w:r w:rsidRPr="00847622">
        <w:rPr>
          <w:rFonts w:ascii="Calibri" w:eastAsia="Calibri" w:hAnsi="Calibri" w:cs="Calibri"/>
          <w:spacing w:val="1"/>
          <w:sz w:val="22"/>
          <w:szCs w:val="22"/>
        </w:rPr>
        <w:t>on</w:t>
      </w:r>
      <w:r w:rsidRPr="00847622">
        <w:rPr>
          <w:rFonts w:ascii="Calibri" w:eastAsia="Calibri" w:hAnsi="Calibri" w:cs="Calibri"/>
          <w:sz w:val="22"/>
          <w:szCs w:val="22"/>
        </w:rPr>
        <w:t>s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 w:rsidRPr="00847622">
        <w:rPr>
          <w:rFonts w:ascii="Calibri" w:eastAsia="Calibri" w:hAnsi="Calibri" w:cs="Calibri"/>
          <w:spacing w:val="1"/>
          <w:sz w:val="22"/>
          <w:szCs w:val="22"/>
        </w:rPr>
        <w:t>o</w:t>
      </w:r>
      <w:r w:rsidRPr="00847622">
        <w:rPr>
          <w:rFonts w:ascii="Calibri" w:eastAsia="Calibri" w:hAnsi="Calibri" w:cs="Calibri"/>
          <w:sz w:val="22"/>
          <w:szCs w:val="22"/>
        </w:rPr>
        <w:t xml:space="preserve">r 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>b</w:t>
      </w:r>
      <w:r w:rsidRPr="00847622">
        <w:rPr>
          <w:rFonts w:ascii="Calibri" w:eastAsia="Calibri" w:hAnsi="Calibri" w:cs="Calibri"/>
          <w:spacing w:val="1"/>
          <w:sz w:val="22"/>
          <w:szCs w:val="22"/>
        </w:rPr>
        <w:t>o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>d</w:t>
      </w:r>
      <w:r w:rsidRPr="00847622">
        <w:rPr>
          <w:rFonts w:ascii="Calibri" w:eastAsia="Calibri" w:hAnsi="Calibri" w:cs="Calibri"/>
          <w:sz w:val="22"/>
          <w:szCs w:val="22"/>
        </w:rPr>
        <w:t>i</w:t>
      </w:r>
      <w:r w:rsidRPr="00847622">
        <w:rPr>
          <w:rFonts w:ascii="Calibri" w:eastAsia="Calibri" w:hAnsi="Calibri" w:cs="Calibri"/>
          <w:spacing w:val="2"/>
          <w:sz w:val="22"/>
          <w:szCs w:val="22"/>
        </w:rPr>
        <w:t>e</w:t>
      </w:r>
      <w:r w:rsidRPr="00847622">
        <w:rPr>
          <w:rFonts w:ascii="Calibri" w:eastAsia="Calibri" w:hAnsi="Calibri" w:cs="Calibri"/>
          <w:sz w:val="22"/>
          <w:szCs w:val="22"/>
        </w:rPr>
        <w:t>s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 w:rsidRPr="00847622">
        <w:rPr>
          <w:rFonts w:ascii="Calibri" w:eastAsia="Calibri" w:hAnsi="Calibri" w:cs="Calibri"/>
          <w:spacing w:val="1"/>
          <w:sz w:val="22"/>
          <w:szCs w:val="22"/>
        </w:rPr>
        <w:t>o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>u</w:t>
      </w:r>
      <w:r w:rsidRPr="00847622">
        <w:rPr>
          <w:rFonts w:ascii="Calibri" w:eastAsia="Calibri" w:hAnsi="Calibri" w:cs="Calibri"/>
          <w:sz w:val="22"/>
          <w:szCs w:val="22"/>
        </w:rPr>
        <w:t>t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>s</w:t>
      </w:r>
      <w:r w:rsidRPr="00847622">
        <w:rPr>
          <w:rFonts w:ascii="Calibri" w:eastAsia="Calibri" w:hAnsi="Calibri" w:cs="Calibri"/>
          <w:spacing w:val="2"/>
          <w:sz w:val="22"/>
          <w:szCs w:val="22"/>
        </w:rPr>
        <w:t>i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>d</w:t>
      </w:r>
      <w:r w:rsidRPr="00847622">
        <w:rPr>
          <w:rFonts w:ascii="Calibri" w:eastAsia="Calibri" w:hAnsi="Calibri" w:cs="Calibri"/>
          <w:sz w:val="22"/>
          <w:szCs w:val="22"/>
        </w:rPr>
        <w:t>e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 w:rsidRPr="00847622">
        <w:rPr>
          <w:rFonts w:ascii="Calibri" w:eastAsia="Calibri" w:hAnsi="Calibri" w:cs="Calibri"/>
          <w:spacing w:val="2"/>
          <w:sz w:val="22"/>
          <w:szCs w:val="22"/>
        </w:rPr>
        <w:t>t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>h</w:t>
      </w:r>
      <w:r w:rsidRPr="00847622">
        <w:rPr>
          <w:rFonts w:ascii="Calibri" w:eastAsia="Calibri" w:hAnsi="Calibri" w:cs="Calibri"/>
          <w:sz w:val="22"/>
          <w:szCs w:val="22"/>
        </w:rPr>
        <w:t>e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 xml:space="preserve"> s</w:t>
      </w:r>
      <w:r w:rsidRPr="00847622">
        <w:rPr>
          <w:rFonts w:ascii="Calibri" w:eastAsia="Calibri" w:hAnsi="Calibri" w:cs="Calibri"/>
          <w:spacing w:val="1"/>
          <w:sz w:val="22"/>
          <w:szCs w:val="22"/>
        </w:rPr>
        <w:t>c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>h</w:t>
      </w:r>
      <w:r w:rsidRPr="00847622">
        <w:rPr>
          <w:rFonts w:ascii="Calibri" w:eastAsia="Calibri" w:hAnsi="Calibri" w:cs="Calibri"/>
          <w:spacing w:val="1"/>
          <w:sz w:val="22"/>
          <w:szCs w:val="22"/>
        </w:rPr>
        <w:t>oo</w:t>
      </w:r>
      <w:r w:rsidRPr="00847622">
        <w:rPr>
          <w:rFonts w:ascii="Calibri" w:eastAsia="Calibri" w:hAnsi="Calibri" w:cs="Calibri"/>
          <w:sz w:val="22"/>
          <w:szCs w:val="22"/>
        </w:rPr>
        <w:t>l.</w:t>
      </w:r>
    </w:p>
    <w:p w14:paraId="078F03EC" w14:textId="77777777" w:rsidR="005134FA" w:rsidRPr="00847622" w:rsidRDefault="003D09CD">
      <w:pPr>
        <w:spacing w:before="36"/>
        <w:ind w:left="318" w:right="6201"/>
        <w:jc w:val="both"/>
        <w:rPr>
          <w:rFonts w:ascii="Calibri" w:eastAsia="Calibri" w:hAnsi="Calibri" w:cs="Calibri"/>
          <w:sz w:val="22"/>
          <w:szCs w:val="22"/>
        </w:rPr>
      </w:pPr>
      <w:r w:rsidRPr="00847622">
        <w:rPr>
          <w:rFonts w:ascii="Segoe MDL2 Assets" w:eastAsia="Segoe MDL2 Assets" w:hAnsi="Segoe MDL2 Assets" w:cs="Segoe MDL2 Assets"/>
          <w:w w:val="46"/>
          <w:sz w:val="22"/>
          <w:szCs w:val="22"/>
        </w:rPr>
        <w:t xml:space="preserve">           </w:t>
      </w:r>
      <w:r w:rsidRPr="00847622">
        <w:rPr>
          <w:rFonts w:ascii="Segoe MDL2 Assets" w:eastAsia="Segoe MDL2 Assets" w:hAnsi="Segoe MDL2 Assets" w:cs="Segoe MDL2 Assets"/>
          <w:spacing w:val="7"/>
          <w:w w:val="46"/>
          <w:sz w:val="22"/>
          <w:szCs w:val="22"/>
        </w:rPr>
        <w:t xml:space="preserve"> </w:t>
      </w:r>
      <w:r w:rsidRPr="00847622">
        <w:rPr>
          <w:rFonts w:ascii="Calibri" w:eastAsia="Calibri" w:hAnsi="Calibri" w:cs="Calibri"/>
          <w:spacing w:val="1"/>
          <w:sz w:val="22"/>
          <w:szCs w:val="22"/>
        </w:rPr>
        <w:t>T</w:t>
      </w:r>
      <w:r w:rsidRPr="00847622">
        <w:rPr>
          <w:rFonts w:ascii="Calibri" w:eastAsia="Calibri" w:hAnsi="Calibri" w:cs="Calibri"/>
          <w:sz w:val="22"/>
          <w:szCs w:val="22"/>
        </w:rPr>
        <w:t>ak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>in</w:t>
      </w:r>
      <w:r w:rsidRPr="00847622">
        <w:rPr>
          <w:rFonts w:ascii="Calibri" w:eastAsia="Calibri" w:hAnsi="Calibri" w:cs="Calibri"/>
          <w:sz w:val="22"/>
          <w:szCs w:val="22"/>
        </w:rPr>
        <w:t>g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 w:rsidRPr="00847622">
        <w:rPr>
          <w:rFonts w:ascii="Calibri" w:eastAsia="Calibri" w:hAnsi="Calibri" w:cs="Calibri"/>
          <w:sz w:val="22"/>
          <w:szCs w:val="22"/>
        </w:rPr>
        <w:t xml:space="preserve">a </w:t>
      </w:r>
      <w:r w:rsidRPr="00847622">
        <w:rPr>
          <w:rFonts w:ascii="Calibri" w:eastAsia="Calibri" w:hAnsi="Calibri" w:cs="Calibri"/>
          <w:spacing w:val="1"/>
          <w:sz w:val="22"/>
          <w:szCs w:val="22"/>
        </w:rPr>
        <w:t>f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>u</w:t>
      </w:r>
      <w:r w:rsidRPr="00847622">
        <w:rPr>
          <w:rFonts w:ascii="Calibri" w:eastAsia="Calibri" w:hAnsi="Calibri" w:cs="Calibri"/>
          <w:sz w:val="22"/>
          <w:szCs w:val="22"/>
        </w:rPr>
        <w:t xml:space="preserve">ll 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>p</w:t>
      </w:r>
      <w:r w:rsidRPr="00847622">
        <w:rPr>
          <w:rFonts w:ascii="Calibri" w:eastAsia="Calibri" w:hAnsi="Calibri" w:cs="Calibri"/>
          <w:spacing w:val="2"/>
          <w:sz w:val="22"/>
          <w:szCs w:val="22"/>
        </w:rPr>
        <w:t>a</w:t>
      </w:r>
      <w:r w:rsidRPr="00847622">
        <w:rPr>
          <w:rFonts w:ascii="Calibri" w:eastAsia="Calibri" w:hAnsi="Calibri" w:cs="Calibri"/>
          <w:sz w:val="22"/>
          <w:szCs w:val="22"/>
        </w:rPr>
        <w:t>rt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 w:rsidRPr="00847622">
        <w:rPr>
          <w:rFonts w:ascii="Calibri" w:eastAsia="Calibri" w:hAnsi="Calibri" w:cs="Calibri"/>
          <w:sz w:val="22"/>
          <w:szCs w:val="22"/>
        </w:rPr>
        <w:t>in</w:t>
      </w:r>
      <w:r w:rsidRPr="00847622"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>s</w:t>
      </w:r>
      <w:r w:rsidRPr="00847622">
        <w:rPr>
          <w:rFonts w:ascii="Calibri" w:eastAsia="Calibri" w:hAnsi="Calibri" w:cs="Calibri"/>
          <w:spacing w:val="1"/>
          <w:sz w:val="22"/>
          <w:szCs w:val="22"/>
        </w:rPr>
        <w:t>c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>h</w:t>
      </w:r>
      <w:r w:rsidRPr="00847622">
        <w:rPr>
          <w:rFonts w:ascii="Calibri" w:eastAsia="Calibri" w:hAnsi="Calibri" w:cs="Calibri"/>
          <w:spacing w:val="1"/>
          <w:sz w:val="22"/>
          <w:szCs w:val="22"/>
        </w:rPr>
        <w:t>oo</w:t>
      </w:r>
      <w:r w:rsidRPr="00847622">
        <w:rPr>
          <w:rFonts w:ascii="Calibri" w:eastAsia="Calibri" w:hAnsi="Calibri" w:cs="Calibri"/>
          <w:sz w:val="22"/>
          <w:szCs w:val="22"/>
        </w:rPr>
        <w:t>l as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>se</w:t>
      </w:r>
      <w:r w:rsidRPr="00847622">
        <w:rPr>
          <w:rFonts w:ascii="Calibri" w:eastAsia="Calibri" w:hAnsi="Calibri" w:cs="Calibri"/>
          <w:spacing w:val="2"/>
          <w:sz w:val="22"/>
          <w:szCs w:val="22"/>
        </w:rPr>
        <w:t>m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>b</w:t>
      </w:r>
      <w:r w:rsidRPr="00847622">
        <w:rPr>
          <w:rFonts w:ascii="Calibri" w:eastAsia="Calibri" w:hAnsi="Calibri" w:cs="Calibri"/>
          <w:sz w:val="22"/>
          <w:szCs w:val="22"/>
        </w:rPr>
        <w:t>li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>e</w:t>
      </w:r>
      <w:r w:rsidRPr="00847622">
        <w:rPr>
          <w:rFonts w:ascii="Calibri" w:eastAsia="Calibri" w:hAnsi="Calibri" w:cs="Calibri"/>
          <w:sz w:val="22"/>
          <w:szCs w:val="22"/>
        </w:rPr>
        <w:t>s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 w:rsidRPr="00847622">
        <w:rPr>
          <w:rFonts w:ascii="Calibri" w:eastAsia="Calibri" w:hAnsi="Calibri" w:cs="Calibri"/>
          <w:spacing w:val="3"/>
          <w:sz w:val="22"/>
          <w:szCs w:val="22"/>
        </w:rPr>
        <w:t>a</w:t>
      </w:r>
      <w:r w:rsidRPr="00847622">
        <w:rPr>
          <w:rFonts w:ascii="Calibri" w:eastAsia="Calibri" w:hAnsi="Calibri" w:cs="Calibri"/>
          <w:sz w:val="22"/>
          <w:szCs w:val="22"/>
        </w:rPr>
        <w:t>s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 w:rsidRPr="00847622">
        <w:rPr>
          <w:rFonts w:ascii="Calibri" w:eastAsia="Calibri" w:hAnsi="Calibri" w:cs="Calibri"/>
          <w:sz w:val="22"/>
          <w:szCs w:val="22"/>
        </w:rPr>
        <w:t>r</w:t>
      </w:r>
      <w:r w:rsidRPr="00847622">
        <w:rPr>
          <w:rFonts w:ascii="Calibri" w:eastAsia="Calibri" w:hAnsi="Calibri" w:cs="Calibri"/>
          <w:spacing w:val="1"/>
          <w:sz w:val="22"/>
          <w:szCs w:val="22"/>
        </w:rPr>
        <w:t>e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>qu</w:t>
      </w:r>
      <w:r w:rsidRPr="00847622">
        <w:rPr>
          <w:rFonts w:ascii="Calibri" w:eastAsia="Calibri" w:hAnsi="Calibri" w:cs="Calibri"/>
          <w:sz w:val="22"/>
          <w:szCs w:val="22"/>
        </w:rPr>
        <w:t>i</w:t>
      </w:r>
      <w:r w:rsidRPr="00847622">
        <w:rPr>
          <w:rFonts w:ascii="Calibri" w:eastAsia="Calibri" w:hAnsi="Calibri" w:cs="Calibri"/>
          <w:spacing w:val="2"/>
          <w:sz w:val="22"/>
          <w:szCs w:val="22"/>
        </w:rPr>
        <w:t>r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>ed</w:t>
      </w:r>
      <w:r w:rsidRPr="00847622">
        <w:rPr>
          <w:rFonts w:ascii="Calibri" w:eastAsia="Calibri" w:hAnsi="Calibri" w:cs="Calibri"/>
          <w:sz w:val="22"/>
          <w:szCs w:val="22"/>
        </w:rPr>
        <w:t>.</w:t>
      </w:r>
    </w:p>
    <w:p w14:paraId="14963896" w14:textId="77777777" w:rsidR="005134FA" w:rsidRPr="00847622" w:rsidRDefault="005134FA">
      <w:pPr>
        <w:spacing w:line="200" w:lineRule="exact"/>
        <w:rPr>
          <w:sz w:val="22"/>
          <w:szCs w:val="22"/>
        </w:rPr>
      </w:pPr>
    </w:p>
    <w:p w14:paraId="62058508" w14:textId="77777777" w:rsidR="005134FA" w:rsidRPr="00847622" w:rsidRDefault="005134FA">
      <w:pPr>
        <w:spacing w:before="10" w:line="200" w:lineRule="exact"/>
        <w:rPr>
          <w:sz w:val="22"/>
          <w:szCs w:val="22"/>
        </w:rPr>
      </w:pPr>
    </w:p>
    <w:p w14:paraId="08CD5E63" w14:textId="77777777" w:rsidR="005134FA" w:rsidRPr="00847622" w:rsidRDefault="003D09CD">
      <w:pPr>
        <w:spacing w:before="20"/>
        <w:ind w:left="326"/>
        <w:rPr>
          <w:rFonts w:ascii="Calibri" w:eastAsia="Calibri" w:hAnsi="Calibri" w:cs="Calibri"/>
          <w:sz w:val="22"/>
          <w:szCs w:val="22"/>
        </w:rPr>
      </w:pPr>
      <w:r w:rsidRPr="00847622">
        <w:rPr>
          <w:rFonts w:ascii="Calibri" w:eastAsia="Calibri" w:hAnsi="Calibri" w:cs="Calibri"/>
          <w:b/>
          <w:spacing w:val="-1"/>
          <w:sz w:val="22"/>
          <w:szCs w:val="22"/>
        </w:rPr>
        <w:t>Sch</w:t>
      </w:r>
      <w:r w:rsidRPr="00847622">
        <w:rPr>
          <w:rFonts w:ascii="Calibri" w:eastAsia="Calibri" w:hAnsi="Calibri" w:cs="Calibri"/>
          <w:b/>
          <w:spacing w:val="2"/>
          <w:sz w:val="22"/>
          <w:szCs w:val="22"/>
        </w:rPr>
        <w:t>o</w:t>
      </w:r>
      <w:r w:rsidRPr="00847622">
        <w:rPr>
          <w:rFonts w:ascii="Calibri" w:eastAsia="Calibri" w:hAnsi="Calibri" w:cs="Calibri"/>
          <w:b/>
          <w:spacing w:val="-1"/>
          <w:sz w:val="22"/>
          <w:szCs w:val="22"/>
        </w:rPr>
        <w:t>o</w:t>
      </w:r>
      <w:r w:rsidRPr="00847622">
        <w:rPr>
          <w:rFonts w:ascii="Calibri" w:eastAsia="Calibri" w:hAnsi="Calibri" w:cs="Calibri"/>
          <w:b/>
          <w:sz w:val="22"/>
          <w:szCs w:val="22"/>
        </w:rPr>
        <w:t>l - C</w:t>
      </w:r>
      <w:r w:rsidRPr="00847622">
        <w:rPr>
          <w:rFonts w:ascii="Calibri" w:eastAsia="Calibri" w:hAnsi="Calibri" w:cs="Calibri"/>
          <w:b/>
          <w:spacing w:val="2"/>
          <w:sz w:val="22"/>
          <w:szCs w:val="22"/>
        </w:rPr>
        <w:t>o</w:t>
      </w:r>
      <w:r w:rsidRPr="00847622">
        <w:rPr>
          <w:rFonts w:ascii="Calibri" w:eastAsia="Calibri" w:hAnsi="Calibri" w:cs="Calibri"/>
          <w:b/>
          <w:spacing w:val="-1"/>
          <w:sz w:val="22"/>
          <w:szCs w:val="22"/>
        </w:rPr>
        <w:t>v</w:t>
      </w:r>
      <w:r w:rsidRPr="00847622">
        <w:rPr>
          <w:rFonts w:ascii="Calibri" w:eastAsia="Calibri" w:hAnsi="Calibri" w:cs="Calibri"/>
          <w:b/>
          <w:sz w:val="22"/>
          <w:szCs w:val="22"/>
        </w:rPr>
        <w:t>e</w:t>
      </w:r>
      <w:r w:rsidRPr="00847622">
        <w:rPr>
          <w:rFonts w:ascii="Calibri" w:eastAsia="Calibri" w:hAnsi="Calibri" w:cs="Calibri"/>
          <w:b/>
          <w:spacing w:val="-1"/>
          <w:sz w:val="22"/>
          <w:szCs w:val="22"/>
        </w:rPr>
        <w:t>n</w:t>
      </w:r>
      <w:r w:rsidRPr="00847622">
        <w:rPr>
          <w:rFonts w:ascii="Calibri" w:eastAsia="Calibri" w:hAnsi="Calibri" w:cs="Calibri"/>
          <w:b/>
          <w:sz w:val="22"/>
          <w:szCs w:val="22"/>
        </w:rPr>
        <w:t>t</w:t>
      </w:r>
      <w:r w:rsidRPr="00847622">
        <w:rPr>
          <w:rFonts w:ascii="Calibri" w:eastAsia="Calibri" w:hAnsi="Calibri" w:cs="Calibri"/>
          <w:b/>
          <w:spacing w:val="1"/>
          <w:sz w:val="22"/>
          <w:szCs w:val="22"/>
        </w:rPr>
        <w:t>r</w:t>
      </w:r>
      <w:r w:rsidRPr="00847622">
        <w:rPr>
          <w:rFonts w:ascii="Calibri" w:eastAsia="Calibri" w:hAnsi="Calibri" w:cs="Calibri"/>
          <w:b/>
          <w:sz w:val="22"/>
          <w:szCs w:val="22"/>
        </w:rPr>
        <w:t>y</w:t>
      </w:r>
    </w:p>
    <w:p w14:paraId="49AAA8EC" w14:textId="77777777" w:rsidR="005134FA" w:rsidRPr="00847622" w:rsidRDefault="003D09CD">
      <w:pPr>
        <w:spacing w:before="32"/>
        <w:ind w:left="326"/>
        <w:rPr>
          <w:rFonts w:ascii="Calibri" w:eastAsia="Calibri" w:hAnsi="Calibri" w:cs="Calibri"/>
          <w:sz w:val="22"/>
          <w:szCs w:val="22"/>
        </w:rPr>
      </w:pPr>
      <w:r w:rsidRPr="00847622">
        <w:rPr>
          <w:rFonts w:ascii="Calibri" w:eastAsia="Calibri" w:hAnsi="Calibri" w:cs="Calibri"/>
          <w:b/>
          <w:sz w:val="22"/>
          <w:szCs w:val="22"/>
        </w:rPr>
        <w:lastRenderedPageBreak/>
        <w:t>T</w:t>
      </w:r>
      <w:r w:rsidRPr="00847622">
        <w:rPr>
          <w:rFonts w:ascii="Calibri" w:eastAsia="Calibri" w:hAnsi="Calibri" w:cs="Calibri"/>
          <w:b/>
          <w:spacing w:val="1"/>
          <w:sz w:val="22"/>
          <w:szCs w:val="22"/>
        </w:rPr>
        <w:t>E</w:t>
      </w:r>
      <w:r w:rsidRPr="00847622">
        <w:rPr>
          <w:rFonts w:ascii="Calibri" w:eastAsia="Calibri" w:hAnsi="Calibri" w:cs="Calibri"/>
          <w:b/>
          <w:spacing w:val="-1"/>
          <w:sz w:val="22"/>
          <w:szCs w:val="22"/>
        </w:rPr>
        <w:t>A</w:t>
      </w:r>
      <w:r w:rsidRPr="00847622">
        <w:rPr>
          <w:rFonts w:ascii="Calibri" w:eastAsia="Calibri" w:hAnsi="Calibri" w:cs="Calibri"/>
          <w:b/>
          <w:sz w:val="22"/>
          <w:szCs w:val="22"/>
        </w:rPr>
        <w:t>C</w:t>
      </w:r>
      <w:r w:rsidRPr="00847622">
        <w:rPr>
          <w:rFonts w:ascii="Calibri" w:eastAsia="Calibri" w:hAnsi="Calibri" w:cs="Calibri"/>
          <w:b/>
          <w:spacing w:val="-1"/>
          <w:sz w:val="22"/>
          <w:szCs w:val="22"/>
        </w:rPr>
        <w:t>H</w:t>
      </w:r>
      <w:r w:rsidRPr="00847622">
        <w:rPr>
          <w:rFonts w:ascii="Calibri" w:eastAsia="Calibri" w:hAnsi="Calibri" w:cs="Calibri"/>
          <w:b/>
          <w:spacing w:val="1"/>
          <w:sz w:val="22"/>
          <w:szCs w:val="22"/>
        </w:rPr>
        <w:t>E</w:t>
      </w:r>
      <w:r w:rsidRPr="00847622">
        <w:rPr>
          <w:rFonts w:ascii="Calibri" w:eastAsia="Calibri" w:hAnsi="Calibri" w:cs="Calibri"/>
          <w:b/>
          <w:sz w:val="22"/>
          <w:szCs w:val="22"/>
        </w:rPr>
        <w:t xml:space="preserve">R         </w:t>
      </w:r>
      <w:r w:rsidRPr="00847622">
        <w:rPr>
          <w:rFonts w:ascii="Calibri" w:eastAsia="Calibri" w:hAnsi="Calibri" w:cs="Calibri"/>
          <w:b/>
          <w:spacing w:val="2"/>
          <w:sz w:val="22"/>
          <w:szCs w:val="22"/>
        </w:rPr>
        <w:t xml:space="preserve"> </w:t>
      </w:r>
      <w:r w:rsidRPr="00847622">
        <w:rPr>
          <w:rFonts w:ascii="Calibri" w:eastAsia="Calibri" w:hAnsi="Calibri" w:cs="Calibri"/>
          <w:b/>
          <w:sz w:val="22"/>
          <w:szCs w:val="22"/>
        </w:rPr>
        <w:t xml:space="preserve">Jan 2009 - </w:t>
      </w:r>
      <w:r w:rsidRPr="00847622">
        <w:rPr>
          <w:rFonts w:ascii="Calibri" w:eastAsia="Calibri" w:hAnsi="Calibri" w:cs="Calibri"/>
          <w:b/>
          <w:spacing w:val="-1"/>
          <w:sz w:val="22"/>
          <w:szCs w:val="22"/>
        </w:rPr>
        <w:t>Ap</w:t>
      </w:r>
      <w:r w:rsidRPr="00847622">
        <w:rPr>
          <w:rFonts w:ascii="Calibri" w:eastAsia="Calibri" w:hAnsi="Calibri" w:cs="Calibri"/>
          <w:b/>
          <w:sz w:val="22"/>
          <w:szCs w:val="22"/>
        </w:rPr>
        <w:t>r</w:t>
      </w:r>
      <w:r w:rsidRPr="00847622">
        <w:rPr>
          <w:rFonts w:ascii="Calibri" w:eastAsia="Calibri" w:hAnsi="Calibri" w:cs="Calibri"/>
          <w:b/>
          <w:spacing w:val="1"/>
          <w:sz w:val="22"/>
          <w:szCs w:val="22"/>
        </w:rPr>
        <w:t xml:space="preserve"> </w:t>
      </w:r>
      <w:r w:rsidRPr="00847622">
        <w:rPr>
          <w:rFonts w:ascii="Calibri" w:eastAsia="Calibri" w:hAnsi="Calibri" w:cs="Calibri"/>
          <w:b/>
          <w:sz w:val="22"/>
          <w:szCs w:val="22"/>
        </w:rPr>
        <w:t>2009</w:t>
      </w:r>
    </w:p>
    <w:p w14:paraId="331F3EFA" w14:textId="77777777" w:rsidR="005134FA" w:rsidRPr="00847622" w:rsidRDefault="005134FA">
      <w:pPr>
        <w:spacing w:before="4" w:line="160" w:lineRule="exact"/>
        <w:rPr>
          <w:sz w:val="22"/>
          <w:szCs w:val="22"/>
        </w:rPr>
      </w:pPr>
    </w:p>
    <w:p w14:paraId="50BFBD1C" w14:textId="77777777" w:rsidR="005134FA" w:rsidRPr="00847622" w:rsidRDefault="003D09CD">
      <w:pPr>
        <w:ind w:left="316"/>
        <w:rPr>
          <w:rFonts w:ascii="Calibri" w:eastAsia="Calibri" w:hAnsi="Calibri" w:cs="Calibri"/>
          <w:sz w:val="22"/>
          <w:szCs w:val="22"/>
        </w:rPr>
      </w:pPr>
      <w:r w:rsidRPr="00847622">
        <w:rPr>
          <w:rFonts w:ascii="Calibri" w:eastAsia="Calibri" w:hAnsi="Calibri" w:cs="Calibri"/>
          <w:b/>
          <w:spacing w:val="-1"/>
          <w:sz w:val="22"/>
          <w:szCs w:val="22"/>
        </w:rPr>
        <w:t>Du</w:t>
      </w:r>
      <w:r w:rsidRPr="00847622">
        <w:rPr>
          <w:rFonts w:ascii="Calibri" w:eastAsia="Calibri" w:hAnsi="Calibri" w:cs="Calibri"/>
          <w:b/>
          <w:sz w:val="22"/>
          <w:szCs w:val="22"/>
        </w:rPr>
        <w:t>t</w:t>
      </w:r>
      <w:r w:rsidRPr="00847622">
        <w:rPr>
          <w:rFonts w:ascii="Calibri" w:eastAsia="Calibri" w:hAnsi="Calibri" w:cs="Calibri"/>
          <w:b/>
          <w:spacing w:val="-1"/>
          <w:sz w:val="22"/>
          <w:szCs w:val="22"/>
        </w:rPr>
        <w:t>i</w:t>
      </w:r>
      <w:r w:rsidRPr="00847622">
        <w:rPr>
          <w:rFonts w:ascii="Calibri" w:eastAsia="Calibri" w:hAnsi="Calibri" w:cs="Calibri"/>
          <w:b/>
          <w:sz w:val="22"/>
          <w:szCs w:val="22"/>
        </w:rPr>
        <w:t>es</w:t>
      </w:r>
    </w:p>
    <w:p w14:paraId="66C6AF2A" w14:textId="77777777" w:rsidR="005134FA" w:rsidRPr="00847622" w:rsidRDefault="005134FA">
      <w:pPr>
        <w:spacing w:before="3" w:line="120" w:lineRule="exact"/>
        <w:rPr>
          <w:sz w:val="22"/>
          <w:szCs w:val="22"/>
        </w:rPr>
      </w:pPr>
    </w:p>
    <w:p w14:paraId="6F3ACFD9" w14:textId="77777777" w:rsidR="005134FA" w:rsidRPr="00847622" w:rsidRDefault="003D09CD">
      <w:pPr>
        <w:ind w:left="321"/>
        <w:rPr>
          <w:rFonts w:ascii="Calibri" w:eastAsia="Calibri" w:hAnsi="Calibri" w:cs="Calibri"/>
          <w:sz w:val="22"/>
          <w:szCs w:val="22"/>
        </w:rPr>
      </w:pPr>
      <w:r w:rsidRPr="00847622">
        <w:rPr>
          <w:rFonts w:ascii="Segoe MDL2 Assets" w:eastAsia="Segoe MDL2 Assets" w:hAnsi="Segoe MDL2 Assets" w:cs="Segoe MDL2 Assets"/>
          <w:w w:val="46"/>
          <w:sz w:val="22"/>
          <w:szCs w:val="22"/>
        </w:rPr>
        <w:t xml:space="preserve">           </w:t>
      </w:r>
      <w:r w:rsidRPr="00847622">
        <w:rPr>
          <w:rFonts w:ascii="Segoe MDL2 Assets" w:eastAsia="Segoe MDL2 Assets" w:hAnsi="Segoe MDL2 Assets" w:cs="Segoe MDL2 Assets"/>
          <w:spacing w:val="7"/>
          <w:w w:val="46"/>
          <w:sz w:val="22"/>
          <w:szCs w:val="22"/>
        </w:rPr>
        <w:t xml:space="preserve"> </w:t>
      </w:r>
      <w:r w:rsidRPr="00847622">
        <w:rPr>
          <w:rFonts w:ascii="Calibri" w:eastAsia="Calibri" w:hAnsi="Calibri" w:cs="Calibri"/>
          <w:sz w:val="22"/>
          <w:szCs w:val="22"/>
        </w:rPr>
        <w:t>Ma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>in</w:t>
      </w:r>
      <w:r w:rsidRPr="00847622">
        <w:rPr>
          <w:rFonts w:ascii="Calibri" w:eastAsia="Calibri" w:hAnsi="Calibri" w:cs="Calibri"/>
          <w:sz w:val="22"/>
          <w:szCs w:val="22"/>
        </w:rPr>
        <w:t>ta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>i</w:t>
      </w:r>
      <w:r w:rsidRPr="00847622">
        <w:rPr>
          <w:rFonts w:ascii="Calibri" w:eastAsia="Calibri" w:hAnsi="Calibri" w:cs="Calibri"/>
          <w:spacing w:val="1"/>
          <w:sz w:val="22"/>
          <w:szCs w:val="22"/>
        </w:rPr>
        <w:t>n</w:t>
      </w:r>
      <w:r w:rsidRPr="00847622">
        <w:rPr>
          <w:rFonts w:ascii="Calibri" w:eastAsia="Calibri" w:hAnsi="Calibri" w:cs="Calibri"/>
          <w:sz w:val="22"/>
          <w:szCs w:val="22"/>
        </w:rPr>
        <w:t>i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>n</w:t>
      </w:r>
      <w:r w:rsidRPr="00847622">
        <w:rPr>
          <w:rFonts w:ascii="Calibri" w:eastAsia="Calibri" w:hAnsi="Calibri" w:cs="Calibri"/>
          <w:sz w:val="22"/>
          <w:szCs w:val="22"/>
        </w:rPr>
        <w:t>g</w:t>
      </w:r>
      <w:r w:rsidRPr="00847622">
        <w:rPr>
          <w:rFonts w:ascii="Calibri" w:eastAsia="Calibri" w:hAnsi="Calibri" w:cs="Calibri"/>
          <w:spacing w:val="2"/>
          <w:sz w:val="22"/>
          <w:szCs w:val="22"/>
        </w:rPr>
        <w:t xml:space="preserve"> 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>s</w:t>
      </w:r>
      <w:r w:rsidRPr="00847622">
        <w:rPr>
          <w:rFonts w:ascii="Calibri" w:eastAsia="Calibri" w:hAnsi="Calibri" w:cs="Calibri"/>
          <w:sz w:val="22"/>
          <w:szCs w:val="22"/>
        </w:rPr>
        <w:t>ta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>nd</w:t>
      </w:r>
      <w:r w:rsidRPr="00847622">
        <w:rPr>
          <w:rFonts w:ascii="Calibri" w:eastAsia="Calibri" w:hAnsi="Calibri" w:cs="Calibri"/>
          <w:spacing w:val="2"/>
          <w:sz w:val="22"/>
          <w:szCs w:val="22"/>
        </w:rPr>
        <w:t>a</w:t>
      </w:r>
      <w:r w:rsidRPr="00847622">
        <w:rPr>
          <w:rFonts w:ascii="Calibri" w:eastAsia="Calibri" w:hAnsi="Calibri" w:cs="Calibri"/>
          <w:sz w:val="22"/>
          <w:szCs w:val="22"/>
        </w:rPr>
        <w:t>r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>d</w:t>
      </w:r>
      <w:r w:rsidRPr="00847622">
        <w:rPr>
          <w:rFonts w:ascii="Calibri" w:eastAsia="Calibri" w:hAnsi="Calibri" w:cs="Calibri"/>
          <w:sz w:val="22"/>
          <w:szCs w:val="22"/>
        </w:rPr>
        <w:t>s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 w:rsidRPr="00847622">
        <w:rPr>
          <w:rFonts w:ascii="Calibri" w:eastAsia="Calibri" w:hAnsi="Calibri" w:cs="Calibri"/>
          <w:spacing w:val="1"/>
          <w:sz w:val="22"/>
          <w:szCs w:val="22"/>
        </w:rPr>
        <w:t>o</w:t>
      </w:r>
      <w:r w:rsidRPr="00847622">
        <w:rPr>
          <w:rFonts w:ascii="Calibri" w:eastAsia="Calibri" w:hAnsi="Calibri" w:cs="Calibri"/>
          <w:sz w:val="22"/>
          <w:szCs w:val="22"/>
        </w:rPr>
        <w:t>f g</w:t>
      </w:r>
      <w:r w:rsidRPr="00847622">
        <w:rPr>
          <w:rFonts w:ascii="Calibri" w:eastAsia="Calibri" w:hAnsi="Calibri" w:cs="Calibri"/>
          <w:spacing w:val="1"/>
          <w:sz w:val="22"/>
          <w:szCs w:val="22"/>
        </w:rPr>
        <w:t>oo</w:t>
      </w:r>
      <w:r w:rsidRPr="00847622">
        <w:rPr>
          <w:rFonts w:ascii="Calibri" w:eastAsia="Calibri" w:hAnsi="Calibri" w:cs="Calibri"/>
          <w:sz w:val="22"/>
          <w:szCs w:val="22"/>
        </w:rPr>
        <w:t>d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 w:rsidRPr="00847622">
        <w:rPr>
          <w:rFonts w:ascii="Calibri" w:eastAsia="Calibri" w:hAnsi="Calibri" w:cs="Calibri"/>
          <w:spacing w:val="1"/>
          <w:sz w:val="22"/>
          <w:szCs w:val="22"/>
        </w:rPr>
        <w:t>b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>eh</w:t>
      </w:r>
      <w:r w:rsidRPr="00847622">
        <w:rPr>
          <w:rFonts w:ascii="Calibri" w:eastAsia="Calibri" w:hAnsi="Calibri" w:cs="Calibri"/>
          <w:sz w:val="22"/>
          <w:szCs w:val="22"/>
        </w:rPr>
        <w:t>avi</w:t>
      </w:r>
      <w:r w:rsidRPr="00847622">
        <w:rPr>
          <w:rFonts w:ascii="Calibri" w:eastAsia="Calibri" w:hAnsi="Calibri" w:cs="Calibri"/>
          <w:spacing w:val="1"/>
          <w:sz w:val="22"/>
          <w:szCs w:val="22"/>
        </w:rPr>
        <w:t>o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>u</w:t>
      </w:r>
      <w:r w:rsidRPr="00847622">
        <w:rPr>
          <w:rFonts w:ascii="Calibri" w:eastAsia="Calibri" w:hAnsi="Calibri" w:cs="Calibri"/>
          <w:sz w:val="22"/>
          <w:szCs w:val="22"/>
        </w:rPr>
        <w:t xml:space="preserve">r 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>b</w:t>
      </w:r>
      <w:r w:rsidRPr="00847622">
        <w:rPr>
          <w:rFonts w:ascii="Calibri" w:eastAsia="Calibri" w:hAnsi="Calibri" w:cs="Calibri"/>
          <w:sz w:val="22"/>
          <w:szCs w:val="22"/>
        </w:rPr>
        <w:t>y a</w:t>
      </w:r>
      <w:r w:rsidRPr="00847622">
        <w:rPr>
          <w:rFonts w:ascii="Calibri" w:eastAsia="Calibri" w:hAnsi="Calibri" w:cs="Calibri"/>
          <w:spacing w:val="2"/>
          <w:sz w:val="22"/>
          <w:szCs w:val="22"/>
        </w:rPr>
        <w:t>p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>p</w:t>
      </w:r>
      <w:r w:rsidRPr="00847622">
        <w:rPr>
          <w:rFonts w:ascii="Calibri" w:eastAsia="Calibri" w:hAnsi="Calibri" w:cs="Calibri"/>
          <w:sz w:val="22"/>
          <w:szCs w:val="22"/>
        </w:rPr>
        <w:t>ly</w:t>
      </w:r>
      <w:r w:rsidRPr="00847622">
        <w:rPr>
          <w:rFonts w:ascii="Calibri" w:eastAsia="Calibri" w:hAnsi="Calibri" w:cs="Calibri"/>
          <w:spacing w:val="2"/>
          <w:sz w:val="22"/>
          <w:szCs w:val="22"/>
        </w:rPr>
        <w:t>i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>n</w:t>
      </w:r>
      <w:r w:rsidRPr="00847622">
        <w:rPr>
          <w:rFonts w:ascii="Calibri" w:eastAsia="Calibri" w:hAnsi="Calibri" w:cs="Calibri"/>
          <w:sz w:val="22"/>
          <w:szCs w:val="22"/>
        </w:rPr>
        <w:t>g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 w:rsidRPr="00847622">
        <w:rPr>
          <w:rFonts w:ascii="Calibri" w:eastAsia="Calibri" w:hAnsi="Calibri" w:cs="Calibri"/>
          <w:spacing w:val="1"/>
          <w:sz w:val="22"/>
          <w:szCs w:val="22"/>
        </w:rPr>
        <w:t>d</w:t>
      </w:r>
      <w:r w:rsidRPr="00847622">
        <w:rPr>
          <w:rFonts w:ascii="Calibri" w:eastAsia="Calibri" w:hAnsi="Calibri" w:cs="Calibri"/>
          <w:sz w:val="22"/>
          <w:szCs w:val="22"/>
        </w:rPr>
        <w:t>i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>s</w:t>
      </w:r>
      <w:r w:rsidRPr="00847622">
        <w:rPr>
          <w:rFonts w:ascii="Calibri" w:eastAsia="Calibri" w:hAnsi="Calibri" w:cs="Calibri"/>
          <w:spacing w:val="1"/>
          <w:sz w:val="22"/>
          <w:szCs w:val="22"/>
        </w:rPr>
        <w:t>c</w:t>
      </w:r>
      <w:r w:rsidRPr="00847622">
        <w:rPr>
          <w:rFonts w:ascii="Calibri" w:eastAsia="Calibri" w:hAnsi="Calibri" w:cs="Calibri"/>
          <w:sz w:val="22"/>
          <w:szCs w:val="22"/>
        </w:rPr>
        <w:t>i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>p</w:t>
      </w:r>
      <w:r w:rsidRPr="00847622">
        <w:rPr>
          <w:rFonts w:ascii="Calibri" w:eastAsia="Calibri" w:hAnsi="Calibri" w:cs="Calibri"/>
          <w:spacing w:val="2"/>
          <w:sz w:val="22"/>
          <w:szCs w:val="22"/>
        </w:rPr>
        <w:t>l</w:t>
      </w:r>
      <w:r w:rsidRPr="00847622">
        <w:rPr>
          <w:rFonts w:ascii="Calibri" w:eastAsia="Calibri" w:hAnsi="Calibri" w:cs="Calibri"/>
          <w:sz w:val="22"/>
          <w:szCs w:val="22"/>
        </w:rPr>
        <w:t>i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>n</w:t>
      </w:r>
      <w:r w:rsidRPr="00847622">
        <w:rPr>
          <w:rFonts w:ascii="Calibri" w:eastAsia="Calibri" w:hAnsi="Calibri" w:cs="Calibri"/>
          <w:sz w:val="22"/>
          <w:szCs w:val="22"/>
        </w:rPr>
        <w:t>ary</w:t>
      </w:r>
      <w:r w:rsidRPr="00847622">
        <w:rPr>
          <w:rFonts w:ascii="Calibri" w:eastAsia="Calibri" w:hAnsi="Calibri" w:cs="Calibri"/>
          <w:spacing w:val="2"/>
          <w:sz w:val="22"/>
          <w:szCs w:val="22"/>
        </w:rPr>
        <w:t xml:space="preserve"> </w:t>
      </w:r>
      <w:r w:rsidRPr="00847622">
        <w:rPr>
          <w:rFonts w:ascii="Calibri" w:eastAsia="Calibri" w:hAnsi="Calibri" w:cs="Calibri"/>
          <w:sz w:val="22"/>
          <w:szCs w:val="22"/>
        </w:rPr>
        <w:t>a</w:t>
      </w:r>
      <w:r w:rsidRPr="00847622">
        <w:rPr>
          <w:rFonts w:ascii="Calibri" w:eastAsia="Calibri" w:hAnsi="Calibri" w:cs="Calibri"/>
          <w:spacing w:val="1"/>
          <w:sz w:val="22"/>
          <w:szCs w:val="22"/>
        </w:rPr>
        <w:t>c</w:t>
      </w:r>
      <w:r w:rsidRPr="00847622">
        <w:rPr>
          <w:rFonts w:ascii="Calibri" w:eastAsia="Calibri" w:hAnsi="Calibri" w:cs="Calibri"/>
          <w:sz w:val="22"/>
          <w:szCs w:val="22"/>
        </w:rPr>
        <w:t>t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>i</w:t>
      </w:r>
      <w:r w:rsidRPr="00847622">
        <w:rPr>
          <w:rFonts w:ascii="Calibri" w:eastAsia="Calibri" w:hAnsi="Calibri" w:cs="Calibri"/>
          <w:spacing w:val="1"/>
          <w:sz w:val="22"/>
          <w:szCs w:val="22"/>
        </w:rPr>
        <w:t>o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>n</w:t>
      </w:r>
      <w:r w:rsidRPr="00847622">
        <w:rPr>
          <w:rFonts w:ascii="Calibri" w:eastAsia="Calibri" w:hAnsi="Calibri" w:cs="Calibri"/>
          <w:sz w:val="22"/>
          <w:szCs w:val="22"/>
        </w:rPr>
        <w:t>, as a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>pp</w:t>
      </w:r>
      <w:r w:rsidRPr="00847622">
        <w:rPr>
          <w:rFonts w:ascii="Calibri" w:eastAsia="Calibri" w:hAnsi="Calibri" w:cs="Calibri"/>
          <w:sz w:val="22"/>
          <w:szCs w:val="22"/>
        </w:rPr>
        <w:t>r</w:t>
      </w:r>
      <w:r w:rsidRPr="00847622">
        <w:rPr>
          <w:rFonts w:ascii="Calibri" w:eastAsia="Calibri" w:hAnsi="Calibri" w:cs="Calibri"/>
          <w:spacing w:val="1"/>
          <w:sz w:val="22"/>
          <w:szCs w:val="22"/>
        </w:rPr>
        <w:t>o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>p</w:t>
      </w:r>
      <w:r w:rsidRPr="00847622">
        <w:rPr>
          <w:rFonts w:ascii="Calibri" w:eastAsia="Calibri" w:hAnsi="Calibri" w:cs="Calibri"/>
          <w:sz w:val="22"/>
          <w:szCs w:val="22"/>
        </w:rPr>
        <w:t>r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>i</w:t>
      </w:r>
      <w:r w:rsidRPr="00847622">
        <w:rPr>
          <w:rFonts w:ascii="Calibri" w:eastAsia="Calibri" w:hAnsi="Calibri" w:cs="Calibri"/>
          <w:sz w:val="22"/>
          <w:szCs w:val="22"/>
        </w:rPr>
        <w:t>ate</w:t>
      </w:r>
      <w:r w:rsidRPr="00847622">
        <w:rPr>
          <w:rFonts w:ascii="Calibri" w:eastAsia="Calibri" w:hAnsi="Calibri" w:cs="Calibri"/>
          <w:spacing w:val="3"/>
          <w:sz w:val="22"/>
          <w:szCs w:val="22"/>
        </w:rPr>
        <w:t xml:space="preserve"> </w:t>
      </w:r>
      <w:r w:rsidRPr="00847622">
        <w:rPr>
          <w:rFonts w:ascii="Calibri" w:eastAsia="Calibri" w:hAnsi="Calibri" w:cs="Calibri"/>
          <w:spacing w:val="2"/>
          <w:sz w:val="22"/>
          <w:szCs w:val="22"/>
        </w:rPr>
        <w:t>a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>n</w:t>
      </w:r>
      <w:r w:rsidRPr="00847622">
        <w:rPr>
          <w:rFonts w:ascii="Calibri" w:eastAsia="Calibri" w:hAnsi="Calibri" w:cs="Calibri"/>
          <w:sz w:val="22"/>
          <w:szCs w:val="22"/>
        </w:rPr>
        <w:t>d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 w:rsidRPr="00847622">
        <w:rPr>
          <w:rFonts w:ascii="Calibri" w:eastAsia="Calibri" w:hAnsi="Calibri" w:cs="Calibri"/>
          <w:spacing w:val="2"/>
          <w:sz w:val="22"/>
          <w:szCs w:val="22"/>
        </w:rPr>
        <w:t>i</w:t>
      </w:r>
      <w:r w:rsidRPr="00847622">
        <w:rPr>
          <w:rFonts w:ascii="Calibri" w:eastAsia="Calibri" w:hAnsi="Calibri" w:cs="Calibri"/>
          <w:sz w:val="22"/>
          <w:szCs w:val="22"/>
        </w:rPr>
        <w:t>n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 w:rsidRPr="00847622">
        <w:rPr>
          <w:rFonts w:ascii="Calibri" w:eastAsia="Calibri" w:hAnsi="Calibri" w:cs="Calibri"/>
          <w:sz w:val="22"/>
          <w:szCs w:val="22"/>
        </w:rPr>
        <w:t>a</w:t>
      </w:r>
      <w:r w:rsidRPr="00847622">
        <w:rPr>
          <w:rFonts w:ascii="Calibri" w:eastAsia="Calibri" w:hAnsi="Calibri" w:cs="Calibri"/>
          <w:spacing w:val="1"/>
          <w:sz w:val="22"/>
          <w:szCs w:val="22"/>
        </w:rPr>
        <w:t>cco</w:t>
      </w:r>
      <w:r w:rsidRPr="00847622">
        <w:rPr>
          <w:rFonts w:ascii="Calibri" w:eastAsia="Calibri" w:hAnsi="Calibri" w:cs="Calibri"/>
          <w:sz w:val="22"/>
          <w:szCs w:val="22"/>
        </w:rPr>
        <w:t>rd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 w:rsidRPr="00847622">
        <w:rPr>
          <w:rFonts w:ascii="Calibri" w:eastAsia="Calibri" w:hAnsi="Calibri" w:cs="Calibri"/>
          <w:spacing w:val="1"/>
          <w:sz w:val="22"/>
          <w:szCs w:val="22"/>
        </w:rPr>
        <w:t>w</w:t>
      </w:r>
      <w:r w:rsidRPr="00847622">
        <w:rPr>
          <w:rFonts w:ascii="Calibri" w:eastAsia="Calibri" w:hAnsi="Calibri" w:cs="Calibri"/>
          <w:sz w:val="22"/>
          <w:szCs w:val="22"/>
        </w:rPr>
        <w:t>ith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 w:rsidRPr="00847622">
        <w:rPr>
          <w:rFonts w:ascii="Calibri" w:eastAsia="Calibri" w:hAnsi="Calibri" w:cs="Calibri"/>
          <w:sz w:val="22"/>
          <w:szCs w:val="22"/>
        </w:rPr>
        <w:t>t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>h</w:t>
      </w:r>
      <w:r w:rsidRPr="00847622">
        <w:rPr>
          <w:rFonts w:ascii="Calibri" w:eastAsia="Calibri" w:hAnsi="Calibri" w:cs="Calibri"/>
          <w:sz w:val="22"/>
          <w:szCs w:val="22"/>
        </w:rPr>
        <w:t>e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 w:rsidRPr="00847622">
        <w:rPr>
          <w:rFonts w:ascii="Calibri" w:eastAsia="Calibri" w:hAnsi="Calibri" w:cs="Calibri"/>
          <w:sz w:val="22"/>
          <w:szCs w:val="22"/>
        </w:rPr>
        <w:t>a</w:t>
      </w:r>
      <w:r w:rsidRPr="00847622">
        <w:rPr>
          <w:rFonts w:ascii="Calibri" w:eastAsia="Calibri" w:hAnsi="Calibri" w:cs="Calibri"/>
          <w:spacing w:val="2"/>
          <w:sz w:val="22"/>
          <w:szCs w:val="22"/>
        </w:rPr>
        <w:t>g</w:t>
      </w:r>
      <w:r w:rsidRPr="00847622">
        <w:rPr>
          <w:rFonts w:ascii="Calibri" w:eastAsia="Calibri" w:hAnsi="Calibri" w:cs="Calibri"/>
          <w:sz w:val="22"/>
          <w:szCs w:val="22"/>
        </w:rPr>
        <w:t>r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>e</w:t>
      </w:r>
      <w:r w:rsidRPr="00847622">
        <w:rPr>
          <w:rFonts w:ascii="Calibri" w:eastAsia="Calibri" w:hAnsi="Calibri" w:cs="Calibri"/>
          <w:spacing w:val="2"/>
          <w:sz w:val="22"/>
          <w:szCs w:val="22"/>
        </w:rPr>
        <w:t>e</w:t>
      </w:r>
      <w:r w:rsidRPr="00847622">
        <w:rPr>
          <w:rFonts w:ascii="Calibri" w:eastAsia="Calibri" w:hAnsi="Calibri" w:cs="Calibri"/>
          <w:sz w:val="22"/>
          <w:szCs w:val="22"/>
        </w:rPr>
        <w:t>d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 w:rsidRPr="00847622">
        <w:rPr>
          <w:rFonts w:ascii="Calibri" w:eastAsia="Calibri" w:hAnsi="Calibri" w:cs="Calibri"/>
          <w:sz w:val="22"/>
          <w:szCs w:val="22"/>
        </w:rPr>
        <w:t>B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>eh</w:t>
      </w:r>
      <w:r w:rsidRPr="00847622">
        <w:rPr>
          <w:rFonts w:ascii="Calibri" w:eastAsia="Calibri" w:hAnsi="Calibri" w:cs="Calibri"/>
          <w:sz w:val="22"/>
          <w:szCs w:val="22"/>
        </w:rPr>
        <w:t>avi</w:t>
      </w:r>
      <w:r w:rsidRPr="00847622">
        <w:rPr>
          <w:rFonts w:ascii="Calibri" w:eastAsia="Calibri" w:hAnsi="Calibri" w:cs="Calibri"/>
          <w:spacing w:val="1"/>
          <w:sz w:val="22"/>
          <w:szCs w:val="22"/>
        </w:rPr>
        <w:t>o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>u</w:t>
      </w:r>
      <w:r w:rsidRPr="00847622">
        <w:rPr>
          <w:rFonts w:ascii="Calibri" w:eastAsia="Calibri" w:hAnsi="Calibri" w:cs="Calibri"/>
          <w:sz w:val="22"/>
          <w:szCs w:val="22"/>
        </w:rPr>
        <w:t>r</w:t>
      </w:r>
    </w:p>
    <w:p w14:paraId="3E449FC2" w14:textId="77777777" w:rsidR="005134FA" w:rsidRPr="00847622" w:rsidRDefault="003D09CD">
      <w:pPr>
        <w:spacing w:before="34"/>
        <w:ind w:left="681"/>
        <w:rPr>
          <w:rFonts w:ascii="Calibri" w:eastAsia="Calibri" w:hAnsi="Calibri" w:cs="Calibri"/>
          <w:sz w:val="22"/>
          <w:szCs w:val="22"/>
        </w:rPr>
      </w:pPr>
      <w:r w:rsidRPr="00847622">
        <w:rPr>
          <w:rFonts w:ascii="Calibri" w:eastAsia="Calibri" w:hAnsi="Calibri" w:cs="Calibri"/>
          <w:sz w:val="22"/>
          <w:szCs w:val="22"/>
        </w:rPr>
        <w:t>P</w:t>
      </w:r>
      <w:r w:rsidRPr="00847622">
        <w:rPr>
          <w:rFonts w:ascii="Calibri" w:eastAsia="Calibri" w:hAnsi="Calibri" w:cs="Calibri"/>
          <w:spacing w:val="1"/>
          <w:sz w:val="22"/>
          <w:szCs w:val="22"/>
        </w:rPr>
        <w:t>o</w:t>
      </w:r>
      <w:r w:rsidRPr="00847622">
        <w:rPr>
          <w:rFonts w:ascii="Calibri" w:eastAsia="Calibri" w:hAnsi="Calibri" w:cs="Calibri"/>
          <w:sz w:val="22"/>
          <w:szCs w:val="22"/>
        </w:rPr>
        <w:t>li</w:t>
      </w:r>
      <w:r w:rsidRPr="00847622">
        <w:rPr>
          <w:rFonts w:ascii="Calibri" w:eastAsia="Calibri" w:hAnsi="Calibri" w:cs="Calibri"/>
          <w:spacing w:val="1"/>
          <w:sz w:val="22"/>
          <w:szCs w:val="22"/>
        </w:rPr>
        <w:t>c</w:t>
      </w:r>
      <w:r w:rsidRPr="00847622">
        <w:rPr>
          <w:rFonts w:ascii="Calibri" w:eastAsia="Calibri" w:hAnsi="Calibri" w:cs="Calibri"/>
          <w:sz w:val="22"/>
          <w:szCs w:val="22"/>
        </w:rPr>
        <w:t>y and</w:t>
      </w:r>
      <w:r w:rsidRPr="00847622">
        <w:rPr>
          <w:rFonts w:ascii="Calibri" w:eastAsia="Calibri" w:hAnsi="Calibri" w:cs="Calibri"/>
          <w:spacing w:val="-2"/>
          <w:sz w:val="22"/>
          <w:szCs w:val="22"/>
        </w:rPr>
        <w:t xml:space="preserve"> </w:t>
      </w:r>
      <w:r w:rsidRPr="00847622">
        <w:rPr>
          <w:rFonts w:ascii="Calibri" w:eastAsia="Calibri" w:hAnsi="Calibri" w:cs="Calibri"/>
          <w:spacing w:val="1"/>
          <w:sz w:val="22"/>
          <w:szCs w:val="22"/>
        </w:rPr>
        <w:t>R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>e</w:t>
      </w:r>
      <w:r w:rsidRPr="00847622">
        <w:rPr>
          <w:rFonts w:ascii="Calibri" w:eastAsia="Calibri" w:hAnsi="Calibri" w:cs="Calibri"/>
          <w:spacing w:val="1"/>
          <w:sz w:val="22"/>
          <w:szCs w:val="22"/>
        </w:rPr>
        <w:t>w</w:t>
      </w:r>
      <w:r w:rsidRPr="00847622">
        <w:rPr>
          <w:rFonts w:ascii="Calibri" w:eastAsia="Calibri" w:hAnsi="Calibri" w:cs="Calibri"/>
          <w:sz w:val="22"/>
          <w:szCs w:val="22"/>
        </w:rPr>
        <w:t>ard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 w:rsidRPr="00847622">
        <w:rPr>
          <w:rFonts w:ascii="Calibri" w:eastAsia="Calibri" w:hAnsi="Calibri" w:cs="Calibri"/>
          <w:sz w:val="22"/>
          <w:szCs w:val="22"/>
        </w:rPr>
        <w:t>a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>n</w:t>
      </w:r>
      <w:r w:rsidRPr="00847622">
        <w:rPr>
          <w:rFonts w:ascii="Calibri" w:eastAsia="Calibri" w:hAnsi="Calibri" w:cs="Calibri"/>
          <w:sz w:val="22"/>
          <w:szCs w:val="22"/>
        </w:rPr>
        <w:t>d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 xml:space="preserve"> S</w:t>
      </w:r>
      <w:r w:rsidRPr="00847622">
        <w:rPr>
          <w:rFonts w:ascii="Calibri" w:eastAsia="Calibri" w:hAnsi="Calibri" w:cs="Calibri"/>
          <w:spacing w:val="2"/>
          <w:sz w:val="22"/>
          <w:szCs w:val="22"/>
        </w:rPr>
        <w:t>a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>n</w:t>
      </w:r>
      <w:r w:rsidRPr="00847622">
        <w:rPr>
          <w:rFonts w:ascii="Calibri" w:eastAsia="Calibri" w:hAnsi="Calibri" w:cs="Calibri"/>
          <w:spacing w:val="1"/>
          <w:sz w:val="22"/>
          <w:szCs w:val="22"/>
        </w:rPr>
        <w:t>c</w:t>
      </w:r>
      <w:r w:rsidRPr="00847622">
        <w:rPr>
          <w:rFonts w:ascii="Calibri" w:eastAsia="Calibri" w:hAnsi="Calibri" w:cs="Calibri"/>
          <w:sz w:val="22"/>
          <w:szCs w:val="22"/>
        </w:rPr>
        <w:t>t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>i</w:t>
      </w:r>
      <w:r w:rsidRPr="00847622">
        <w:rPr>
          <w:rFonts w:ascii="Calibri" w:eastAsia="Calibri" w:hAnsi="Calibri" w:cs="Calibri"/>
          <w:spacing w:val="1"/>
          <w:sz w:val="22"/>
          <w:szCs w:val="22"/>
        </w:rPr>
        <w:t>o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>n</w:t>
      </w:r>
      <w:r w:rsidRPr="00847622">
        <w:rPr>
          <w:rFonts w:ascii="Calibri" w:eastAsia="Calibri" w:hAnsi="Calibri" w:cs="Calibri"/>
          <w:sz w:val="22"/>
          <w:szCs w:val="22"/>
        </w:rPr>
        <w:t>s</w:t>
      </w:r>
      <w:r w:rsidRPr="00847622">
        <w:rPr>
          <w:rFonts w:ascii="Calibri" w:eastAsia="Calibri" w:hAnsi="Calibri" w:cs="Calibri"/>
          <w:spacing w:val="2"/>
          <w:sz w:val="22"/>
          <w:szCs w:val="22"/>
        </w:rPr>
        <w:t xml:space="preserve"> </w:t>
      </w:r>
      <w:r w:rsidRPr="00847622">
        <w:rPr>
          <w:rFonts w:ascii="Calibri" w:eastAsia="Calibri" w:hAnsi="Calibri" w:cs="Calibri"/>
          <w:sz w:val="22"/>
          <w:szCs w:val="22"/>
        </w:rPr>
        <w:t>P</w:t>
      </w:r>
      <w:r w:rsidRPr="00847622">
        <w:rPr>
          <w:rFonts w:ascii="Calibri" w:eastAsia="Calibri" w:hAnsi="Calibri" w:cs="Calibri"/>
          <w:spacing w:val="1"/>
          <w:sz w:val="22"/>
          <w:szCs w:val="22"/>
        </w:rPr>
        <w:t>o</w:t>
      </w:r>
      <w:r w:rsidRPr="00847622">
        <w:rPr>
          <w:rFonts w:ascii="Calibri" w:eastAsia="Calibri" w:hAnsi="Calibri" w:cs="Calibri"/>
          <w:sz w:val="22"/>
          <w:szCs w:val="22"/>
        </w:rPr>
        <w:t>li</w:t>
      </w:r>
      <w:r w:rsidRPr="00847622">
        <w:rPr>
          <w:rFonts w:ascii="Calibri" w:eastAsia="Calibri" w:hAnsi="Calibri" w:cs="Calibri"/>
          <w:spacing w:val="1"/>
          <w:sz w:val="22"/>
          <w:szCs w:val="22"/>
        </w:rPr>
        <w:t>c</w:t>
      </w:r>
      <w:r w:rsidRPr="00847622">
        <w:rPr>
          <w:rFonts w:ascii="Calibri" w:eastAsia="Calibri" w:hAnsi="Calibri" w:cs="Calibri"/>
          <w:sz w:val="22"/>
          <w:szCs w:val="22"/>
        </w:rPr>
        <w:t>y.</w:t>
      </w:r>
    </w:p>
    <w:p w14:paraId="69B1ACEA" w14:textId="77777777" w:rsidR="005134FA" w:rsidRPr="00847622" w:rsidRDefault="003D09CD">
      <w:pPr>
        <w:spacing w:before="36"/>
        <w:ind w:left="321"/>
        <w:rPr>
          <w:rFonts w:ascii="Calibri" w:eastAsia="Calibri" w:hAnsi="Calibri" w:cs="Calibri"/>
          <w:sz w:val="22"/>
          <w:szCs w:val="22"/>
        </w:rPr>
      </w:pPr>
      <w:r w:rsidRPr="00847622">
        <w:rPr>
          <w:rFonts w:ascii="Segoe MDL2 Assets" w:eastAsia="Segoe MDL2 Assets" w:hAnsi="Segoe MDL2 Assets" w:cs="Segoe MDL2 Assets"/>
          <w:w w:val="46"/>
          <w:sz w:val="22"/>
          <w:szCs w:val="22"/>
        </w:rPr>
        <w:t xml:space="preserve">           </w:t>
      </w:r>
      <w:r w:rsidRPr="00847622">
        <w:rPr>
          <w:rFonts w:ascii="Segoe MDL2 Assets" w:eastAsia="Segoe MDL2 Assets" w:hAnsi="Segoe MDL2 Assets" w:cs="Segoe MDL2 Assets"/>
          <w:spacing w:val="7"/>
          <w:w w:val="46"/>
          <w:sz w:val="22"/>
          <w:szCs w:val="22"/>
        </w:rPr>
        <w:t xml:space="preserve"> </w:t>
      </w:r>
      <w:r w:rsidRPr="00847622">
        <w:rPr>
          <w:rFonts w:ascii="Calibri" w:eastAsia="Calibri" w:hAnsi="Calibri" w:cs="Calibri"/>
          <w:sz w:val="22"/>
          <w:szCs w:val="22"/>
        </w:rPr>
        <w:t>D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>e</w:t>
      </w:r>
      <w:r w:rsidRPr="00847622">
        <w:rPr>
          <w:rFonts w:ascii="Calibri" w:eastAsia="Calibri" w:hAnsi="Calibri" w:cs="Calibri"/>
          <w:sz w:val="22"/>
          <w:szCs w:val="22"/>
        </w:rPr>
        <w:t>live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>r</w:t>
      </w:r>
      <w:r w:rsidRPr="00847622">
        <w:rPr>
          <w:rFonts w:ascii="Calibri" w:eastAsia="Calibri" w:hAnsi="Calibri" w:cs="Calibri"/>
          <w:spacing w:val="2"/>
          <w:sz w:val="22"/>
          <w:szCs w:val="22"/>
        </w:rPr>
        <w:t>i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>n</w:t>
      </w:r>
      <w:r w:rsidRPr="00847622">
        <w:rPr>
          <w:rFonts w:ascii="Calibri" w:eastAsia="Calibri" w:hAnsi="Calibri" w:cs="Calibri"/>
          <w:sz w:val="22"/>
          <w:szCs w:val="22"/>
        </w:rPr>
        <w:t>g</w:t>
      </w:r>
      <w:r w:rsidRPr="00847622">
        <w:rPr>
          <w:rFonts w:ascii="Calibri" w:eastAsia="Calibri" w:hAnsi="Calibri" w:cs="Calibri"/>
          <w:spacing w:val="2"/>
          <w:sz w:val="22"/>
          <w:szCs w:val="22"/>
        </w:rPr>
        <w:t xml:space="preserve"> 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>h</w:t>
      </w:r>
      <w:r w:rsidRPr="00847622">
        <w:rPr>
          <w:rFonts w:ascii="Calibri" w:eastAsia="Calibri" w:hAnsi="Calibri" w:cs="Calibri"/>
          <w:sz w:val="22"/>
          <w:szCs w:val="22"/>
        </w:rPr>
        <w:t>i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>g</w:t>
      </w:r>
      <w:r w:rsidRPr="00847622">
        <w:rPr>
          <w:rFonts w:ascii="Calibri" w:eastAsia="Calibri" w:hAnsi="Calibri" w:cs="Calibri"/>
          <w:sz w:val="22"/>
          <w:szCs w:val="22"/>
        </w:rPr>
        <w:t>h</w:t>
      </w:r>
      <w:r w:rsidRPr="00847622"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>qu</w:t>
      </w:r>
      <w:r w:rsidRPr="00847622">
        <w:rPr>
          <w:rFonts w:ascii="Calibri" w:eastAsia="Calibri" w:hAnsi="Calibri" w:cs="Calibri"/>
          <w:sz w:val="22"/>
          <w:szCs w:val="22"/>
        </w:rPr>
        <w:t>a</w:t>
      </w:r>
      <w:r w:rsidRPr="00847622">
        <w:rPr>
          <w:rFonts w:ascii="Calibri" w:eastAsia="Calibri" w:hAnsi="Calibri" w:cs="Calibri"/>
          <w:spacing w:val="2"/>
          <w:sz w:val="22"/>
          <w:szCs w:val="22"/>
        </w:rPr>
        <w:t>l</w:t>
      </w:r>
      <w:r w:rsidRPr="00847622">
        <w:rPr>
          <w:rFonts w:ascii="Calibri" w:eastAsia="Calibri" w:hAnsi="Calibri" w:cs="Calibri"/>
          <w:sz w:val="22"/>
          <w:szCs w:val="22"/>
        </w:rPr>
        <w:t xml:space="preserve">ity 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>le</w:t>
      </w:r>
      <w:r w:rsidRPr="00847622">
        <w:rPr>
          <w:rFonts w:ascii="Calibri" w:eastAsia="Calibri" w:hAnsi="Calibri" w:cs="Calibri"/>
          <w:spacing w:val="1"/>
          <w:sz w:val="22"/>
          <w:szCs w:val="22"/>
        </w:rPr>
        <w:t>s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>s</w:t>
      </w:r>
      <w:r w:rsidRPr="00847622">
        <w:rPr>
          <w:rFonts w:ascii="Calibri" w:eastAsia="Calibri" w:hAnsi="Calibri" w:cs="Calibri"/>
          <w:spacing w:val="1"/>
          <w:sz w:val="22"/>
          <w:szCs w:val="22"/>
        </w:rPr>
        <w:t>o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>ns</w:t>
      </w:r>
      <w:r w:rsidRPr="00847622">
        <w:rPr>
          <w:rFonts w:ascii="Calibri" w:eastAsia="Calibri" w:hAnsi="Calibri" w:cs="Calibri"/>
          <w:sz w:val="22"/>
          <w:szCs w:val="22"/>
        </w:rPr>
        <w:t xml:space="preserve">, </w:t>
      </w:r>
      <w:r w:rsidRPr="00847622">
        <w:rPr>
          <w:rFonts w:ascii="Calibri" w:eastAsia="Calibri" w:hAnsi="Calibri" w:cs="Calibri"/>
          <w:spacing w:val="2"/>
          <w:sz w:val="22"/>
          <w:szCs w:val="22"/>
        </w:rPr>
        <w:t>e</w:t>
      </w:r>
      <w:r w:rsidRPr="00847622">
        <w:rPr>
          <w:rFonts w:ascii="Calibri" w:eastAsia="Calibri" w:hAnsi="Calibri" w:cs="Calibri"/>
          <w:sz w:val="22"/>
          <w:szCs w:val="22"/>
        </w:rPr>
        <w:t>val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>u</w:t>
      </w:r>
      <w:r w:rsidRPr="00847622">
        <w:rPr>
          <w:rFonts w:ascii="Calibri" w:eastAsia="Calibri" w:hAnsi="Calibri" w:cs="Calibri"/>
          <w:sz w:val="22"/>
          <w:szCs w:val="22"/>
        </w:rPr>
        <w:t>a</w:t>
      </w:r>
      <w:r w:rsidRPr="00847622">
        <w:rPr>
          <w:rFonts w:ascii="Calibri" w:eastAsia="Calibri" w:hAnsi="Calibri" w:cs="Calibri"/>
          <w:spacing w:val="2"/>
          <w:sz w:val="22"/>
          <w:szCs w:val="22"/>
        </w:rPr>
        <w:t>t</w:t>
      </w:r>
      <w:r w:rsidRPr="00847622">
        <w:rPr>
          <w:rFonts w:ascii="Calibri" w:eastAsia="Calibri" w:hAnsi="Calibri" w:cs="Calibri"/>
          <w:sz w:val="22"/>
          <w:szCs w:val="22"/>
        </w:rPr>
        <w:t>i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>n</w:t>
      </w:r>
      <w:r w:rsidRPr="00847622">
        <w:rPr>
          <w:rFonts w:ascii="Calibri" w:eastAsia="Calibri" w:hAnsi="Calibri" w:cs="Calibri"/>
          <w:sz w:val="22"/>
          <w:szCs w:val="22"/>
        </w:rPr>
        <w:t>g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 w:rsidRPr="00847622">
        <w:rPr>
          <w:rFonts w:ascii="Calibri" w:eastAsia="Calibri" w:hAnsi="Calibri" w:cs="Calibri"/>
          <w:spacing w:val="2"/>
          <w:sz w:val="22"/>
          <w:szCs w:val="22"/>
        </w:rPr>
        <w:t>t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>he</w:t>
      </w:r>
      <w:r w:rsidRPr="00847622">
        <w:rPr>
          <w:rFonts w:ascii="Calibri" w:eastAsia="Calibri" w:hAnsi="Calibri" w:cs="Calibri"/>
          <w:spacing w:val="2"/>
          <w:sz w:val="22"/>
          <w:szCs w:val="22"/>
        </w:rPr>
        <w:t>i</w:t>
      </w:r>
      <w:r w:rsidRPr="00847622">
        <w:rPr>
          <w:rFonts w:ascii="Calibri" w:eastAsia="Calibri" w:hAnsi="Calibri" w:cs="Calibri"/>
          <w:sz w:val="22"/>
          <w:szCs w:val="22"/>
        </w:rPr>
        <w:t xml:space="preserve">r 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>i</w:t>
      </w:r>
      <w:r w:rsidRPr="00847622">
        <w:rPr>
          <w:rFonts w:ascii="Calibri" w:eastAsia="Calibri" w:hAnsi="Calibri" w:cs="Calibri"/>
          <w:sz w:val="22"/>
          <w:szCs w:val="22"/>
        </w:rPr>
        <w:t>m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>p</w:t>
      </w:r>
      <w:r w:rsidRPr="00847622">
        <w:rPr>
          <w:rFonts w:ascii="Calibri" w:eastAsia="Calibri" w:hAnsi="Calibri" w:cs="Calibri"/>
          <w:sz w:val="22"/>
          <w:szCs w:val="22"/>
        </w:rPr>
        <w:t>a</w:t>
      </w:r>
      <w:r w:rsidRPr="00847622">
        <w:rPr>
          <w:rFonts w:ascii="Calibri" w:eastAsia="Calibri" w:hAnsi="Calibri" w:cs="Calibri"/>
          <w:spacing w:val="1"/>
          <w:sz w:val="22"/>
          <w:szCs w:val="22"/>
        </w:rPr>
        <w:t>c</w:t>
      </w:r>
      <w:r w:rsidRPr="00847622">
        <w:rPr>
          <w:rFonts w:ascii="Calibri" w:eastAsia="Calibri" w:hAnsi="Calibri" w:cs="Calibri"/>
          <w:sz w:val="22"/>
          <w:szCs w:val="22"/>
        </w:rPr>
        <w:t>t a</w:t>
      </w:r>
      <w:r w:rsidRPr="00847622">
        <w:rPr>
          <w:rFonts w:ascii="Calibri" w:eastAsia="Calibri" w:hAnsi="Calibri" w:cs="Calibri"/>
          <w:spacing w:val="1"/>
          <w:sz w:val="22"/>
          <w:szCs w:val="22"/>
        </w:rPr>
        <w:t>n</w:t>
      </w:r>
      <w:r w:rsidRPr="00847622">
        <w:rPr>
          <w:rFonts w:ascii="Calibri" w:eastAsia="Calibri" w:hAnsi="Calibri" w:cs="Calibri"/>
          <w:sz w:val="22"/>
          <w:szCs w:val="22"/>
        </w:rPr>
        <w:t>d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 xml:space="preserve"> de</w:t>
      </w:r>
      <w:r w:rsidRPr="00847622">
        <w:rPr>
          <w:rFonts w:ascii="Calibri" w:eastAsia="Calibri" w:hAnsi="Calibri" w:cs="Calibri"/>
          <w:sz w:val="22"/>
          <w:szCs w:val="22"/>
        </w:rPr>
        <w:t>v</w:t>
      </w:r>
      <w:r w:rsidRPr="00847622">
        <w:rPr>
          <w:rFonts w:ascii="Calibri" w:eastAsia="Calibri" w:hAnsi="Calibri" w:cs="Calibri"/>
          <w:spacing w:val="2"/>
          <w:sz w:val="22"/>
          <w:szCs w:val="22"/>
        </w:rPr>
        <w:t>e</w:t>
      </w:r>
      <w:r w:rsidRPr="00847622">
        <w:rPr>
          <w:rFonts w:ascii="Calibri" w:eastAsia="Calibri" w:hAnsi="Calibri" w:cs="Calibri"/>
          <w:sz w:val="22"/>
          <w:szCs w:val="22"/>
        </w:rPr>
        <w:t>l</w:t>
      </w:r>
      <w:r w:rsidRPr="00847622">
        <w:rPr>
          <w:rFonts w:ascii="Calibri" w:eastAsia="Calibri" w:hAnsi="Calibri" w:cs="Calibri"/>
          <w:spacing w:val="1"/>
          <w:sz w:val="22"/>
          <w:szCs w:val="22"/>
        </w:rPr>
        <w:t>op</w:t>
      </w:r>
      <w:r w:rsidRPr="00847622">
        <w:rPr>
          <w:rFonts w:ascii="Calibri" w:eastAsia="Calibri" w:hAnsi="Calibri" w:cs="Calibri"/>
          <w:sz w:val="22"/>
          <w:szCs w:val="22"/>
        </w:rPr>
        <w:t>i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>n</w:t>
      </w:r>
      <w:r w:rsidRPr="00847622">
        <w:rPr>
          <w:rFonts w:ascii="Calibri" w:eastAsia="Calibri" w:hAnsi="Calibri" w:cs="Calibri"/>
          <w:sz w:val="22"/>
          <w:szCs w:val="22"/>
        </w:rPr>
        <w:t>g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 w:rsidRPr="00847622">
        <w:rPr>
          <w:rFonts w:ascii="Calibri" w:eastAsia="Calibri" w:hAnsi="Calibri" w:cs="Calibri"/>
          <w:spacing w:val="2"/>
          <w:sz w:val="22"/>
          <w:szCs w:val="22"/>
        </w:rPr>
        <w:t>f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>u</w:t>
      </w:r>
      <w:r w:rsidRPr="00847622">
        <w:rPr>
          <w:rFonts w:ascii="Calibri" w:eastAsia="Calibri" w:hAnsi="Calibri" w:cs="Calibri"/>
          <w:sz w:val="22"/>
          <w:szCs w:val="22"/>
        </w:rPr>
        <w:t>t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>u</w:t>
      </w:r>
      <w:r w:rsidRPr="00847622">
        <w:rPr>
          <w:rFonts w:ascii="Calibri" w:eastAsia="Calibri" w:hAnsi="Calibri" w:cs="Calibri"/>
          <w:spacing w:val="2"/>
          <w:sz w:val="22"/>
          <w:szCs w:val="22"/>
        </w:rPr>
        <w:t>r</w:t>
      </w:r>
      <w:r w:rsidRPr="00847622">
        <w:rPr>
          <w:rFonts w:ascii="Calibri" w:eastAsia="Calibri" w:hAnsi="Calibri" w:cs="Calibri"/>
          <w:sz w:val="22"/>
          <w:szCs w:val="22"/>
        </w:rPr>
        <w:t>e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 xml:space="preserve"> p</w:t>
      </w:r>
      <w:r w:rsidRPr="00847622">
        <w:rPr>
          <w:rFonts w:ascii="Calibri" w:eastAsia="Calibri" w:hAnsi="Calibri" w:cs="Calibri"/>
          <w:sz w:val="22"/>
          <w:szCs w:val="22"/>
        </w:rPr>
        <w:t>l</w:t>
      </w:r>
      <w:r w:rsidRPr="00847622">
        <w:rPr>
          <w:rFonts w:ascii="Calibri" w:eastAsia="Calibri" w:hAnsi="Calibri" w:cs="Calibri"/>
          <w:spacing w:val="2"/>
          <w:sz w:val="22"/>
          <w:szCs w:val="22"/>
        </w:rPr>
        <w:t>a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>nn</w:t>
      </w:r>
      <w:r w:rsidRPr="00847622">
        <w:rPr>
          <w:rFonts w:ascii="Calibri" w:eastAsia="Calibri" w:hAnsi="Calibri" w:cs="Calibri"/>
          <w:spacing w:val="2"/>
          <w:sz w:val="22"/>
          <w:szCs w:val="22"/>
        </w:rPr>
        <w:t>i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>n</w:t>
      </w:r>
      <w:r w:rsidRPr="00847622">
        <w:rPr>
          <w:rFonts w:ascii="Calibri" w:eastAsia="Calibri" w:hAnsi="Calibri" w:cs="Calibri"/>
          <w:sz w:val="22"/>
          <w:szCs w:val="22"/>
        </w:rPr>
        <w:t>g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 w:rsidRPr="00847622">
        <w:rPr>
          <w:rFonts w:ascii="Calibri" w:eastAsia="Calibri" w:hAnsi="Calibri" w:cs="Calibri"/>
          <w:sz w:val="22"/>
          <w:szCs w:val="22"/>
        </w:rPr>
        <w:t>a</w:t>
      </w:r>
      <w:r w:rsidRPr="00847622">
        <w:rPr>
          <w:rFonts w:ascii="Calibri" w:eastAsia="Calibri" w:hAnsi="Calibri" w:cs="Calibri"/>
          <w:spacing w:val="1"/>
          <w:sz w:val="22"/>
          <w:szCs w:val="22"/>
        </w:rPr>
        <w:t>cco</w:t>
      </w:r>
      <w:r w:rsidRPr="00847622">
        <w:rPr>
          <w:rFonts w:ascii="Calibri" w:eastAsia="Calibri" w:hAnsi="Calibri" w:cs="Calibri"/>
          <w:sz w:val="22"/>
          <w:szCs w:val="22"/>
        </w:rPr>
        <w:t>r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>d</w:t>
      </w:r>
      <w:r w:rsidRPr="00847622">
        <w:rPr>
          <w:rFonts w:ascii="Calibri" w:eastAsia="Calibri" w:hAnsi="Calibri" w:cs="Calibri"/>
          <w:sz w:val="22"/>
          <w:szCs w:val="22"/>
        </w:rPr>
        <w:t>i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>ng</w:t>
      </w:r>
      <w:r w:rsidRPr="00847622">
        <w:rPr>
          <w:rFonts w:ascii="Calibri" w:eastAsia="Calibri" w:hAnsi="Calibri" w:cs="Calibri"/>
          <w:sz w:val="22"/>
          <w:szCs w:val="22"/>
        </w:rPr>
        <w:t>l</w:t>
      </w:r>
      <w:r w:rsidRPr="00847622">
        <w:rPr>
          <w:rFonts w:ascii="Calibri" w:eastAsia="Calibri" w:hAnsi="Calibri" w:cs="Calibri"/>
          <w:spacing w:val="1"/>
          <w:sz w:val="22"/>
          <w:szCs w:val="22"/>
        </w:rPr>
        <w:t>y</w:t>
      </w:r>
      <w:r w:rsidRPr="00847622">
        <w:rPr>
          <w:rFonts w:ascii="Calibri" w:eastAsia="Calibri" w:hAnsi="Calibri" w:cs="Calibri"/>
          <w:sz w:val="22"/>
          <w:szCs w:val="22"/>
        </w:rPr>
        <w:t>.</w:t>
      </w:r>
    </w:p>
    <w:p w14:paraId="60438C3C" w14:textId="77777777" w:rsidR="005134FA" w:rsidRPr="00847622" w:rsidRDefault="003D09CD">
      <w:pPr>
        <w:spacing w:before="37"/>
        <w:ind w:left="321"/>
        <w:rPr>
          <w:rFonts w:ascii="Calibri" w:eastAsia="Calibri" w:hAnsi="Calibri" w:cs="Calibri"/>
          <w:sz w:val="22"/>
          <w:szCs w:val="22"/>
        </w:rPr>
      </w:pPr>
      <w:r w:rsidRPr="00847622">
        <w:rPr>
          <w:rFonts w:ascii="Segoe MDL2 Assets" w:eastAsia="Segoe MDL2 Assets" w:hAnsi="Segoe MDL2 Assets" w:cs="Segoe MDL2 Assets"/>
          <w:w w:val="46"/>
          <w:sz w:val="22"/>
          <w:szCs w:val="22"/>
        </w:rPr>
        <w:t xml:space="preserve">           </w:t>
      </w:r>
      <w:r w:rsidRPr="00847622">
        <w:rPr>
          <w:rFonts w:ascii="Segoe MDL2 Assets" w:eastAsia="Segoe MDL2 Assets" w:hAnsi="Segoe MDL2 Assets" w:cs="Segoe MDL2 Assets"/>
          <w:spacing w:val="7"/>
          <w:w w:val="46"/>
          <w:sz w:val="22"/>
          <w:szCs w:val="22"/>
        </w:rPr>
        <w:t xml:space="preserve"> </w:t>
      </w:r>
      <w:r w:rsidRPr="00847622">
        <w:rPr>
          <w:rFonts w:ascii="Calibri" w:eastAsia="Calibri" w:hAnsi="Calibri" w:cs="Calibri"/>
          <w:spacing w:val="1"/>
          <w:sz w:val="22"/>
          <w:szCs w:val="22"/>
        </w:rPr>
        <w:t>R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>eg</w:t>
      </w:r>
      <w:r w:rsidRPr="00847622">
        <w:rPr>
          <w:rFonts w:ascii="Calibri" w:eastAsia="Calibri" w:hAnsi="Calibri" w:cs="Calibri"/>
          <w:sz w:val="22"/>
          <w:szCs w:val="22"/>
        </w:rPr>
        <w:t>i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>s</w:t>
      </w:r>
      <w:r w:rsidRPr="00847622">
        <w:rPr>
          <w:rFonts w:ascii="Calibri" w:eastAsia="Calibri" w:hAnsi="Calibri" w:cs="Calibri"/>
          <w:sz w:val="22"/>
          <w:szCs w:val="22"/>
        </w:rPr>
        <w:t>t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>e</w:t>
      </w:r>
      <w:r w:rsidRPr="00847622">
        <w:rPr>
          <w:rFonts w:ascii="Calibri" w:eastAsia="Calibri" w:hAnsi="Calibri" w:cs="Calibri"/>
          <w:sz w:val="22"/>
          <w:szCs w:val="22"/>
        </w:rPr>
        <w:t>r</w:t>
      </w:r>
      <w:r w:rsidRPr="00847622">
        <w:rPr>
          <w:rFonts w:ascii="Calibri" w:eastAsia="Calibri" w:hAnsi="Calibri" w:cs="Calibri"/>
          <w:spacing w:val="2"/>
          <w:sz w:val="22"/>
          <w:szCs w:val="22"/>
        </w:rPr>
        <w:t xml:space="preserve"> </w:t>
      </w:r>
      <w:r w:rsidRPr="00847622">
        <w:rPr>
          <w:rFonts w:ascii="Calibri" w:eastAsia="Calibri" w:hAnsi="Calibri" w:cs="Calibri"/>
          <w:sz w:val="22"/>
          <w:szCs w:val="22"/>
        </w:rPr>
        <w:t>t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>h</w:t>
      </w:r>
      <w:r w:rsidRPr="00847622">
        <w:rPr>
          <w:rFonts w:ascii="Calibri" w:eastAsia="Calibri" w:hAnsi="Calibri" w:cs="Calibri"/>
          <w:sz w:val="22"/>
          <w:szCs w:val="22"/>
        </w:rPr>
        <w:t>e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 w:rsidRPr="00847622">
        <w:rPr>
          <w:rFonts w:ascii="Calibri" w:eastAsia="Calibri" w:hAnsi="Calibri" w:cs="Calibri"/>
          <w:sz w:val="22"/>
          <w:szCs w:val="22"/>
        </w:rPr>
        <w:t>at</w:t>
      </w:r>
      <w:r w:rsidRPr="00847622">
        <w:rPr>
          <w:rFonts w:ascii="Calibri" w:eastAsia="Calibri" w:hAnsi="Calibri" w:cs="Calibri"/>
          <w:spacing w:val="2"/>
          <w:sz w:val="22"/>
          <w:szCs w:val="22"/>
        </w:rPr>
        <w:t>t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>e</w:t>
      </w:r>
      <w:r w:rsidRPr="00847622">
        <w:rPr>
          <w:rFonts w:ascii="Calibri" w:eastAsia="Calibri" w:hAnsi="Calibri" w:cs="Calibri"/>
          <w:spacing w:val="1"/>
          <w:sz w:val="22"/>
          <w:szCs w:val="22"/>
        </w:rPr>
        <w:t>n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>d</w:t>
      </w:r>
      <w:r w:rsidRPr="00847622">
        <w:rPr>
          <w:rFonts w:ascii="Calibri" w:eastAsia="Calibri" w:hAnsi="Calibri" w:cs="Calibri"/>
          <w:sz w:val="22"/>
          <w:szCs w:val="22"/>
        </w:rPr>
        <w:t>a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>n</w:t>
      </w:r>
      <w:r w:rsidRPr="00847622">
        <w:rPr>
          <w:rFonts w:ascii="Calibri" w:eastAsia="Calibri" w:hAnsi="Calibri" w:cs="Calibri"/>
          <w:spacing w:val="1"/>
          <w:sz w:val="22"/>
          <w:szCs w:val="22"/>
        </w:rPr>
        <w:t>c</w:t>
      </w:r>
      <w:r w:rsidRPr="00847622">
        <w:rPr>
          <w:rFonts w:ascii="Calibri" w:eastAsia="Calibri" w:hAnsi="Calibri" w:cs="Calibri"/>
          <w:sz w:val="22"/>
          <w:szCs w:val="22"/>
        </w:rPr>
        <w:t>e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 w:rsidRPr="00847622">
        <w:rPr>
          <w:rFonts w:ascii="Calibri" w:eastAsia="Calibri" w:hAnsi="Calibri" w:cs="Calibri"/>
          <w:spacing w:val="1"/>
          <w:sz w:val="22"/>
          <w:szCs w:val="22"/>
        </w:rPr>
        <w:t>o</w:t>
      </w:r>
      <w:r w:rsidRPr="00847622">
        <w:rPr>
          <w:rFonts w:ascii="Calibri" w:eastAsia="Calibri" w:hAnsi="Calibri" w:cs="Calibri"/>
          <w:sz w:val="22"/>
          <w:szCs w:val="22"/>
        </w:rPr>
        <w:t>f p</w:t>
      </w:r>
      <w:r w:rsidRPr="00847622">
        <w:rPr>
          <w:rFonts w:ascii="Calibri" w:eastAsia="Calibri" w:hAnsi="Calibri" w:cs="Calibri"/>
          <w:spacing w:val="1"/>
          <w:sz w:val="22"/>
          <w:szCs w:val="22"/>
        </w:rPr>
        <w:t>u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>p</w:t>
      </w:r>
      <w:r w:rsidRPr="00847622">
        <w:rPr>
          <w:rFonts w:ascii="Calibri" w:eastAsia="Calibri" w:hAnsi="Calibri" w:cs="Calibri"/>
          <w:sz w:val="22"/>
          <w:szCs w:val="22"/>
        </w:rPr>
        <w:t>il</w:t>
      </w:r>
      <w:r w:rsidRPr="00847622">
        <w:rPr>
          <w:rFonts w:ascii="Calibri" w:eastAsia="Calibri" w:hAnsi="Calibri" w:cs="Calibri"/>
          <w:spacing w:val="3"/>
          <w:sz w:val="22"/>
          <w:szCs w:val="22"/>
        </w:rPr>
        <w:t>s</w:t>
      </w:r>
      <w:r w:rsidRPr="00847622">
        <w:rPr>
          <w:rFonts w:ascii="Calibri" w:eastAsia="Calibri" w:hAnsi="Calibri" w:cs="Calibri"/>
          <w:sz w:val="22"/>
          <w:szCs w:val="22"/>
        </w:rPr>
        <w:t>.</w:t>
      </w:r>
    </w:p>
    <w:p w14:paraId="1A67C3F9" w14:textId="77777777" w:rsidR="005134FA" w:rsidRPr="00847622" w:rsidRDefault="003D09CD">
      <w:pPr>
        <w:spacing w:before="36"/>
        <w:ind w:left="321"/>
        <w:rPr>
          <w:rFonts w:ascii="Calibri" w:eastAsia="Calibri" w:hAnsi="Calibri" w:cs="Calibri"/>
          <w:sz w:val="22"/>
          <w:szCs w:val="22"/>
        </w:rPr>
      </w:pPr>
      <w:r w:rsidRPr="00847622">
        <w:rPr>
          <w:rFonts w:ascii="Segoe MDL2 Assets" w:eastAsia="Segoe MDL2 Assets" w:hAnsi="Segoe MDL2 Assets" w:cs="Segoe MDL2 Assets"/>
          <w:w w:val="46"/>
          <w:sz w:val="22"/>
          <w:szCs w:val="22"/>
        </w:rPr>
        <w:t></w:t>
      </w:r>
      <w:r w:rsidRPr="00847622">
        <w:rPr>
          <w:rFonts w:ascii="Segoe MDL2 Assets" w:eastAsia="Segoe MDL2 Assets" w:hAnsi="Segoe MDL2 Assets" w:cs="Segoe MDL2 Assets"/>
          <w:w w:val="46"/>
          <w:sz w:val="22"/>
          <w:szCs w:val="22"/>
        </w:rPr>
        <w:t xml:space="preserve">           </w:t>
      </w:r>
      <w:r w:rsidRPr="00847622">
        <w:rPr>
          <w:rFonts w:ascii="Segoe MDL2 Assets" w:eastAsia="Segoe MDL2 Assets" w:hAnsi="Segoe MDL2 Assets" w:cs="Segoe MDL2 Assets"/>
          <w:spacing w:val="7"/>
          <w:w w:val="46"/>
          <w:sz w:val="22"/>
          <w:szCs w:val="22"/>
        </w:rPr>
        <w:t xml:space="preserve"> </w:t>
      </w:r>
      <w:r w:rsidRPr="00847622">
        <w:rPr>
          <w:rFonts w:ascii="Calibri" w:eastAsia="Calibri" w:hAnsi="Calibri" w:cs="Calibri"/>
          <w:sz w:val="22"/>
          <w:szCs w:val="22"/>
        </w:rPr>
        <w:t>Mak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>in</w:t>
      </w:r>
      <w:r w:rsidRPr="00847622">
        <w:rPr>
          <w:rFonts w:ascii="Calibri" w:eastAsia="Calibri" w:hAnsi="Calibri" w:cs="Calibri"/>
          <w:sz w:val="22"/>
          <w:szCs w:val="22"/>
        </w:rPr>
        <w:t>g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 xml:space="preserve"> e</w:t>
      </w:r>
      <w:r w:rsidRPr="00847622">
        <w:rPr>
          <w:rFonts w:ascii="Calibri" w:eastAsia="Calibri" w:hAnsi="Calibri" w:cs="Calibri"/>
          <w:sz w:val="22"/>
          <w:szCs w:val="22"/>
        </w:rPr>
        <w:t>ff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>e</w:t>
      </w:r>
      <w:r w:rsidRPr="00847622">
        <w:rPr>
          <w:rFonts w:ascii="Calibri" w:eastAsia="Calibri" w:hAnsi="Calibri" w:cs="Calibri"/>
          <w:spacing w:val="1"/>
          <w:sz w:val="22"/>
          <w:szCs w:val="22"/>
        </w:rPr>
        <w:t>c</w:t>
      </w:r>
      <w:r w:rsidRPr="00847622">
        <w:rPr>
          <w:rFonts w:ascii="Calibri" w:eastAsia="Calibri" w:hAnsi="Calibri" w:cs="Calibri"/>
          <w:spacing w:val="2"/>
          <w:sz w:val="22"/>
          <w:szCs w:val="22"/>
        </w:rPr>
        <w:t>t</w:t>
      </w:r>
      <w:r w:rsidRPr="00847622">
        <w:rPr>
          <w:rFonts w:ascii="Calibri" w:eastAsia="Calibri" w:hAnsi="Calibri" w:cs="Calibri"/>
          <w:sz w:val="22"/>
          <w:szCs w:val="22"/>
        </w:rPr>
        <w:t xml:space="preserve">ive 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>u</w:t>
      </w:r>
      <w:r w:rsidRPr="00847622">
        <w:rPr>
          <w:rFonts w:ascii="Calibri" w:eastAsia="Calibri" w:hAnsi="Calibri" w:cs="Calibri"/>
          <w:spacing w:val="1"/>
          <w:sz w:val="22"/>
          <w:szCs w:val="22"/>
        </w:rPr>
        <w:t>s</w:t>
      </w:r>
      <w:r w:rsidRPr="00847622">
        <w:rPr>
          <w:rFonts w:ascii="Calibri" w:eastAsia="Calibri" w:hAnsi="Calibri" w:cs="Calibri"/>
          <w:sz w:val="22"/>
          <w:szCs w:val="22"/>
        </w:rPr>
        <w:t>e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 w:rsidRPr="00847622">
        <w:rPr>
          <w:rFonts w:ascii="Calibri" w:eastAsia="Calibri" w:hAnsi="Calibri" w:cs="Calibri"/>
          <w:spacing w:val="1"/>
          <w:sz w:val="22"/>
          <w:szCs w:val="22"/>
        </w:rPr>
        <w:t>o</w:t>
      </w:r>
      <w:r w:rsidRPr="00847622">
        <w:rPr>
          <w:rFonts w:ascii="Calibri" w:eastAsia="Calibri" w:hAnsi="Calibri" w:cs="Calibri"/>
          <w:sz w:val="22"/>
          <w:szCs w:val="22"/>
        </w:rPr>
        <w:t>f da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>t</w:t>
      </w:r>
      <w:r w:rsidRPr="00847622">
        <w:rPr>
          <w:rFonts w:ascii="Calibri" w:eastAsia="Calibri" w:hAnsi="Calibri" w:cs="Calibri"/>
          <w:sz w:val="22"/>
          <w:szCs w:val="22"/>
        </w:rPr>
        <w:t>a to</w:t>
      </w:r>
      <w:r w:rsidRPr="00847622"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 w:rsidRPr="00847622">
        <w:rPr>
          <w:rFonts w:ascii="Calibri" w:eastAsia="Calibri" w:hAnsi="Calibri" w:cs="Calibri"/>
          <w:sz w:val="22"/>
          <w:szCs w:val="22"/>
        </w:rPr>
        <w:t>m</w:t>
      </w:r>
      <w:r w:rsidRPr="00847622">
        <w:rPr>
          <w:rFonts w:ascii="Calibri" w:eastAsia="Calibri" w:hAnsi="Calibri" w:cs="Calibri"/>
          <w:spacing w:val="1"/>
          <w:sz w:val="22"/>
          <w:szCs w:val="22"/>
        </w:rPr>
        <w:t>on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>i</w:t>
      </w:r>
      <w:r w:rsidRPr="00847622">
        <w:rPr>
          <w:rFonts w:ascii="Calibri" w:eastAsia="Calibri" w:hAnsi="Calibri" w:cs="Calibri"/>
          <w:sz w:val="22"/>
          <w:szCs w:val="22"/>
        </w:rPr>
        <w:t>t</w:t>
      </w:r>
      <w:r w:rsidRPr="00847622">
        <w:rPr>
          <w:rFonts w:ascii="Calibri" w:eastAsia="Calibri" w:hAnsi="Calibri" w:cs="Calibri"/>
          <w:spacing w:val="1"/>
          <w:sz w:val="22"/>
          <w:szCs w:val="22"/>
        </w:rPr>
        <w:t>o</w:t>
      </w:r>
      <w:r w:rsidRPr="00847622">
        <w:rPr>
          <w:rFonts w:ascii="Calibri" w:eastAsia="Calibri" w:hAnsi="Calibri" w:cs="Calibri"/>
          <w:sz w:val="22"/>
          <w:szCs w:val="22"/>
        </w:rPr>
        <w:t>r a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>n</w:t>
      </w:r>
      <w:r w:rsidRPr="00847622">
        <w:rPr>
          <w:rFonts w:ascii="Calibri" w:eastAsia="Calibri" w:hAnsi="Calibri" w:cs="Calibri"/>
          <w:sz w:val="22"/>
          <w:szCs w:val="22"/>
        </w:rPr>
        <w:t>d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 xml:space="preserve"> e</w:t>
      </w:r>
      <w:r w:rsidRPr="00847622">
        <w:rPr>
          <w:rFonts w:ascii="Calibri" w:eastAsia="Calibri" w:hAnsi="Calibri" w:cs="Calibri"/>
          <w:sz w:val="22"/>
          <w:szCs w:val="22"/>
        </w:rPr>
        <w:t>val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>u</w:t>
      </w:r>
      <w:r w:rsidRPr="00847622">
        <w:rPr>
          <w:rFonts w:ascii="Calibri" w:eastAsia="Calibri" w:hAnsi="Calibri" w:cs="Calibri"/>
          <w:sz w:val="22"/>
          <w:szCs w:val="22"/>
        </w:rPr>
        <w:t>a</w:t>
      </w:r>
      <w:r w:rsidRPr="00847622">
        <w:rPr>
          <w:rFonts w:ascii="Calibri" w:eastAsia="Calibri" w:hAnsi="Calibri" w:cs="Calibri"/>
          <w:spacing w:val="2"/>
          <w:sz w:val="22"/>
          <w:szCs w:val="22"/>
        </w:rPr>
        <w:t>t</w:t>
      </w:r>
      <w:r w:rsidRPr="00847622">
        <w:rPr>
          <w:rFonts w:ascii="Calibri" w:eastAsia="Calibri" w:hAnsi="Calibri" w:cs="Calibri"/>
          <w:sz w:val="22"/>
          <w:szCs w:val="22"/>
        </w:rPr>
        <w:t>e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 w:rsidRPr="00847622">
        <w:rPr>
          <w:rFonts w:ascii="Calibri" w:eastAsia="Calibri" w:hAnsi="Calibri" w:cs="Calibri"/>
          <w:spacing w:val="1"/>
          <w:sz w:val="22"/>
          <w:szCs w:val="22"/>
        </w:rPr>
        <w:t>p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>upil</w:t>
      </w:r>
      <w:r w:rsidRPr="00847622">
        <w:rPr>
          <w:rFonts w:ascii="Calibri" w:eastAsia="Calibri" w:hAnsi="Calibri" w:cs="Calibri"/>
          <w:sz w:val="22"/>
          <w:szCs w:val="22"/>
        </w:rPr>
        <w:t>’s</w:t>
      </w:r>
      <w:r w:rsidRPr="00847622">
        <w:rPr>
          <w:rFonts w:ascii="Calibri" w:eastAsia="Calibri" w:hAnsi="Calibri" w:cs="Calibri"/>
          <w:spacing w:val="2"/>
          <w:sz w:val="22"/>
          <w:szCs w:val="22"/>
        </w:rPr>
        <w:t xml:space="preserve"> 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>p</w:t>
      </w:r>
      <w:r w:rsidRPr="00847622">
        <w:rPr>
          <w:rFonts w:ascii="Calibri" w:eastAsia="Calibri" w:hAnsi="Calibri" w:cs="Calibri"/>
          <w:sz w:val="22"/>
          <w:szCs w:val="22"/>
        </w:rPr>
        <w:t>r</w:t>
      </w:r>
      <w:r w:rsidRPr="00847622">
        <w:rPr>
          <w:rFonts w:ascii="Calibri" w:eastAsia="Calibri" w:hAnsi="Calibri" w:cs="Calibri"/>
          <w:spacing w:val="1"/>
          <w:sz w:val="22"/>
          <w:szCs w:val="22"/>
        </w:rPr>
        <w:t>o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>g</w:t>
      </w:r>
      <w:r w:rsidRPr="00847622">
        <w:rPr>
          <w:rFonts w:ascii="Calibri" w:eastAsia="Calibri" w:hAnsi="Calibri" w:cs="Calibri"/>
          <w:spacing w:val="2"/>
          <w:sz w:val="22"/>
          <w:szCs w:val="22"/>
        </w:rPr>
        <w:t>r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>es</w:t>
      </w:r>
      <w:r w:rsidRPr="00847622">
        <w:rPr>
          <w:rFonts w:ascii="Calibri" w:eastAsia="Calibri" w:hAnsi="Calibri" w:cs="Calibri"/>
          <w:spacing w:val="1"/>
          <w:sz w:val="22"/>
          <w:szCs w:val="22"/>
        </w:rPr>
        <w:t>s</w:t>
      </w:r>
      <w:r w:rsidRPr="00847622">
        <w:rPr>
          <w:rFonts w:ascii="Calibri" w:eastAsia="Calibri" w:hAnsi="Calibri" w:cs="Calibri"/>
          <w:sz w:val="22"/>
          <w:szCs w:val="22"/>
        </w:rPr>
        <w:t>.</w:t>
      </w:r>
    </w:p>
    <w:p w14:paraId="19D5E9B2" w14:textId="77777777" w:rsidR="005134FA" w:rsidRPr="00847622" w:rsidRDefault="003D09CD">
      <w:pPr>
        <w:spacing w:before="39"/>
        <w:ind w:left="321"/>
        <w:rPr>
          <w:rFonts w:ascii="Calibri" w:eastAsia="Calibri" w:hAnsi="Calibri" w:cs="Calibri"/>
          <w:sz w:val="22"/>
          <w:szCs w:val="22"/>
        </w:rPr>
      </w:pPr>
      <w:r w:rsidRPr="00847622">
        <w:rPr>
          <w:rFonts w:ascii="Segoe MDL2 Assets" w:eastAsia="Segoe MDL2 Assets" w:hAnsi="Segoe MDL2 Assets" w:cs="Segoe MDL2 Assets"/>
          <w:w w:val="46"/>
          <w:sz w:val="22"/>
          <w:szCs w:val="22"/>
        </w:rPr>
        <w:t xml:space="preserve">           </w:t>
      </w:r>
      <w:r w:rsidRPr="00847622">
        <w:rPr>
          <w:rFonts w:ascii="Segoe MDL2 Assets" w:eastAsia="Segoe MDL2 Assets" w:hAnsi="Segoe MDL2 Assets" w:cs="Segoe MDL2 Assets"/>
          <w:spacing w:val="7"/>
          <w:w w:val="46"/>
          <w:sz w:val="22"/>
          <w:szCs w:val="22"/>
        </w:rPr>
        <w:t xml:space="preserve"> 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>A</w:t>
      </w:r>
      <w:r w:rsidRPr="00847622">
        <w:rPr>
          <w:rFonts w:ascii="Calibri" w:eastAsia="Calibri" w:hAnsi="Calibri" w:cs="Calibri"/>
          <w:sz w:val="22"/>
          <w:szCs w:val="22"/>
        </w:rPr>
        <w:t>t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>te</w:t>
      </w:r>
      <w:r w:rsidRPr="00847622">
        <w:rPr>
          <w:rFonts w:ascii="Calibri" w:eastAsia="Calibri" w:hAnsi="Calibri" w:cs="Calibri"/>
          <w:spacing w:val="1"/>
          <w:sz w:val="22"/>
          <w:szCs w:val="22"/>
        </w:rPr>
        <w:t>n</w:t>
      </w:r>
      <w:r w:rsidRPr="00847622">
        <w:rPr>
          <w:rFonts w:ascii="Calibri" w:eastAsia="Calibri" w:hAnsi="Calibri" w:cs="Calibri"/>
          <w:sz w:val="22"/>
          <w:szCs w:val="22"/>
        </w:rPr>
        <w:t>d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 xml:space="preserve"> p</w:t>
      </w:r>
      <w:r w:rsidRPr="00847622">
        <w:rPr>
          <w:rFonts w:ascii="Calibri" w:eastAsia="Calibri" w:hAnsi="Calibri" w:cs="Calibri"/>
          <w:sz w:val="22"/>
          <w:szCs w:val="22"/>
        </w:rPr>
        <w:t>a</w:t>
      </w:r>
      <w:r w:rsidRPr="00847622">
        <w:rPr>
          <w:rFonts w:ascii="Calibri" w:eastAsia="Calibri" w:hAnsi="Calibri" w:cs="Calibri"/>
          <w:spacing w:val="2"/>
          <w:sz w:val="22"/>
          <w:szCs w:val="22"/>
        </w:rPr>
        <w:t>r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>en</w:t>
      </w:r>
      <w:r w:rsidRPr="00847622">
        <w:rPr>
          <w:rFonts w:ascii="Calibri" w:eastAsia="Calibri" w:hAnsi="Calibri" w:cs="Calibri"/>
          <w:sz w:val="22"/>
          <w:szCs w:val="22"/>
        </w:rPr>
        <w:t>ts</w:t>
      </w:r>
      <w:r w:rsidRPr="00847622"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>e</w:t>
      </w:r>
      <w:r w:rsidRPr="00847622">
        <w:rPr>
          <w:rFonts w:ascii="Calibri" w:eastAsia="Calibri" w:hAnsi="Calibri" w:cs="Calibri"/>
          <w:sz w:val="22"/>
          <w:szCs w:val="22"/>
        </w:rPr>
        <w:t>ve</w:t>
      </w:r>
      <w:r w:rsidRPr="00847622">
        <w:rPr>
          <w:rFonts w:ascii="Calibri" w:eastAsia="Calibri" w:hAnsi="Calibri" w:cs="Calibri"/>
          <w:spacing w:val="1"/>
          <w:sz w:val="22"/>
          <w:szCs w:val="22"/>
        </w:rPr>
        <w:t>n</w:t>
      </w:r>
      <w:r w:rsidRPr="00847622">
        <w:rPr>
          <w:rFonts w:ascii="Calibri" w:eastAsia="Calibri" w:hAnsi="Calibri" w:cs="Calibri"/>
          <w:sz w:val="22"/>
          <w:szCs w:val="22"/>
        </w:rPr>
        <w:t>i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>n</w:t>
      </w:r>
      <w:r w:rsidRPr="00847622">
        <w:rPr>
          <w:rFonts w:ascii="Calibri" w:eastAsia="Calibri" w:hAnsi="Calibri" w:cs="Calibri"/>
          <w:spacing w:val="2"/>
          <w:sz w:val="22"/>
          <w:szCs w:val="22"/>
        </w:rPr>
        <w:t>g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>s</w:t>
      </w:r>
      <w:r w:rsidRPr="00847622">
        <w:rPr>
          <w:rFonts w:ascii="Calibri" w:eastAsia="Calibri" w:hAnsi="Calibri" w:cs="Calibri"/>
          <w:sz w:val="22"/>
          <w:szCs w:val="22"/>
        </w:rPr>
        <w:t>.</w:t>
      </w:r>
    </w:p>
    <w:p w14:paraId="3E731B05" w14:textId="77777777" w:rsidR="005134FA" w:rsidRPr="00847622" w:rsidRDefault="003D09CD">
      <w:pPr>
        <w:spacing w:before="36"/>
        <w:ind w:left="321"/>
        <w:rPr>
          <w:rFonts w:ascii="Calibri" w:eastAsia="Calibri" w:hAnsi="Calibri" w:cs="Calibri"/>
          <w:sz w:val="22"/>
          <w:szCs w:val="22"/>
        </w:rPr>
      </w:pPr>
      <w:r w:rsidRPr="00847622">
        <w:rPr>
          <w:rFonts w:ascii="Segoe MDL2 Assets" w:eastAsia="Segoe MDL2 Assets" w:hAnsi="Segoe MDL2 Assets" w:cs="Segoe MDL2 Assets"/>
          <w:w w:val="46"/>
          <w:sz w:val="22"/>
          <w:szCs w:val="22"/>
        </w:rPr>
        <w:t xml:space="preserve">           </w:t>
      </w:r>
      <w:r w:rsidRPr="00847622">
        <w:rPr>
          <w:rFonts w:ascii="Segoe MDL2 Assets" w:eastAsia="Segoe MDL2 Assets" w:hAnsi="Segoe MDL2 Assets" w:cs="Segoe MDL2 Assets"/>
          <w:spacing w:val="7"/>
          <w:w w:val="46"/>
          <w:sz w:val="22"/>
          <w:szCs w:val="22"/>
        </w:rPr>
        <w:t xml:space="preserve"> </w:t>
      </w:r>
      <w:r w:rsidRPr="00847622">
        <w:rPr>
          <w:rFonts w:ascii="Calibri" w:eastAsia="Calibri" w:hAnsi="Calibri" w:cs="Calibri"/>
          <w:sz w:val="22"/>
          <w:szCs w:val="22"/>
        </w:rPr>
        <w:t>D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>e</w:t>
      </w:r>
      <w:r w:rsidRPr="00847622">
        <w:rPr>
          <w:rFonts w:ascii="Calibri" w:eastAsia="Calibri" w:hAnsi="Calibri" w:cs="Calibri"/>
          <w:sz w:val="22"/>
          <w:szCs w:val="22"/>
        </w:rPr>
        <w:t>vel</w:t>
      </w:r>
      <w:r w:rsidRPr="00847622">
        <w:rPr>
          <w:rFonts w:ascii="Calibri" w:eastAsia="Calibri" w:hAnsi="Calibri" w:cs="Calibri"/>
          <w:spacing w:val="1"/>
          <w:sz w:val="22"/>
          <w:szCs w:val="22"/>
        </w:rPr>
        <w:t>o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>p</w:t>
      </w:r>
      <w:r w:rsidRPr="00847622">
        <w:rPr>
          <w:rFonts w:ascii="Calibri" w:eastAsia="Calibri" w:hAnsi="Calibri" w:cs="Calibri"/>
          <w:sz w:val="22"/>
          <w:szCs w:val="22"/>
        </w:rPr>
        <w:t>i</w:t>
      </w:r>
      <w:r w:rsidRPr="00847622">
        <w:rPr>
          <w:rFonts w:ascii="Calibri" w:eastAsia="Calibri" w:hAnsi="Calibri" w:cs="Calibri"/>
          <w:spacing w:val="1"/>
          <w:sz w:val="22"/>
          <w:szCs w:val="22"/>
        </w:rPr>
        <w:t>n</w:t>
      </w:r>
      <w:r w:rsidRPr="00847622">
        <w:rPr>
          <w:rFonts w:ascii="Calibri" w:eastAsia="Calibri" w:hAnsi="Calibri" w:cs="Calibri"/>
          <w:sz w:val="22"/>
          <w:szCs w:val="22"/>
        </w:rPr>
        <w:t>g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 w:rsidRPr="00847622">
        <w:rPr>
          <w:rFonts w:ascii="Calibri" w:eastAsia="Calibri" w:hAnsi="Calibri" w:cs="Calibri"/>
          <w:sz w:val="22"/>
          <w:szCs w:val="22"/>
        </w:rPr>
        <w:t xml:space="preserve">a </w:t>
      </w:r>
      <w:r w:rsidRPr="00847622">
        <w:rPr>
          <w:rFonts w:ascii="Calibri" w:eastAsia="Calibri" w:hAnsi="Calibri" w:cs="Calibri"/>
          <w:spacing w:val="1"/>
          <w:sz w:val="22"/>
          <w:szCs w:val="22"/>
        </w:rPr>
        <w:t>c</w:t>
      </w:r>
      <w:r w:rsidRPr="00847622">
        <w:rPr>
          <w:rFonts w:ascii="Calibri" w:eastAsia="Calibri" w:hAnsi="Calibri" w:cs="Calibri"/>
          <w:sz w:val="22"/>
          <w:szCs w:val="22"/>
        </w:rPr>
        <w:t>l</w:t>
      </w:r>
      <w:r w:rsidRPr="00847622">
        <w:rPr>
          <w:rFonts w:ascii="Calibri" w:eastAsia="Calibri" w:hAnsi="Calibri" w:cs="Calibri"/>
          <w:spacing w:val="1"/>
          <w:sz w:val="22"/>
          <w:szCs w:val="22"/>
        </w:rPr>
        <w:t>o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>s</w:t>
      </w:r>
      <w:r w:rsidRPr="00847622">
        <w:rPr>
          <w:rFonts w:ascii="Calibri" w:eastAsia="Calibri" w:hAnsi="Calibri" w:cs="Calibri"/>
          <w:sz w:val="22"/>
          <w:szCs w:val="22"/>
        </w:rPr>
        <w:t>e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 w:rsidRPr="00847622">
        <w:rPr>
          <w:rFonts w:ascii="Calibri" w:eastAsia="Calibri" w:hAnsi="Calibri" w:cs="Calibri"/>
          <w:sz w:val="22"/>
          <w:szCs w:val="22"/>
        </w:rPr>
        <w:t>r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>e</w:t>
      </w:r>
      <w:r w:rsidRPr="00847622">
        <w:rPr>
          <w:rFonts w:ascii="Calibri" w:eastAsia="Calibri" w:hAnsi="Calibri" w:cs="Calibri"/>
          <w:sz w:val="22"/>
          <w:szCs w:val="22"/>
        </w:rPr>
        <w:t>la</w:t>
      </w:r>
      <w:r w:rsidRPr="00847622">
        <w:rPr>
          <w:rFonts w:ascii="Calibri" w:eastAsia="Calibri" w:hAnsi="Calibri" w:cs="Calibri"/>
          <w:spacing w:val="2"/>
          <w:sz w:val="22"/>
          <w:szCs w:val="22"/>
        </w:rPr>
        <w:t>t</w:t>
      </w:r>
      <w:r w:rsidRPr="00847622">
        <w:rPr>
          <w:rFonts w:ascii="Calibri" w:eastAsia="Calibri" w:hAnsi="Calibri" w:cs="Calibri"/>
          <w:sz w:val="22"/>
          <w:szCs w:val="22"/>
        </w:rPr>
        <w:t>i</w:t>
      </w:r>
      <w:r w:rsidRPr="00847622">
        <w:rPr>
          <w:rFonts w:ascii="Calibri" w:eastAsia="Calibri" w:hAnsi="Calibri" w:cs="Calibri"/>
          <w:spacing w:val="1"/>
          <w:sz w:val="22"/>
          <w:szCs w:val="22"/>
        </w:rPr>
        <w:t>o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>ns</w:t>
      </w:r>
      <w:r w:rsidRPr="00847622">
        <w:rPr>
          <w:rFonts w:ascii="Calibri" w:eastAsia="Calibri" w:hAnsi="Calibri" w:cs="Calibri"/>
          <w:spacing w:val="1"/>
          <w:sz w:val="22"/>
          <w:szCs w:val="22"/>
        </w:rPr>
        <w:t>h</w:t>
      </w:r>
      <w:r w:rsidRPr="00847622">
        <w:rPr>
          <w:rFonts w:ascii="Calibri" w:eastAsia="Calibri" w:hAnsi="Calibri" w:cs="Calibri"/>
          <w:sz w:val="22"/>
          <w:szCs w:val="22"/>
        </w:rPr>
        <w:t>ip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 w:rsidRPr="00847622">
        <w:rPr>
          <w:rFonts w:ascii="Calibri" w:eastAsia="Calibri" w:hAnsi="Calibri" w:cs="Calibri"/>
          <w:spacing w:val="1"/>
          <w:sz w:val="22"/>
          <w:szCs w:val="22"/>
        </w:rPr>
        <w:t>b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>e</w:t>
      </w:r>
      <w:r w:rsidRPr="00847622">
        <w:rPr>
          <w:rFonts w:ascii="Calibri" w:eastAsia="Calibri" w:hAnsi="Calibri" w:cs="Calibri"/>
          <w:sz w:val="22"/>
          <w:szCs w:val="22"/>
        </w:rPr>
        <w:t>tw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>ee</w:t>
      </w:r>
      <w:r w:rsidRPr="00847622">
        <w:rPr>
          <w:rFonts w:ascii="Calibri" w:eastAsia="Calibri" w:hAnsi="Calibri" w:cs="Calibri"/>
          <w:sz w:val="22"/>
          <w:szCs w:val="22"/>
        </w:rPr>
        <w:t>n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 w:rsidRPr="00847622">
        <w:rPr>
          <w:rFonts w:ascii="Calibri" w:eastAsia="Calibri" w:hAnsi="Calibri" w:cs="Calibri"/>
          <w:spacing w:val="2"/>
          <w:sz w:val="22"/>
          <w:szCs w:val="22"/>
        </w:rPr>
        <w:t>t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>h</w:t>
      </w:r>
      <w:r w:rsidRPr="00847622">
        <w:rPr>
          <w:rFonts w:ascii="Calibri" w:eastAsia="Calibri" w:hAnsi="Calibri" w:cs="Calibri"/>
          <w:sz w:val="22"/>
          <w:szCs w:val="22"/>
        </w:rPr>
        <w:t>e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 xml:space="preserve"> s</w:t>
      </w:r>
      <w:r w:rsidRPr="00847622">
        <w:rPr>
          <w:rFonts w:ascii="Calibri" w:eastAsia="Calibri" w:hAnsi="Calibri" w:cs="Calibri"/>
          <w:spacing w:val="1"/>
          <w:sz w:val="22"/>
          <w:szCs w:val="22"/>
        </w:rPr>
        <w:t>c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>h</w:t>
      </w:r>
      <w:r w:rsidRPr="00847622">
        <w:rPr>
          <w:rFonts w:ascii="Calibri" w:eastAsia="Calibri" w:hAnsi="Calibri" w:cs="Calibri"/>
          <w:spacing w:val="1"/>
          <w:sz w:val="22"/>
          <w:szCs w:val="22"/>
        </w:rPr>
        <w:t>oo</w:t>
      </w:r>
      <w:r w:rsidRPr="00847622">
        <w:rPr>
          <w:rFonts w:ascii="Calibri" w:eastAsia="Calibri" w:hAnsi="Calibri" w:cs="Calibri"/>
          <w:sz w:val="22"/>
          <w:szCs w:val="22"/>
        </w:rPr>
        <w:t>l a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>n</w:t>
      </w:r>
      <w:r w:rsidRPr="00847622">
        <w:rPr>
          <w:rFonts w:ascii="Calibri" w:eastAsia="Calibri" w:hAnsi="Calibri" w:cs="Calibri"/>
          <w:sz w:val="22"/>
          <w:szCs w:val="22"/>
        </w:rPr>
        <w:t>d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 w:rsidRPr="00847622">
        <w:rPr>
          <w:rFonts w:ascii="Calibri" w:eastAsia="Calibri" w:hAnsi="Calibri" w:cs="Calibri"/>
          <w:spacing w:val="2"/>
          <w:sz w:val="22"/>
          <w:szCs w:val="22"/>
        </w:rPr>
        <w:t>t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>h</w:t>
      </w:r>
      <w:r w:rsidRPr="00847622">
        <w:rPr>
          <w:rFonts w:ascii="Calibri" w:eastAsia="Calibri" w:hAnsi="Calibri" w:cs="Calibri"/>
          <w:sz w:val="22"/>
          <w:szCs w:val="22"/>
        </w:rPr>
        <w:t>e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 w:rsidRPr="00847622">
        <w:rPr>
          <w:rFonts w:ascii="Calibri" w:eastAsia="Calibri" w:hAnsi="Calibri" w:cs="Calibri"/>
          <w:sz w:val="22"/>
          <w:szCs w:val="22"/>
        </w:rPr>
        <w:t>l</w:t>
      </w:r>
      <w:r w:rsidRPr="00847622">
        <w:rPr>
          <w:rFonts w:ascii="Calibri" w:eastAsia="Calibri" w:hAnsi="Calibri" w:cs="Calibri"/>
          <w:spacing w:val="1"/>
          <w:sz w:val="22"/>
          <w:szCs w:val="22"/>
        </w:rPr>
        <w:t>oc</w:t>
      </w:r>
      <w:r w:rsidRPr="00847622">
        <w:rPr>
          <w:rFonts w:ascii="Calibri" w:eastAsia="Calibri" w:hAnsi="Calibri" w:cs="Calibri"/>
          <w:sz w:val="22"/>
          <w:szCs w:val="22"/>
        </w:rPr>
        <w:t>al c</w:t>
      </w:r>
      <w:r w:rsidRPr="00847622">
        <w:rPr>
          <w:rFonts w:ascii="Calibri" w:eastAsia="Calibri" w:hAnsi="Calibri" w:cs="Calibri"/>
          <w:spacing w:val="1"/>
          <w:sz w:val="22"/>
          <w:szCs w:val="22"/>
        </w:rPr>
        <w:t>o</w:t>
      </w:r>
      <w:r w:rsidRPr="00847622">
        <w:rPr>
          <w:rFonts w:ascii="Calibri" w:eastAsia="Calibri" w:hAnsi="Calibri" w:cs="Calibri"/>
          <w:sz w:val="22"/>
          <w:szCs w:val="22"/>
        </w:rPr>
        <w:t>mm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>un</w:t>
      </w:r>
      <w:r w:rsidRPr="00847622">
        <w:rPr>
          <w:rFonts w:ascii="Calibri" w:eastAsia="Calibri" w:hAnsi="Calibri" w:cs="Calibri"/>
          <w:sz w:val="22"/>
          <w:szCs w:val="22"/>
        </w:rPr>
        <w:t>ity.</w:t>
      </w:r>
    </w:p>
    <w:p w14:paraId="60E061FC" w14:textId="77777777" w:rsidR="005134FA" w:rsidRPr="00847622" w:rsidRDefault="005134FA">
      <w:pPr>
        <w:spacing w:line="200" w:lineRule="exact"/>
        <w:rPr>
          <w:sz w:val="22"/>
          <w:szCs w:val="22"/>
        </w:rPr>
      </w:pPr>
    </w:p>
    <w:p w14:paraId="1B1BF237" w14:textId="77777777" w:rsidR="005134FA" w:rsidRPr="00847622" w:rsidRDefault="005134FA">
      <w:pPr>
        <w:spacing w:before="3" w:line="240" w:lineRule="exact"/>
        <w:rPr>
          <w:sz w:val="22"/>
          <w:szCs w:val="22"/>
        </w:rPr>
      </w:pPr>
    </w:p>
    <w:p w14:paraId="1A27F084" w14:textId="77777777" w:rsidR="005134FA" w:rsidRPr="00847622" w:rsidRDefault="003D09CD">
      <w:pPr>
        <w:ind w:left="318"/>
        <w:rPr>
          <w:rFonts w:ascii="Calibri" w:eastAsia="Calibri" w:hAnsi="Calibri" w:cs="Calibri"/>
          <w:sz w:val="22"/>
          <w:szCs w:val="22"/>
        </w:rPr>
      </w:pPr>
      <w:r w:rsidRPr="00847622">
        <w:rPr>
          <w:rFonts w:ascii="Calibri" w:eastAsia="Calibri" w:hAnsi="Calibri" w:cs="Calibri"/>
          <w:b/>
          <w:spacing w:val="-1"/>
          <w:sz w:val="22"/>
          <w:szCs w:val="22"/>
        </w:rPr>
        <w:t>Sch</w:t>
      </w:r>
      <w:r w:rsidRPr="00847622">
        <w:rPr>
          <w:rFonts w:ascii="Calibri" w:eastAsia="Calibri" w:hAnsi="Calibri" w:cs="Calibri"/>
          <w:b/>
          <w:spacing w:val="2"/>
          <w:sz w:val="22"/>
          <w:szCs w:val="22"/>
        </w:rPr>
        <w:t>o</w:t>
      </w:r>
      <w:r w:rsidRPr="00847622">
        <w:rPr>
          <w:rFonts w:ascii="Calibri" w:eastAsia="Calibri" w:hAnsi="Calibri" w:cs="Calibri"/>
          <w:b/>
          <w:spacing w:val="-1"/>
          <w:sz w:val="22"/>
          <w:szCs w:val="22"/>
        </w:rPr>
        <w:t>o</w:t>
      </w:r>
      <w:r w:rsidRPr="00847622">
        <w:rPr>
          <w:rFonts w:ascii="Calibri" w:eastAsia="Calibri" w:hAnsi="Calibri" w:cs="Calibri"/>
          <w:b/>
          <w:sz w:val="22"/>
          <w:szCs w:val="22"/>
        </w:rPr>
        <w:t>l - C</w:t>
      </w:r>
      <w:r w:rsidRPr="00847622">
        <w:rPr>
          <w:rFonts w:ascii="Calibri" w:eastAsia="Calibri" w:hAnsi="Calibri" w:cs="Calibri"/>
          <w:b/>
          <w:spacing w:val="2"/>
          <w:sz w:val="22"/>
          <w:szCs w:val="22"/>
        </w:rPr>
        <w:t>o</w:t>
      </w:r>
      <w:r w:rsidRPr="00847622">
        <w:rPr>
          <w:rFonts w:ascii="Calibri" w:eastAsia="Calibri" w:hAnsi="Calibri" w:cs="Calibri"/>
          <w:b/>
          <w:spacing w:val="-1"/>
          <w:sz w:val="22"/>
          <w:szCs w:val="22"/>
        </w:rPr>
        <w:t>v</w:t>
      </w:r>
      <w:r w:rsidRPr="00847622">
        <w:rPr>
          <w:rFonts w:ascii="Calibri" w:eastAsia="Calibri" w:hAnsi="Calibri" w:cs="Calibri"/>
          <w:b/>
          <w:sz w:val="22"/>
          <w:szCs w:val="22"/>
        </w:rPr>
        <w:t>e</w:t>
      </w:r>
      <w:r w:rsidRPr="00847622">
        <w:rPr>
          <w:rFonts w:ascii="Calibri" w:eastAsia="Calibri" w:hAnsi="Calibri" w:cs="Calibri"/>
          <w:b/>
          <w:spacing w:val="-1"/>
          <w:sz w:val="22"/>
          <w:szCs w:val="22"/>
        </w:rPr>
        <w:t>n</w:t>
      </w:r>
      <w:r w:rsidRPr="00847622">
        <w:rPr>
          <w:rFonts w:ascii="Calibri" w:eastAsia="Calibri" w:hAnsi="Calibri" w:cs="Calibri"/>
          <w:b/>
          <w:sz w:val="22"/>
          <w:szCs w:val="22"/>
        </w:rPr>
        <w:t>t</w:t>
      </w:r>
      <w:r w:rsidRPr="00847622">
        <w:rPr>
          <w:rFonts w:ascii="Calibri" w:eastAsia="Calibri" w:hAnsi="Calibri" w:cs="Calibri"/>
          <w:b/>
          <w:spacing w:val="1"/>
          <w:sz w:val="22"/>
          <w:szCs w:val="22"/>
        </w:rPr>
        <w:t>r</w:t>
      </w:r>
      <w:r w:rsidRPr="00847622">
        <w:rPr>
          <w:rFonts w:ascii="Calibri" w:eastAsia="Calibri" w:hAnsi="Calibri" w:cs="Calibri"/>
          <w:b/>
          <w:sz w:val="22"/>
          <w:szCs w:val="22"/>
        </w:rPr>
        <w:t>y</w:t>
      </w:r>
    </w:p>
    <w:p w14:paraId="0942A4D7" w14:textId="77777777" w:rsidR="005134FA" w:rsidRPr="00847622" w:rsidRDefault="003D09CD">
      <w:pPr>
        <w:spacing w:before="32"/>
        <w:ind w:left="318"/>
        <w:rPr>
          <w:rFonts w:ascii="Calibri" w:eastAsia="Calibri" w:hAnsi="Calibri" w:cs="Calibri"/>
          <w:sz w:val="22"/>
          <w:szCs w:val="22"/>
        </w:rPr>
      </w:pPr>
      <w:r w:rsidRPr="00847622">
        <w:rPr>
          <w:rFonts w:ascii="Calibri" w:eastAsia="Calibri" w:hAnsi="Calibri" w:cs="Calibri"/>
          <w:b/>
          <w:sz w:val="22"/>
          <w:szCs w:val="22"/>
        </w:rPr>
        <w:t>T</w:t>
      </w:r>
      <w:r w:rsidRPr="00847622">
        <w:rPr>
          <w:rFonts w:ascii="Calibri" w:eastAsia="Calibri" w:hAnsi="Calibri" w:cs="Calibri"/>
          <w:b/>
          <w:spacing w:val="1"/>
          <w:sz w:val="22"/>
          <w:szCs w:val="22"/>
        </w:rPr>
        <w:t>E</w:t>
      </w:r>
      <w:r w:rsidRPr="00847622">
        <w:rPr>
          <w:rFonts w:ascii="Calibri" w:eastAsia="Calibri" w:hAnsi="Calibri" w:cs="Calibri"/>
          <w:b/>
          <w:spacing w:val="-1"/>
          <w:sz w:val="22"/>
          <w:szCs w:val="22"/>
        </w:rPr>
        <w:t>A</w:t>
      </w:r>
      <w:r w:rsidRPr="00847622">
        <w:rPr>
          <w:rFonts w:ascii="Calibri" w:eastAsia="Calibri" w:hAnsi="Calibri" w:cs="Calibri"/>
          <w:b/>
          <w:sz w:val="22"/>
          <w:szCs w:val="22"/>
        </w:rPr>
        <w:t>C</w:t>
      </w:r>
      <w:r w:rsidRPr="00847622">
        <w:rPr>
          <w:rFonts w:ascii="Calibri" w:eastAsia="Calibri" w:hAnsi="Calibri" w:cs="Calibri"/>
          <w:b/>
          <w:spacing w:val="-1"/>
          <w:sz w:val="22"/>
          <w:szCs w:val="22"/>
        </w:rPr>
        <w:t>H</w:t>
      </w:r>
      <w:r w:rsidRPr="00847622">
        <w:rPr>
          <w:rFonts w:ascii="Calibri" w:eastAsia="Calibri" w:hAnsi="Calibri" w:cs="Calibri"/>
          <w:b/>
          <w:spacing w:val="1"/>
          <w:sz w:val="22"/>
          <w:szCs w:val="22"/>
        </w:rPr>
        <w:t>E</w:t>
      </w:r>
      <w:r w:rsidRPr="00847622">
        <w:rPr>
          <w:rFonts w:ascii="Calibri" w:eastAsia="Calibri" w:hAnsi="Calibri" w:cs="Calibri"/>
          <w:b/>
          <w:sz w:val="22"/>
          <w:szCs w:val="22"/>
        </w:rPr>
        <w:t xml:space="preserve">R         </w:t>
      </w:r>
      <w:r w:rsidRPr="00847622">
        <w:rPr>
          <w:rFonts w:ascii="Calibri" w:eastAsia="Calibri" w:hAnsi="Calibri" w:cs="Calibri"/>
          <w:b/>
          <w:spacing w:val="2"/>
          <w:sz w:val="22"/>
          <w:szCs w:val="22"/>
        </w:rPr>
        <w:t xml:space="preserve"> </w:t>
      </w:r>
      <w:r w:rsidRPr="00847622">
        <w:rPr>
          <w:rFonts w:ascii="Calibri" w:eastAsia="Calibri" w:hAnsi="Calibri" w:cs="Calibri"/>
          <w:b/>
          <w:spacing w:val="-1"/>
          <w:sz w:val="22"/>
          <w:szCs w:val="22"/>
        </w:rPr>
        <w:t>Au</w:t>
      </w:r>
      <w:r w:rsidRPr="00847622">
        <w:rPr>
          <w:rFonts w:ascii="Calibri" w:eastAsia="Calibri" w:hAnsi="Calibri" w:cs="Calibri"/>
          <w:b/>
          <w:sz w:val="22"/>
          <w:szCs w:val="22"/>
        </w:rPr>
        <w:t>g</w:t>
      </w:r>
      <w:r w:rsidRPr="00847622">
        <w:rPr>
          <w:rFonts w:ascii="Calibri" w:eastAsia="Calibri" w:hAnsi="Calibri" w:cs="Calibri"/>
          <w:b/>
          <w:spacing w:val="1"/>
          <w:sz w:val="22"/>
          <w:szCs w:val="22"/>
        </w:rPr>
        <w:t xml:space="preserve"> </w:t>
      </w:r>
      <w:r w:rsidRPr="00847622">
        <w:rPr>
          <w:rFonts w:ascii="Calibri" w:eastAsia="Calibri" w:hAnsi="Calibri" w:cs="Calibri"/>
          <w:b/>
          <w:sz w:val="22"/>
          <w:szCs w:val="22"/>
        </w:rPr>
        <w:t>2007 - Jan 2009</w:t>
      </w:r>
    </w:p>
    <w:p w14:paraId="5CBA7803" w14:textId="77777777" w:rsidR="005134FA" w:rsidRPr="00847622" w:rsidRDefault="005134FA">
      <w:pPr>
        <w:spacing w:before="9" w:line="120" w:lineRule="exact"/>
        <w:rPr>
          <w:sz w:val="22"/>
          <w:szCs w:val="22"/>
        </w:rPr>
      </w:pPr>
    </w:p>
    <w:p w14:paraId="789AF5DC" w14:textId="77777777" w:rsidR="005134FA" w:rsidRPr="00847622" w:rsidRDefault="005134FA">
      <w:pPr>
        <w:spacing w:line="200" w:lineRule="exact"/>
        <w:rPr>
          <w:sz w:val="22"/>
          <w:szCs w:val="22"/>
        </w:rPr>
      </w:pPr>
    </w:p>
    <w:p w14:paraId="6BD6F2E7" w14:textId="77777777" w:rsidR="005134FA" w:rsidRPr="00847622" w:rsidRDefault="003D09CD">
      <w:pPr>
        <w:ind w:left="311"/>
        <w:rPr>
          <w:rFonts w:ascii="Calibri" w:eastAsia="Calibri" w:hAnsi="Calibri" w:cs="Calibri"/>
          <w:sz w:val="22"/>
          <w:szCs w:val="22"/>
        </w:rPr>
      </w:pPr>
      <w:r w:rsidRPr="00847622">
        <w:rPr>
          <w:rFonts w:ascii="Calibri" w:eastAsia="Calibri" w:hAnsi="Calibri" w:cs="Calibri"/>
          <w:b/>
          <w:spacing w:val="-1"/>
          <w:sz w:val="22"/>
          <w:szCs w:val="22"/>
        </w:rPr>
        <w:t>Sch</w:t>
      </w:r>
      <w:r w:rsidRPr="00847622">
        <w:rPr>
          <w:rFonts w:ascii="Calibri" w:eastAsia="Calibri" w:hAnsi="Calibri" w:cs="Calibri"/>
          <w:b/>
          <w:spacing w:val="2"/>
          <w:sz w:val="22"/>
          <w:szCs w:val="22"/>
        </w:rPr>
        <w:t>o</w:t>
      </w:r>
      <w:r w:rsidRPr="00847622">
        <w:rPr>
          <w:rFonts w:ascii="Calibri" w:eastAsia="Calibri" w:hAnsi="Calibri" w:cs="Calibri"/>
          <w:b/>
          <w:spacing w:val="-1"/>
          <w:sz w:val="22"/>
          <w:szCs w:val="22"/>
        </w:rPr>
        <w:t>o</w:t>
      </w:r>
      <w:r w:rsidRPr="00847622">
        <w:rPr>
          <w:rFonts w:ascii="Calibri" w:eastAsia="Calibri" w:hAnsi="Calibri" w:cs="Calibri"/>
          <w:b/>
          <w:sz w:val="22"/>
          <w:szCs w:val="22"/>
        </w:rPr>
        <w:t>l - C</w:t>
      </w:r>
      <w:r w:rsidRPr="00847622">
        <w:rPr>
          <w:rFonts w:ascii="Calibri" w:eastAsia="Calibri" w:hAnsi="Calibri" w:cs="Calibri"/>
          <w:b/>
          <w:spacing w:val="2"/>
          <w:sz w:val="22"/>
          <w:szCs w:val="22"/>
        </w:rPr>
        <w:t>o</w:t>
      </w:r>
      <w:r w:rsidRPr="00847622">
        <w:rPr>
          <w:rFonts w:ascii="Calibri" w:eastAsia="Calibri" w:hAnsi="Calibri" w:cs="Calibri"/>
          <w:b/>
          <w:spacing w:val="-1"/>
          <w:sz w:val="22"/>
          <w:szCs w:val="22"/>
        </w:rPr>
        <w:t>v</w:t>
      </w:r>
      <w:r w:rsidRPr="00847622">
        <w:rPr>
          <w:rFonts w:ascii="Calibri" w:eastAsia="Calibri" w:hAnsi="Calibri" w:cs="Calibri"/>
          <w:b/>
          <w:sz w:val="22"/>
          <w:szCs w:val="22"/>
        </w:rPr>
        <w:t>e</w:t>
      </w:r>
      <w:r w:rsidRPr="00847622">
        <w:rPr>
          <w:rFonts w:ascii="Calibri" w:eastAsia="Calibri" w:hAnsi="Calibri" w:cs="Calibri"/>
          <w:b/>
          <w:spacing w:val="-1"/>
          <w:sz w:val="22"/>
          <w:szCs w:val="22"/>
        </w:rPr>
        <w:t>n</w:t>
      </w:r>
      <w:r w:rsidRPr="00847622">
        <w:rPr>
          <w:rFonts w:ascii="Calibri" w:eastAsia="Calibri" w:hAnsi="Calibri" w:cs="Calibri"/>
          <w:b/>
          <w:sz w:val="22"/>
          <w:szCs w:val="22"/>
        </w:rPr>
        <w:t>t</w:t>
      </w:r>
      <w:r w:rsidRPr="00847622">
        <w:rPr>
          <w:rFonts w:ascii="Calibri" w:eastAsia="Calibri" w:hAnsi="Calibri" w:cs="Calibri"/>
          <w:b/>
          <w:spacing w:val="1"/>
          <w:sz w:val="22"/>
          <w:szCs w:val="22"/>
        </w:rPr>
        <w:t>r</w:t>
      </w:r>
      <w:r w:rsidRPr="00847622">
        <w:rPr>
          <w:rFonts w:ascii="Calibri" w:eastAsia="Calibri" w:hAnsi="Calibri" w:cs="Calibri"/>
          <w:b/>
          <w:sz w:val="22"/>
          <w:szCs w:val="22"/>
        </w:rPr>
        <w:t>y</w:t>
      </w:r>
    </w:p>
    <w:p w14:paraId="30317D08" w14:textId="77777777" w:rsidR="005134FA" w:rsidRPr="00847622" w:rsidRDefault="003D09CD">
      <w:pPr>
        <w:spacing w:before="34"/>
        <w:ind w:left="311"/>
        <w:rPr>
          <w:rFonts w:ascii="Calibri" w:eastAsia="Calibri" w:hAnsi="Calibri" w:cs="Calibri"/>
          <w:sz w:val="22"/>
          <w:szCs w:val="22"/>
        </w:rPr>
        <w:sectPr w:rsidR="005134FA" w:rsidRPr="00847622">
          <w:type w:val="continuous"/>
          <w:pgSz w:w="11920" w:h="16840"/>
          <w:pgMar w:top="700" w:right="540" w:bottom="280" w:left="800" w:header="720" w:footer="720" w:gutter="0"/>
          <w:cols w:space="720"/>
        </w:sectPr>
      </w:pPr>
      <w:r w:rsidRPr="00847622">
        <w:rPr>
          <w:rFonts w:ascii="Calibri" w:eastAsia="Calibri" w:hAnsi="Calibri" w:cs="Calibri"/>
          <w:b/>
          <w:sz w:val="22"/>
          <w:szCs w:val="22"/>
        </w:rPr>
        <w:t>T</w:t>
      </w:r>
      <w:r w:rsidRPr="00847622">
        <w:rPr>
          <w:rFonts w:ascii="Calibri" w:eastAsia="Calibri" w:hAnsi="Calibri" w:cs="Calibri"/>
          <w:b/>
          <w:spacing w:val="1"/>
          <w:sz w:val="22"/>
          <w:szCs w:val="22"/>
        </w:rPr>
        <w:t>E</w:t>
      </w:r>
      <w:r w:rsidRPr="00847622">
        <w:rPr>
          <w:rFonts w:ascii="Calibri" w:eastAsia="Calibri" w:hAnsi="Calibri" w:cs="Calibri"/>
          <w:b/>
          <w:spacing w:val="-1"/>
          <w:sz w:val="22"/>
          <w:szCs w:val="22"/>
        </w:rPr>
        <w:t>A</w:t>
      </w:r>
      <w:r w:rsidRPr="00847622">
        <w:rPr>
          <w:rFonts w:ascii="Calibri" w:eastAsia="Calibri" w:hAnsi="Calibri" w:cs="Calibri"/>
          <w:b/>
          <w:sz w:val="22"/>
          <w:szCs w:val="22"/>
        </w:rPr>
        <w:t>C</w:t>
      </w:r>
      <w:r w:rsidRPr="00847622">
        <w:rPr>
          <w:rFonts w:ascii="Calibri" w:eastAsia="Calibri" w:hAnsi="Calibri" w:cs="Calibri"/>
          <w:b/>
          <w:spacing w:val="-1"/>
          <w:sz w:val="22"/>
          <w:szCs w:val="22"/>
        </w:rPr>
        <w:t>H</w:t>
      </w:r>
      <w:r w:rsidRPr="00847622">
        <w:rPr>
          <w:rFonts w:ascii="Calibri" w:eastAsia="Calibri" w:hAnsi="Calibri" w:cs="Calibri"/>
          <w:b/>
          <w:spacing w:val="1"/>
          <w:sz w:val="22"/>
          <w:szCs w:val="22"/>
        </w:rPr>
        <w:t>E</w:t>
      </w:r>
      <w:r w:rsidRPr="00847622">
        <w:rPr>
          <w:rFonts w:ascii="Calibri" w:eastAsia="Calibri" w:hAnsi="Calibri" w:cs="Calibri"/>
          <w:b/>
          <w:sz w:val="22"/>
          <w:szCs w:val="22"/>
        </w:rPr>
        <w:t xml:space="preserve">R           </w:t>
      </w:r>
      <w:r w:rsidRPr="00847622">
        <w:rPr>
          <w:rFonts w:ascii="Calibri" w:eastAsia="Calibri" w:hAnsi="Calibri" w:cs="Calibri"/>
          <w:b/>
          <w:spacing w:val="7"/>
          <w:sz w:val="22"/>
          <w:szCs w:val="22"/>
        </w:rPr>
        <w:t xml:space="preserve"> </w:t>
      </w:r>
      <w:r w:rsidRPr="00847622">
        <w:rPr>
          <w:rFonts w:ascii="Calibri" w:eastAsia="Calibri" w:hAnsi="Calibri" w:cs="Calibri"/>
          <w:b/>
          <w:spacing w:val="1"/>
          <w:sz w:val="22"/>
          <w:szCs w:val="22"/>
        </w:rPr>
        <w:t>M</w:t>
      </w:r>
      <w:r w:rsidRPr="00847622">
        <w:rPr>
          <w:rFonts w:ascii="Calibri" w:eastAsia="Calibri" w:hAnsi="Calibri" w:cs="Calibri"/>
          <w:b/>
          <w:sz w:val="22"/>
          <w:szCs w:val="22"/>
        </w:rPr>
        <w:t>ay</w:t>
      </w:r>
      <w:r w:rsidRPr="00847622">
        <w:rPr>
          <w:rFonts w:ascii="Calibri" w:eastAsia="Calibri" w:hAnsi="Calibri" w:cs="Calibri"/>
          <w:b/>
          <w:spacing w:val="-5"/>
          <w:sz w:val="22"/>
          <w:szCs w:val="22"/>
        </w:rPr>
        <w:t xml:space="preserve"> </w:t>
      </w:r>
      <w:r w:rsidRPr="00847622">
        <w:rPr>
          <w:rFonts w:ascii="Calibri" w:eastAsia="Calibri" w:hAnsi="Calibri" w:cs="Calibri"/>
          <w:b/>
          <w:sz w:val="22"/>
          <w:szCs w:val="22"/>
        </w:rPr>
        <w:t>2007</w:t>
      </w:r>
      <w:r w:rsidRPr="00847622">
        <w:rPr>
          <w:rFonts w:ascii="Calibri" w:eastAsia="Calibri" w:hAnsi="Calibri" w:cs="Calibri"/>
          <w:b/>
          <w:spacing w:val="-4"/>
          <w:sz w:val="22"/>
          <w:szCs w:val="22"/>
        </w:rPr>
        <w:t xml:space="preserve"> </w:t>
      </w:r>
      <w:r w:rsidRPr="00847622">
        <w:rPr>
          <w:rFonts w:ascii="Calibri" w:eastAsia="Calibri" w:hAnsi="Calibri" w:cs="Calibri"/>
          <w:b/>
          <w:sz w:val="22"/>
          <w:szCs w:val="22"/>
        </w:rPr>
        <w:t>–</w:t>
      </w:r>
      <w:r w:rsidRPr="00847622">
        <w:rPr>
          <w:rFonts w:ascii="Calibri" w:eastAsia="Calibri" w:hAnsi="Calibri" w:cs="Calibri"/>
          <w:b/>
          <w:spacing w:val="-1"/>
          <w:sz w:val="22"/>
          <w:szCs w:val="22"/>
        </w:rPr>
        <w:t xml:space="preserve"> A</w:t>
      </w:r>
      <w:r w:rsidRPr="00847622">
        <w:rPr>
          <w:rFonts w:ascii="Calibri" w:eastAsia="Calibri" w:hAnsi="Calibri" w:cs="Calibri"/>
          <w:b/>
          <w:spacing w:val="4"/>
          <w:sz w:val="22"/>
          <w:szCs w:val="22"/>
        </w:rPr>
        <w:t>u</w:t>
      </w:r>
      <w:r w:rsidRPr="00847622">
        <w:rPr>
          <w:rFonts w:ascii="Calibri" w:eastAsia="Calibri" w:hAnsi="Calibri" w:cs="Calibri"/>
          <w:b/>
          <w:sz w:val="22"/>
          <w:szCs w:val="22"/>
        </w:rPr>
        <w:t>g</w:t>
      </w:r>
      <w:r w:rsidRPr="00847622">
        <w:rPr>
          <w:rFonts w:ascii="Calibri" w:eastAsia="Calibri" w:hAnsi="Calibri" w:cs="Calibri"/>
          <w:b/>
          <w:spacing w:val="-4"/>
          <w:sz w:val="22"/>
          <w:szCs w:val="22"/>
        </w:rPr>
        <w:t xml:space="preserve"> </w:t>
      </w:r>
      <w:r w:rsidRPr="00847622">
        <w:rPr>
          <w:rFonts w:ascii="Calibri" w:eastAsia="Calibri" w:hAnsi="Calibri" w:cs="Calibri"/>
          <w:b/>
          <w:sz w:val="22"/>
          <w:szCs w:val="22"/>
        </w:rPr>
        <w:t>2007</w:t>
      </w:r>
    </w:p>
    <w:p w14:paraId="75967225" w14:textId="77777777" w:rsidR="005134FA" w:rsidRPr="00847622" w:rsidRDefault="003D09CD">
      <w:pPr>
        <w:spacing w:before="60"/>
        <w:ind w:left="284"/>
        <w:rPr>
          <w:rFonts w:ascii="Calibri" w:eastAsia="Calibri" w:hAnsi="Calibri" w:cs="Calibri"/>
          <w:sz w:val="22"/>
          <w:szCs w:val="22"/>
        </w:rPr>
      </w:pPr>
      <w:r w:rsidRPr="00847622">
        <w:rPr>
          <w:rFonts w:ascii="Calibri" w:eastAsia="Calibri" w:hAnsi="Calibri" w:cs="Calibri"/>
          <w:b/>
          <w:sz w:val="22"/>
          <w:szCs w:val="22"/>
        </w:rPr>
        <w:lastRenderedPageBreak/>
        <w:t>K</w:t>
      </w:r>
      <w:r w:rsidRPr="00847622">
        <w:rPr>
          <w:rFonts w:ascii="Calibri" w:eastAsia="Calibri" w:hAnsi="Calibri" w:cs="Calibri"/>
          <w:b/>
          <w:spacing w:val="1"/>
          <w:sz w:val="22"/>
          <w:szCs w:val="22"/>
        </w:rPr>
        <w:t>E</w:t>
      </w:r>
      <w:r w:rsidRPr="00847622">
        <w:rPr>
          <w:rFonts w:ascii="Calibri" w:eastAsia="Calibri" w:hAnsi="Calibri" w:cs="Calibri"/>
          <w:b/>
          <w:sz w:val="22"/>
          <w:szCs w:val="22"/>
        </w:rPr>
        <w:t xml:space="preserve">Y </w:t>
      </w:r>
      <w:r w:rsidRPr="00847622">
        <w:rPr>
          <w:rFonts w:ascii="Calibri" w:eastAsia="Calibri" w:hAnsi="Calibri" w:cs="Calibri"/>
          <w:b/>
          <w:spacing w:val="1"/>
          <w:sz w:val="22"/>
          <w:szCs w:val="22"/>
        </w:rPr>
        <w:t>C</w:t>
      </w:r>
      <w:r w:rsidRPr="00847622">
        <w:rPr>
          <w:rFonts w:ascii="Calibri" w:eastAsia="Calibri" w:hAnsi="Calibri" w:cs="Calibri"/>
          <w:b/>
          <w:sz w:val="22"/>
          <w:szCs w:val="22"/>
        </w:rPr>
        <w:t>O</w:t>
      </w:r>
      <w:r w:rsidRPr="00847622">
        <w:rPr>
          <w:rFonts w:ascii="Calibri" w:eastAsia="Calibri" w:hAnsi="Calibri" w:cs="Calibri"/>
          <w:b/>
          <w:spacing w:val="-1"/>
          <w:sz w:val="22"/>
          <w:szCs w:val="22"/>
        </w:rPr>
        <w:t>M</w:t>
      </w:r>
      <w:r w:rsidRPr="00847622">
        <w:rPr>
          <w:rFonts w:ascii="Calibri" w:eastAsia="Calibri" w:hAnsi="Calibri" w:cs="Calibri"/>
          <w:b/>
          <w:sz w:val="22"/>
          <w:szCs w:val="22"/>
        </w:rPr>
        <w:t>P</w:t>
      </w:r>
      <w:r w:rsidRPr="00847622">
        <w:rPr>
          <w:rFonts w:ascii="Calibri" w:eastAsia="Calibri" w:hAnsi="Calibri" w:cs="Calibri"/>
          <w:b/>
          <w:spacing w:val="1"/>
          <w:sz w:val="22"/>
          <w:szCs w:val="22"/>
        </w:rPr>
        <w:t>E</w:t>
      </w:r>
      <w:r w:rsidRPr="00847622">
        <w:rPr>
          <w:rFonts w:ascii="Calibri" w:eastAsia="Calibri" w:hAnsi="Calibri" w:cs="Calibri"/>
          <w:b/>
          <w:sz w:val="22"/>
          <w:szCs w:val="22"/>
        </w:rPr>
        <w:t>T</w:t>
      </w:r>
      <w:r w:rsidRPr="00847622">
        <w:rPr>
          <w:rFonts w:ascii="Calibri" w:eastAsia="Calibri" w:hAnsi="Calibri" w:cs="Calibri"/>
          <w:b/>
          <w:spacing w:val="1"/>
          <w:sz w:val="22"/>
          <w:szCs w:val="22"/>
        </w:rPr>
        <w:t>E</w:t>
      </w:r>
      <w:r w:rsidRPr="00847622">
        <w:rPr>
          <w:rFonts w:ascii="Calibri" w:eastAsia="Calibri" w:hAnsi="Calibri" w:cs="Calibri"/>
          <w:b/>
          <w:spacing w:val="-1"/>
          <w:sz w:val="22"/>
          <w:szCs w:val="22"/>
        </w:rPr>
        <w:t>N</w:t>
      </w:r>
      <w:r w:rsidRPr="00847622">
        <w:rPr>
          <w:rFonts w:ascii="Calibri" w:eastAsia="Calibri" w:hAnsi="Calibri" w:cs="Calibri"/>
          <w:b/>
          <w:sz w:val="22"/>
          <w:szCs w:val="22"/>
        </w:rPr>
        <w:t>C</w:t>
      </w:r>
      <w:r w:rsidRPr="00847622">
        <w:rPr>
          <w:rFonts w:ascii="Calibri" w:eastAsia="Calibri" w:hAnsi="Calibri" w:cs="Calibri"/>
          <w:b/>
          <w:spacing w:val="-2"/>
          <w:sz w:val="22"/>
          <w:szCs w:val="22"/>
        </w:rPr>
        <w:t>I</w:t>
      </w:r>
      <w:r w:rsidRPr="00847622">
        <w:rPr>
          <w:rFonts w:ascii="Calibri" w:eastAsia="Calibri" w:hAnsi="Calibri" w:cs="Calibri"/>
          <w:b/>
          <w:spacing w:val="1"/>
          <w:sz w:val="22"/>
          <w:szCs w:val="22"/>
        </w:rPr>
        <w:t>E</w:t>
      </w:r>
      <w:r w:rsidRPr="00847622">
        <w:rPr>
          <w:rFonts w:ascii="Calibri" w:eastAsia="Calibri" w:hAnsi="Calibri" w:cs="Calibri"/>
          <w:b/>
          <w:sz w:val="22"/>
          <w:szCs w:val="22"/>
        </w:rPr>
        <w:t>S</w:t>
      </w:r>
    </w:p>
    <w:p w14:paraId="27A5F845" w14:textId="77777777" w:rsidR="005134FA" w:rsidRPr="00847622" w:rsidRDefault="005134FA">
      <w:pPr>
        <w:spacing w:before="6" w:line="220" w:lineRule="exact"/>
        <w:rPr>
          <w:sz w:val="22"/>
          <w:szCs w:val="22"/>
        </w:rPr>
      </w:pPr>
    </w:p>
    <w:p w14:paraId="2532283D" w14:textId="77777777" w:rsidR="005134FA" w:rsidRPr="00847622" w:rsidRDefault="003D09CD">
      <w:pPr>
        <w:spacing w:before="20"/>
        <w:ind w:left="284"/>
        <w:rPr>
          <w:rFonts w:ascii="Calibri" w:eastAsia="Calibri" w:hAnsi="Calibri" w:cs="Calibri"/>
          <w:sz w:val="22"/>
          <w:szCs w:val="22"/>
        </w:rPr>
      </w:pPr>
      <w:r w:rsidRPr="00847622">
        <w:rPr>
          <w:rFonts w:ascii="Calibri" w:eastAsia="Calibri" w:hAnsi="Calibri" w:cs="Calibri"/>
          <w:b/>
          <w:sz w:val="22"/>
          <w:szCs w:val="22"/>
        </w:rPr>
        <w:t>Tea</w:t>
      </w:r>
      <w:r w:rsidRPr="00847622">
        <w:rPr>
          <w:rFonts w:ascii="Calibri" w:eastAsia="Calibri" w:hAnsi="Calibri" w:cs="Calibri"/>
          <w:b/>
          <w:spacing w:val="-1"/>
          <w:sz w:val="22"/>
          <w:szCs w:val="22"/>
        </w:rPr>
        <w:t>chin</w:t>
      </w:r>
      <w:r w:rsidRPr="00847622">
        <w:rPr>
          <w:rFonts w:ascii="Calibri" w:eastAsia="Calibri" w:hAnsi="Calibri" w:cs="Calibri"/>
          <w:b/>
          <w:sz w:val="22"/>
          <w:szCs w:val="22"/>
        </w:rPr>
        <w:t>g</w:t>
      </w:r>
      <w:r w:rsidRPr="00847622">
        <w:rPr>
          <w:rFonts w:ascii="Calibri" w:eastAsia="Calibri" w:hAnsi="Calibri" w:cs="Calibri"/>
          <w:b/>
          <w:spacing w:val="2"/>
          <w:sz w:val="22"/>
          <w:szCs w:val="22"/>
        </w:rPr>
        <w:t xml:space="preserve"> </w:t>
      </w:r>
      <w:r w:rsidRPr="00847622">
        <w:rPr>
          <w:rFonts w:ascii="Calibri" w:eastAsia="Calibri" w:hAnsi="Calibri" w:cs="Calibri"/>
          <w:b/>
          <w:sz w:val="22"/>
          <w:szCs w:val="22"/>
        </w:rPr>
        <w:t>sk</w:t>
      </w:r>
      <w:r w:rsidRPr="00847622">
        <w:rPr>
          <w:rFonts w:ascii="Calibri" w:eastAsia="Calibri" w:hAnsi="Calibri" w:cs="Calibri"/>
          <w:b/>
          <w:spacing w:val="1"/>
          <w:sz w:val="22"/>
          <w:szCs w:val="22"/>
        </w:rPr>
        <w:t>i</w:t>
      </w:r>
      <w:r w:rsidRPr="00847622">
        <w:rPr>
          <w:rFonts w:ascii="Calibri" w:eastAsia="Calibri" w:hAnsi="Calibri" w:cs="Calibri"/>
          <w:b/>
          <w:spacing w:val="-1"/>
          <w:sz w:val="22"/>
          <w:szCs w:val="22"/>
        </w:rPr>
        <w:t>ll</w:t>
      </w:r>
      <w:r w:rsidRPr="00847622">
        <w:rPr>
          <w:rFonts w:ascii="Calibri" w:eastAsia="Calibri" w:hAnsi="Calibri" w:cs="Calibri"/>
          <w:b/>
          <w:sz w:val="22"/>
          <w:szCs w:val="22"/>
        </w:rPr>
        <w:t>s</w:t>
      </w:r>
    </w:p>
    <w:p w14:paraId="103E7658" w14:textId="77777777" w:rsidR="005134FA" w:rsidRPr="00847622" w:rsidRDefault="005134FA">
      <w:pPr>
        <w:spacing w:before="1" w:line="100" w:lineRule="exact"/>
        <w:rPr>
          <w:sz w:val="22"/>
          <w:szCs w:val="22"/>
        </w:rPr>
      </w:pPr>
    </w:p>
    <w:p w14:paraId="474EBAB3" w14:textId="77777777" w:rsidR="005134FA" w:rsidRPr="00847622" w:rsidRDefault="003D09CD">
      <w:pPr>
        <w:ind w:left="262"/>
        <w:rPr>
          <w:rFonts w:ascii="Calibri" w:eastAsia="Calibri" w:hAnsi="Calibri" w:cs="Calibri"/>
          <w:sz w:val="22"/>
          <w:szCs w:val="22"/>
        </w:rPr>
      </w:pPr>
      <w:r w:rsidRPr="00847622">
        <w:rPr>
          <w:rFonts w:ascii="Segoe MDL2 Assets" w:eastAsia="Segoe MDL2 Assets" w:hAnsi="Segoe MDL2 Assets" w:cs="Segoe MDL2 Assets"/>
          <w:w w:val="46"/>
          <w:sz w:val="22"/>
          <w:szCs w:val="22"/>
        </w:rPr>
        <w:t xml:space="preserve">           </w:t>
      </w:r>
      <w:r w:rsidRPr="00847622">
        <w:rPr>
          <w:rFonts w:ascii="Segoe MDL2 Assets" w:eastAsia="Segoe MDL2 Assets" w:hAnsi="Segoe MDL2 Assets" w:cs="Segoe MDL2 Assets"/>
          <w:spacing w:val="7"/>
          <w:w w:val="46"/>
          <w:sz w:val="22"/>
          <w:szCs w:val="22"/>
        </w:rPr>
        <w:t xml:space="preserve"> 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>Ab</w:t>
      </w:r>
      <w:r w:rsidRPr="00847622">
        <w:rPr>
          <w:rFonts w:ascii="Calibri" w:eastAsia="Calibri" w:hAnsi="Calibri" w:cs="Calibri"/>
          <w:sz w:val="22"/>
          <w:szCs w:val="22"/>
        </w:rPr>
        <w:t>le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 w:rsidRPr="00847622">
        <w:rPr>
          <w:rFonts w:ascii="Calibri" w:eastAsia="Calibri" w:hAnsi="Calibri" w:cs="Calibri"/>
          <w:sz w:val="22"/>
          <w:szCs w:val="22"/>
        </w:rPr>
        <w:t>to</w:t>
      </w:r>
      <w:r w:rsidRPr="00847622"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 w:rsidRPr="00847622">
        <w:rPr>
          <w:rFonts w:ascii="Calibri" w:eastAsia="Calibri" w:hAnsi="Calibri" w:cs="Calibri"/>
          <w:sz w:val="22"/>
          <w:szCs w:val="22"/>
        </w:rPr>
        <w:t>k</w:t>
      </w:r>
      <w:r w:rsidRPr="00847622">
        <w:rPr>
          <w:rFonts w:ascii="Calibri" w:eastAsia="Calibri" w:hAnsi="Calibri" w:cs="Calibri"/>
          <w:spacing w:val="1"/>
          <w:sz w:val="22"/>
          <w:szCs w:val="22"/>
        </w:rPr>
        <w:t>e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>e</w:t>
      </w:r>
      <w:r w:rsidRPr="00847622">
        <w:rPr>
          <w:rFonts w:ascii="Calibri" w:eastAsia="Calibri" w:hAnsi="Calibri" w:cs="Calibri"/>
          <w:sz w:val="22"/>
          <w:szCs w:val="22"/>
        </w:rPr>
        <w:t>p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 xml:space="preserve"> s</w:t>
      </w:r>
      <w:r w:rsidRPr="00847622">
        <w:rPr>
          <w:rFonts w:ascii="Calibri" w:eastAsia="Calibri" w:hAnsi="Calibri" w:cs="Calibri"/>
          <w:spacing w:val="2"/>
          <w:sz w:val="22"/>
          <w:szCs w:val="22"/>
        </w:rPr>
        <w:t>t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>u</w:t>
      </w:r>
      <w:r w:rsidRPr="00847622">
        <w:rPr>
          <w:rFonts w:ascii="Calibri" w:eastAsia="Calibri" w:hAnsi="Calibri" w:cs="Calibri"/>
          <w:spacing w:val="1"/>
          <w:sz w:val="22"/>
          <w:szCs w:val="22"/>
        </w:rPr>
        <w:t>d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>en</w:t>
      </w:r>
      <w:r w:rsidRPr="00847622">
        <w:rPr>
          <w:rFonts w:ascii="Calibri" w:eastAsia="Calibri" w:hAnsi="Calibri" w:cs="Calibri"/>
          <w:sz w:val="22"/>
          <w:szCs w:val="22"/>
        </w:rPr>
        <w:t>ts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 w:rsidRPr="00847622">
        <w:rPr>
          <w:rFonts w:ascii="Calibri" w:eastAsia="Calibri" w:hAnsi="Calibri" w:cs="Calibri"/>
          <w:sz w:val="22"/>
          <w:szCs w:val="22"/>
        </w:rPr>
        <w:t>f</w:t>
      </w:r>
      <w:r w:rsidRPr="00847622">
        <w:rPr>
          <w:rFonts w:ascii="Calibri" w:eastAsia="Calibri" w:hAnsi="Calibri" w:cs="Calibri"/>
          <w:spacing w:val="1"/>
          <w:sz w:val="22"/>
          <w:szCs w:val="22"/>
        </w:rPr>
        <w:t>oc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>u</w:t>
      </w:r>
      <w:r w:rsidRPr="00847622">
        <w:rPr>
          <w:rFonts w:ascii="Calibri" w:eastAsia="Calibri" w:hAnsi="Calibri" w:cs="Calibri"/>
          <w:spacing w:val="1"/>
          <w:sz w:val="22"/>
          <w:szCs w:val="22"/>
        </w:rPr>
        <w:t>s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>e</w:t>
      </w:r>
      <w:r w:rsidRPr="00847622">
        <w:rPr>
          <w:rFonts w:ascii="Calibri" w:eastAsia="Calibri" w:hAnsi="Calibri" w:cs="Calibri"/>
          <w:sz w:val="22"/>
          <w:szCs w:val="22"/>
        </w:rPr>
        <w:t>d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 w:rsidRPr="00847622">
        <w:rPr>
          <w:rFonts w:ascii="Calibri" w:eastAsia="Calibri" w:hAnsi="Calibri" w:cs="Calibri"/>
          <w:spacing w:val="2"/>
          <w:sz w:val="22"/>
          <w:szCs w:val="22"/>
        </w:rPr>
        <w:t>i</w:t>
      </w:r>
      <w:r w:rsidRPr="00847622">
        <w:rPr>
          <w:rFonts w:ascii="Calibri" w:eastAsia="Calibri" w:hAnsi="Calibri" w:cs="Calibri"/>
          <w:sz w:val="22"/>
          <w:szCs w:val="22"/>
        </w:rPr>
        <w:t>n</w:t>
      </w:r>
      <w:r w:rsidRPr="00847622">
        <w:rPr>
          <w:rFonts w:ascii="Calibri" w:eastAsia="Calibri" w:hAnsi="Calibri" w:cs="Calibri"/>
          <w:spacing w:val="1"/>
          <w:sz w:val="22"/>
          <w:szCs w:val="22"/>
        </w:rPr>
        <w:t xml:space="preserve"> c</w:t>
      </w:r>
      <w:r w:rsidRPr="00847622">
        <w:rPr>
          <w:rFonts w:ascii="Calibri" w:eastAsia="Calibri" w:hAnsi="Calibri" w:cs="Calibri"/>
          <w:sz w:val="22"/>
          <w:szCs w:val="22"/>
        </w:rPr>
        <w:t>la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>s</w:t>
      </w:r>
      <w:r w:rsidRPr="00847622">
        <w:rPr>
          <w:rFonts w:ascii="Calibri" w:eastAsia="Calibri" w:hAnsi="Calibri" w:cs="Calibri"/>
          <w:sz w:val="22"/>
          <w:szCs w:val="22"/>
        </w:rPr>
        <w:t>s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 xml:space="preserve"> b</w:t>
      </w:r>
      <w:r w:rsidRPr="00847622">
        <w:rPr>
          <w:rFonts w:ascii="Calibri" w:eastAsia="Calibri" w:hAnsi="Calibri" w:cs="Calibri"/>
          <w:sz w:val="22"/>
          <w:szCs w:val="22"/>
        </w:rPr>
        <w:t xml:space="preserve">y </w:t>
      </w:r>
      <w:r w:rsidRPr="00847622">
        <w:rPr>
          <w:rFonts w:ascii="Calibri" w:eastAsia="Calibri" w:hAnsi="Calibri" w:cs="Calibri"/>
          <w:spacing w:val="1"/>
          <w:sz w:val="22"/>
          <w:szCs w:val="22"/>
        </w:rPr>
        <w:t>d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>e</w:t>
      </w:r>
      <w:r w:rsidRPr="00847622">
        <w:rPr>
          <w:rFonts w:ascii="Calibri" w:eastAsia="Calibri" w:hAnsi="Calibri" w:cs="Calibri"/>
          <w:sz w:val="22"/>
          <w:szCs w:val="22"/>
        </w:rPr>
        <w:t>vel</w:t>
      </w:r>
      <w:r w:rsidRPr="00847622">
        <w:rPr>
          <w:rFonts w:ascii="Calibri" w:eastAsia="Calibri" w:hAnsi="Calibri" w:cs="Calibri"/>
          <w:spacing w:val="1"/>
          <w:sz w:val="22"/>
          <w:szCs w:val="22"/>
        </w:rPr>
        <w:t>o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>p</w:t>
      </w:r>
      <w:r w:rsidRPr="00847622">
        <w:rPr>
          <w:rFonts w:ascii="Calibri" w:eastAsia="Calibri" w:hAnsi="Calibri" w:cs="Calibri"/>
          <w:spacing w:val="2"/>
          <w:sz w:val="22"/>
          <w:szCs w:val="22"/>
        </w:rPr>
        <w:t>i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>n</w:t>
      </w:r>
      <w:r w:rsidRPr="00847622">
        <w:rPr>
          <w:rFonts w:ascii="Calibri" w:eastAsia="Calibri" w:hAnsi="Calibri" w:cs="Calibri"/>
          <w:sz w:val="22"/>
          <w:szCs w:val="22"/>
        </w:rPr>
        <w:t>g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 w:rsidRPr="00847622">
        <w:rPr>
          <w:rFonts w:ascii="Calibri" w:eastAsia="Calibri" w:hAnsi="Calibri" w:cs="Calibri"/>
          <w:spacing w:val="2"/>
          <w:sz w:val="22"/>
          <w:szCs w:val="22"/>
        </w:rPr>
        <w:t>e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>x</w:t>
      </w:r>
      <w:r w:rsidRPr="00847622">
        <w:rPr>
          <w:rFonts w:ascii="Calibri" w:eastAsia="Calibri" w:hAnsi="Calibri" w:cs="Calibri"/>
          <w:spacing w:val="1"/>
          <w:sz w:val="22"/>
          <w:szCs w:val="22"/>
        </w:rPr>
        <w:t>c</w:t>
      </w:r>
      <w:r w:rsidRPr="00847622">
        <w:rPr>
          <w:rFonts w:ascii="Calibri" w:eastAsia="Calibri" w:hAnsi="Calibri" w:cs="Calibri"/>
          <w:sz w:val="22"/>
          <w:szCs w:val="22"/>
        </w:rPr>
        <w:t>it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>i</w:t>
      </w:r>
      <w:r w:rsidRPr="00847622">
        <w:rPr>
          <w:rFonts w:ascii="Calibri" w:eastAsia="Calibri" w:hAnsi="Calibri" w:cs="Calibri"/>
          <w:spacing w:val="1"/>
          <w:sz w:val="22"/>
          <w:szCs w:val="22"/>
        </w:rPr>
        <w:t>n</w:t>
      </w:r>
      <w:r w:rsidRPr="00847622">
        <w:rPr>
          <w:rFonts w:ascii="Calibri" w:eastAsia="Calibri" w:hAnsi="Calibri" w:cs="Calibri"/>
          <w:sz w:val="22"/>
          <w:szCs w:val="22"/>
        </w:rPr>
        <w:t>g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 w:rsidRPr="00847622">
        <w:rPr>
          <w:rFonts w:ascii="Calibri" w:eastAsia="Calibri" w:hAnsi="Calibri" w:cs="Calibri"/>
          <w:sz w:val="22"/>
          <w:szCs w:val="22"/>
        </w:rPr>
        <w:t>a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>n</w:t>
      </w:r>
      <w:r w:rsidRPr="00847622">
        <w:rPr>
          <w:rFonts w:ascii="Calibri" w:eastAsia="Calibri" w:hAnsi="Calibri" w:cs="Calibri"/>
          <w:sz w:val="22"/>
          <w:szCs w:val="22"/>
        </w:rPr>
        <w:t>d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 w:rsidRPr="00847622">
        <w:rPr>
          <w:rFonts w:ascii="Calibri" w:eastAsia="Calibri" w:hAnsi="Calibri" w:cs="Calibri"/>
          <w:spacing w:val="2"/>
          <w:sz w:val="22"/>
          <w:szCs w:val="22"/>
        </w:rPr>
        <w:t>i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>n</w:t>
      </w:r>
      <w:r w:rsidRPr="00847622">
        <w:rPr>
          <w:rFonts w:ascii="Calibri" w:eastAsia="Calibri" w:hAnsi="Calibri" w:cs="Calibri"/>
          <w:sz w:val="22"/>
          <w:szCs w:val="22"/>
        </w:rPr>
        <w:t>t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>e</w:t>
      </w:r>
      <w:r w:rsidRPr="00847622">
        <w:rPr>
          <w:rFonts w:ascii="Calibri" w:eastAsia="Calibri" w:hAnsi="Calibri" w:cs="Calibri"/>
          <w:sz w:val="22"/>
          <w:szCs w:val="22"/>
        </w:rPr>
        <w:t>r</w:t>
      </w:r>
      <w:r w:rsidRPr="00847622">
        <w:rPr>
          <w:rFonts w:ascii="Calibri" w:eastAsia="Calibri" w:hAnsi="Calibri" w:cs="Calibri"/>
          <w:spacing w:val="1"/>
          <w:sz w:val="22"/>
          <w:szCs w:val="22"/>
        </w:rPr>
        <w:t>e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>s</w:t>
      </w:r>
      <w:r w:rsidRPr="00847622">
        <w:rPr>
          <w:rFonts w:ascii="Calibri" w:eastAsia="Calibri" w:hAnsi="Calibri" w:cs="Calibri"/>
          <w:sz w:val="22"/>
          <w:szCs w:val="22"/>
        </w:rPr>
        <w:t>t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>i</w:t>
      </w:r>
      <w:r w:rsidRPr="00847622">
        <w:rPr>
          <w:rFonts w:ascii="Calibri" w:eastAsia="Calibri" w:hAnsi="Calibri" w:cs="Calibri"/>
          <w:spacing w:val="1"/>
          <w:sz w:val="22"/>
          <w:szCs w:val="22"/>
        </w:rPr>
        <w:t>n</w:t>
      </w:r>
      <w:r w:rsidRPr="00847622">
        <w:rPr>
          <w:rFonts w:ascii="Calibri" w:eastAsia="Calibri" w:hAnsi="Calibri" w:cs="Calibri"/>
          <w:sz w:val="22"/>
          <w:szCs w:val="22"/>
        </w:rPr>
        <w:t>g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 w:rsidRPr="00847622">
        <w:rPr>
          <w:rFonts w:ascii="Calibri" w:eastAsia="Calibri" w:hAnsi="Calibri" w:cs="Calibri"/>
          <w:sz w:val="22"/>
          <w:szCs w:val="22"/>
        </w:rPr>
        <w:t>l</w:t>
      </w:r>
      <w:r w:rsidRPr="00847622">
        <w:rPr>
          <w:rFonts w:ascii="Calibri" w:eastAsia="Calibri" w:hAnsi="Calibri" w:cs="Calibri"/>
          <w:spacing w:val="1"/>
          <w:sz w:val="22"/>
          <w:szCs w:val="22"/>
        </w:rPr>
        <w:t>e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>ss</w:t>
      </w:r>
      <w:r w:rsidRPr="00847622">
        <w:rPr>
          <w:rFonts w:ascii="Calibri" w:eastAsia="Calibri" w:hAnsi="Calibri" w:cs="Calibri"/>
          <w:spacing w:val="1"/>
          <w:sz w:val="22"/>
          <w:szCs w:val="22"/>
        </w:rPr>
        <w:t>o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>ns</w:t>
      </w:r>
      <w:r w:rsidRPr="00847622">
        <w:rPr>
          <w:rFonts w:ascii="Calibri" w:eastAsia="Calibri" w:hAnsi="Calibri" w:cs="Calibri"/>
          <w:sz w:val="22"/>
          <w:szCs w:val="22"/>
        </w:rPr>
        <w:t>.</w:t>
      </w:r>
    </w:p>
    <w:p w14:paraId="325D4FBA" w14:textId="77777777" w:rsidR="005134FA" w:rsidRPr="00847622" w:rsidRDefault="003D09CD">
      <w:pPr>
        <w:spacing w:before="39"/>
        <w:ind w:left="262"/>
        <w:rPr>
          <w:rFonts w:ascii="Calibri" w:eastAsia="Calibri" w:hAnsi="Calibri" w:cs="Calibri"/>
          <w:sz w:val="22"/>
          <w:szCs w:val="22"/>
        </w:rPr>
      </w:pPr>
      <w:r w:rsidRPr="00847622">
        <w:rPr>
          <w:rFonts w:ascii="Segoe MDL2 Assets" w:eastAsia="Segoe MDL2 Assets" w:hAnsi="Segoe MDL2 Assets" w:cs="Segoe MDL2 Assets"/>
          <w:w w:val="46"/>
          <w:sz w:val="22"/>
          <w:szCs w:val="22"/>
        </w:rPr>
        <w:t xml:space="preserve">           </w:t>
      </w:r>
      <w:r w:rsidRPr="00847622">
        <w:rPr>
          <w:rFonts w:ascii="Segoe MDL2 Assets" w:eastAsia="Segoe MDL2 Assets" w:hAnsi="Segoe MDL2 Assets" w:cs="Segoe MDL2 Assets"/>
          <w:spacing w:val="7"/>
          <w:w w:val="46"/>
          <w:sz w:val="22"/>
          <w:szCs w:val="22"/>
        </w:rPr>
        <w:t xml:space="preserve"> </w:t>
      </w:r>
      <w:r w:rsidRPr="00847622">
        <w:rPr>
          <w:rFonts w:ascii="Calibri" w:eastAsia="Calibri" w:hAnsi="Calibri" w:cs="Calibri"/>
          <w:sz w:val="22"/>
          <w:szCs w:val="22"/>
        </w:rPr>
        <w:t>U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>s</w:t>
      </w:r>
      <w:r w:rsidRPr="00847622">
        <w:rPr>
          <w:rFonts w:ascii="Calibri" w:eastAsia="Calibri" w:hAnsi="Calibri" w:cs="Calibri"/>
          <w:sz w:val="22"/>
          <w:szCs w:val="22"/>
        </w:rPr>
        <w:t>i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>n</w:t>
      </w:r>
      <w:r w:rsidRPr="00847622">
        <w:rPr>
          <w:rFonts w:ascii="Calibri" w:eastAsia="Calibri" w:hAnsi="Calibri" w:cs="Calibri"/>
          <w:sz w:val="22"/>
          <w:szCs w:val="22"/>
        </w:rPr>
        <w:t>g</w:t>
      </w:r>
      <w:r w:rsidRPr="00847622">
        <w:rPr>
          <w:rFonts w:ascii="Calibri" w:eastAsia="Calibri" w:hAnsi="Calibri" w:cs="Calibri"/>
          <w:spacing w:val="2"/>
          <w:sz w:val="22"/>
          <w:szCs w:val="22"/>
        </w:rPr>
        <w:t xml:space="preserve"> 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>h</w:t>
      </w:r>
      <w:r w:rsidRPr="00847622">
        <w:rPr>
          <w:rFonts w:ascii="Calibri" w:eastAsia="Calibri" w:hAnsi="Calibri" w:cs="Calibri"/>
          <w:spacing w:val="1"/>
          <w:sz w:val="22"/>
          <w:szCs w:val="22"/>
        </w:rPr>
        <w:t>o</w:t>
      </w:r>
      <w:r w:rsidRPr="00847622">
        <w:rPr>
          <w:rFonts w:ascii="Calibri" w:eastAsia="Calibri" w:hAnsi="Calibri" w:cs="Calibri"/>
          <w:sz w:val="22"/>
          <w:szCs w:val="22"/>
        </w:rPr>
        <w:t>m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>e</w:t>
      </w:r>
      <w:r w:rsidRPr="00847622">
        <w:rPr>
          <w:rFonts w:ascii="Calibri" w:eastAsia="Calibri" w:hAnsi="Calibri" w:cs="Calibri"/>
          <w:spacing w:val="1"/>
          <w:sz w:val="22"/>
          <w:szCs w:val="22"/>
        </w:rPr>
        <w:t>wo</w:t>
      </w:r>
      <w:r w:rsidRPr="00847622">
        <w:rPr>
          <w:rFonts w:ascii="Calibri" w:eastAsia="Calibri" w:hAnsi="Calibri" w:cs="Calibri"/>
          <w:sz w:val="22"/>
          <w:szCs w:val="22"/>
        </w:rPr>
        <w:t>rk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 w:rsidRPr="00847622">
        <w:rPr>
          <w:rFonts w:ascii="Calibri" w:eastAsia="Calibri" w:hAnsi="Calibri" w:cs="Calibri"/>
          <w:sz w:val="22"/>
          <w:szCs w:val="22"/>
        </w:rPr>
        <w:t>to</w:t>
      </w:r>
      <w:r w:rsidRPr="00847622">
        <w:rPr>
          <w:rFonts w:ascii="Calibri" w:eastAsia="Calibri" w:hAnsi="Calibri" w:cs="Calibri"/>
          <w:spacing w:val="1"/>
          <w:sz w:val="22"/>
          <w:szCs w:val="22"/>
        </w:rPr>
        <w:t xml:space="preserve"> co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>ns</w:t>
      </w:r>
      <w:r w:rsidRPr="00847622">
        <w:rPr>
          <w:rFonts w:ascii="Calibri" w:eastAsia="Calibri" w:hAnsi="Calibri" w:cs="Calibri"/>
          <w:spacing w:val="1"/>
          <w:sz w:val="22"/>
          <w:szCs w:val="22"/>
        </w:rPr>
        <w:t>o</w:t>
      </w:r>
      <w:r w:rsidRPr="00847622">
        <w:rPr>
          <w:rFonts w:ascii="Calibri" w:eastAsia="Calibri" w:hAnsi="Calibri" w:cs="Calibri"/>
          <w:sz w:val="22"/>
          <w:szCs w:val="22"/>
        </w:rPr>
        <w:t>li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>d</w:t>
      </w:r>
      <w:r w:rsidRPr="00847622">
        <w:rPr>
          <w:rFonts w:ascii="Calibri" w:eastAsia="Calibri" w:hAnsi="Calibri" w:cs="Calibri"/>
          <w:sz w:val="22"/>
          <w:szCs w:val="22"/>
        </w:rPr>
        <w:t>ate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 w:rsidRPr="00847622">
        <w:rPr>
          <w:rFonts w:ascii="Calibri" w:eastAsia="Calibri" w:hAnsi="Calibri" w:cs="Calibri"/>
          <w:sz w:val="22"/>
          <w:szCs w:val="22"/>
        </w:rPr>
        <w:t>a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>n</w:t>
      </w:r>
      <w:r w:rsidRPr="00847622">
        <w:rPr>
          <w:rFonts w:ascii="Calibri" w:eastAsia="Calibri" w:hAnsi="Calibri" w:cs="Calibri"/>
          <w:sz w:val="22"/>
          <w:szCs w:val="22"/>
        </w:rPr>
        <w:t>d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 w:rsidRPr="00847622">
        <w:rPr>
          <w:rFonts w:ascii="Calibri" w:eastAsia="Calibri" w:hAnsi="Calibri" w:cs="Calibri"/>
          <w:spacing w:val="2"/>
          <w:sz w:val="22"/>
          <w:szCs w:val="22"/>
        </w:rPr>
        <w:t>e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>x</w:t>
      </w:r>
      <w:r w:rsidRPr="00847622">
        <w:rPr>
          <w:rFonts w:ascii="Calibri" w:eastAsia="Calibri" w:hAnsi="Calibri" w:cs="Calibri"/>
          <w:sz w:val="22"/>
          <w:szCs w:val="22"/>
        </w:rPr>
        <w:t>t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>e</w:t>
      </w:r>
      <w:r w:rsidRPr="00847622">
        <w:rPr>
          <w:rFonts w:ascii="Calibri" w:eastAsia="Calibri" w:hAnsi="Calibri" w:cs="Calibri"/>
          <w:spacing w:val="1"/>
          <w:sz w:val="22"/>
          <w:szCs w:val="22"/>
        </w:rPr>
        <w:t>n</w:t>
      </w:r>
      <w:r w:rsidRPr="00847622">
        <w:rPr>
          <w:rFonts w:ascii="Calibri" w:eastAsia="Calibri" w:hAnsi="Calibri" w:cs="Calibri"/>
          <w:sz w:val="22"/>
          <w:szCs w:val="22"/>
        </w:rPr>
        <w:t>d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 w:rsidRPr="00847622">
        <w:rPr>
          <w:rFonts w:ascii="Calibri" w:eastAsia="Calibri" w:hAnsi="Calibri" w:cs="Calibri"/>
          <w:sz w:val="22"/>
          <w:szCs w:val="22"/>
        </w:rPr>
        <w:t>l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>e</w:t>
      </w:r>
      <w:r w:rsidRPr="00847622">
        <w:rPr>
          <w:rFonts w:ascii="Calibri" w:eastAsia="Calibri" w:hAnsi="Calibri" w:cs="Calibri"/>
          <w:sz w:val="22"/>
          <w:szCs w:val="22"/>
        </w:rPr>
        <w:t>a</w:t>
      </w:r>
      <w:r w:rsidRPr="00847622">
        <w:rPr>
          <w:rFonts w:ascii="Calibri" w:eastAsia="Calibri" w:hAnsi="Calibri" w:cs="Calibri"/>
          <w:spacing w:val="2"/>
          <w:sz w:val="22"/>
          <w:szCs w:val="22"/>
        </w:rPr>
        <w:t>r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>n</w:t>
      </w:r>
      <w:r w:rsidRPr="00847622">
        <w:rPr>
          <w:rFonts w:ascii="Calibri" w:eastAsia="Calibri" w:hAnsi="Calibri" w:cs="Calibri"/>
          <w:sz w:val="22"/>
          <w:szCs w:val="22"/>
        </w:rPr>
        <w:t>i</w:t>
      </w:r>
      <w:r w:rsidRPr="00847622">
        <w:rPr>
          <w:rFonts w:ascii="Calibri" w:eastAsia="Calibri" w:hAnsi="Calibri" w:cs="Calibri"/>
          <w:spacing w:val="1"/>
          <w:sz w:val="22"/>
          <w:szCs w:val="22"/>
        </w:rPr>
        <w:t>n</w:t>
      </w:r>
      <w:r w:rsidRPr="00847622">
        <w:rPr>
          <w:rFonts w:ascii="Calibri" w:eastAsia="Calibri" w:hAnsi="Calibri" w:cs="Calibri"/>
          <w:sz w:val="22"/>
          <w:szCs w:val="22"/>
        </w:rPr>
        <w:t>g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 w:rsidRPr="00847622">
        <w:rPr>
          <w:rFonts w:ascii="Calibri" w:eastAsia="Calibri" w:hAnsi="Calibri" w:cs="Calibri"/>
          <w:sz w:val="22"/>
          <w:szCs w:val="22"/>
        </w:rPr>
        <w:t>a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>n</w:t>
      </w:r>
      <w:r w:rsidRPr="00847622">
        <w:rPr>
          <w:rFonts w:ascii="Calibri" w:eastAsia="Calibri" w:hAnsi="Calibri" w:cs="Calibri"/>
          <w:sz w:val="22"/>
          <w:szCs w:val="22"/>
        </w:rPr>
        <w:t>d</w:t>
      </w:r>
      <w:r w:rsidRPr="00847622"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>en</w:t>
      </w:r>
      <w:r w:rsidRPr="00847622">
        <w:rPr>
          <w:rFonts w:ascii="Calibri" w:eastAsia="Calibri" w:hAnsi="Calibri" w:cs="Calibri"/>
          <w:spacing w:val="1"/>
          <w:sz w:val="22"/>
          <w:szCs w:val="22"/>
        </w:rPr>
        <w:t>co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>u</w:t>
      </w:r>
      <w:r w:rsidRPr="00847622">
        <w:rPr>
          <w:rFonts w:ascii="Calibri" w:eastAsia="Calibri" w:hAnsi="Calibri" w:cs="Calibri"/>
          <w:sz w:val="22"/>
          <w:szCs w:val="22"/>
        </w:rPr>
        <w:t>ra</w:t>
      </w:r>
      <w:r w:rsidRPr="00847622">
        <w:rPr>
          <w:rFonts w:ascii="Calibri" w:eastAsia="Calibri" w:hAnsi="Calibri" w:cs="Calibri"/>
          <w:spacing w:val="1"/>
          <w:sz w:val="22"/>
          <w:szCs w:val="22"/>
        </w:rPr>
        <w:t>g</w:t>
      </w:r>
      <w:r w:rsidRPr="00847622">
        <w:rPr>
          <w:rFonts w:ascii="Calibri" w:eastAsia="Calibri" w:hAnsi="Calibri" w:cs="Calibri"/>
          <w:sz w:val="22"/>
          <w:szCs w:val="22"/>
        </w:rPr>
        <w:t>e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 xml:space="preserve"> pu</w:t>
      </w:r>
      <w:r w:rsidRPr="00847622">
        <w:rPr>
          <w:rFonts w:ascii="Calibri" w:eastAsia="Calibri" w:hAnsi="Calibri" w:cs="Calibri"/>
          <w:spacing w:val="1"/>
          <w:sz w:val="22"/>
          <w:szCs w:val="22"/>
        </w:rPr>
        <w:t>p</w:t>
      </w:r>
      <w:r w:rsidRPr="00847622">
        <w:rPr>
          <w:rFonts w:ascii="Calibri" w:eastAsia="Calibri" w:hAnsi="Calibri" w:cs="Calibri"/>
          <w:sz w:val="22"/>
          <w:szCs w:val="22"/>
        </w:rPr>
        <w:t>ils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 w:rsidRPr="00847622">
        <w:rPr>
          <w:rFonts w:ascii="Calibri" w:eastAsia="Calibri" w:hAnsi="Calibri" w:cs="Calibri"/>
          <w:sz w:val="22"/>
          <w:szCs w:val="22"/>
        </w:rPr>
        <w:t>to</w:t>
      </w:r>
      <w:r w:rsidRPr="00847622"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 w:rsidRPr="00847622">
        <w:rPr>
          <w:rFonts w:ascii="Calibri" w:eastAsia="Calibri" w:hAnsi="Calibri" w:cs="Calibri"/>
          <w:sz w:val="22"/>
          <w:szCs w:val="22"/>
        </w:rPr>
        <w:t>take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 w:rsidRPr="00847622">
        <w:rPr>
          <w:rFonts w:ascii="Calibri" w:eastAsia="Calibri" w:hAnsi="Calibri" w:cs="Calibri"/>
          <w:spacing w:val="2"/>
          <w:sz w:val="22"/>
          <w:szCs w:val="22"/>
        </w:rPr>
        <w:t>r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>esp</w:t>
      </w:r>
      <w:r w:rsidRPr="00847622">
        <w:rPr>
          <w:rFonts w:ascii="Calibri" w:eastAsia="Calibri" w:hAnsi="Calibri" w:cs="Calibri"/>
          <w:spacing w:val="1"/>
          <w:sz w:val="22"/>
          <w:szCs w:val="22"/>
        </w:rPr>
        <w:t>on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>s</w:t>
      </w:r>
      <w:r w:rsidRPr="00847622">
        <w:rPr>
          <w:rFonts w:ascii="Calibri" w:eastAsia="Calibri" w:hAnsi="Calibri" w:cs="Calibri"/>
          <w:sz w:val="22"/>
          <w:szCs w:val="22"/>
        </w:rPr>
        <w:t>i</w:t>
      </w:r>
      <w:r w:rsidRPr="00847622">
        <w:rPr>
          <w:rFonts w:ascii="Calibri" w:eastAsia="Calibri" w:hAnsi="Calibri" w:cs="Calibri"/>
          <w:spacing w:val="1"/>
          <w:sz w:val="22"/>
          <w:szCs w:val="22"/>
        </w:rPr>
        <w:t>b</w:t>
      </w:r>
      <w:r w:rsidRPr="00847622">
        <w:rPr>
          <w:rFonts w:ascii="Calibri" w:eastAsia="Calibri" w:hAnsi="Calibri" w:cs="Calibri"/>
          <w:sz w:val="22"/>
          <w:szCs w:val="22"/>
        </w:rPr>
        <w:t>ility f</w:t>
      </w:r>
      <w:r w:rsidRPr="00847622">
        <w:rPr>
          <w:rFonts w:ascii="Calibri" w:eastAsia="Calibri" w:hAnsi="Calibri" w:cs="Calibri"/>
          <w:spacing w:val="1"/>
          <w:sz w:val="22"/>
          <w:szCs w:val="22"/>
        </w:rPr>
        <w:t>o</w:t>
      </w:r>
      <w:r w:rsidRPr="00847622">
        <w:rPr>
          <w:rFonts w:ascii="Calibri" w:eastAsia="Calibri" w:hAnsi="Calibri" w:cs="Calibri"/>
          <w:sz w:val="22"/>
          <w:szCs w:val="22"/>
        </w:rPr>
        <w:t>r</w:t>
      </w:r>
      <w:r w:rsidRPr="00847622">
        <w:rPr>
          <w:rFonts w:ascii="Calibri" w:eastAsia="Calibri" w:hAnsi="Calibri" w:cs="Calibri"/>
          <w:spacing w:val="2"/>
          <w:sz w:val="22"/>
          <w:szCs w:val="22"/>
        </w:rPr>
        <w:t xml:space="preserve"> </w:t>
      </w:r>
      <w:r w:rsidRPr="00847622">
        <w:rPr>
          <w:rFonts w:ascii="Calibri" w:eastAsia="Calibri" w:hAnsi="Calibri" w:cs="Calibri"/>
          <w:sz w:val="22"/>
          <w:szCs w:val="22"/>
        </w:rPr>
        <w:t>t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>he</w:t>
      </w:r>
      <w:r w:rsidRPr="00847622">
        <w:rPr>
          <w:rFonts w:ascii="Calibri" w:eastAsia="Calibri" w:hAnsi="Calibri" w:cs="Calibri"/>
          <w:spacing w:val="5"/>
          <w:sz w:val="22"/>
          <w:szCs w:val="22"/>
        </w:rPr>
        <w:t>i</w:t>
      </w:r>
      <w:r w:rsidRPr="00847622">
        <w:rPr>
          <w:rFonts w:ascii="Calibri" w:eastAsia="Calibri" w:hAnsi="Calibri" w:cs="Calibri"/>
          <w:sz w:val="22"/>
          <w:szCs w:val="22"/>
        </w:rPr>
        <w:t xml:space="preserve">r </w:t>
      </w:r>
      <w:r w:rsidRPr="00847622">
        <w:rPr>
          <w:rFonts w:ascii="Calibri" w:eastAsia="Calibri" w:hAnsi="Calibri" w:cs="Calibri"/>
          <w:spacing w:val="1"/>
          <w:sz w:val="22"/>
          <w:szCs w:val="22"/>
        </w:rPr>
        <w:t>ow</w:t>
      </w:r>
      <w:r w:rsidRPr="00847622">
        <w:rPr>
          <w:rFonts w:ascii="Calibri" w:eastAsia="Calibri" w:hAnsi="Calibri" w:cs="Calibri"/>
          <w:sz w:val="22"/>
          <w:szCs w:val="22"/>
        </w:rPr>
        <w:t>n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 w:rsidRPr="00847622">
        <w:rPr>
          <w:rFonts w:ascii="Calibri" w:eastAsia="Calibri" w:hAnsi="Calibri" w:cs="Calibri"/>
          <w:sz w:val="22"/>
          <w:szCs w:val="22"/>
        </w:rPr>
        <w:t>l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>e</w:t>
      </w:r>
      <w:r w:rsidRPr="00847622">
        <w:rPr>
          <w:rFonts w:ascii="Calibri" w:eastAsia="Calibri" w:hAnsi="Calibri" w:cs="Calibri"/>
          <w:sz w:val="22"/>
          <w:szCs w:val="22"/>
        </w:rPr>
        <w:t>a</w:t>
      </w:r>
      <w:r w:rsidRPr="00847622">
        <w:rPr>
          <w:rFonts w:ascii="Calibri" w:eastAsia="Calibri" w:hAnsi="Calibri" w:cs="Calibri"/>
          <w:spacing w:val="2"/>
          <w:sz w:val="22"/>
          <w:szCs w:val="22"/>
        </w:rPr>
        <w:t>r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>n</w:t>
      </w:r>
      <w:r w:rsidRPr="00847622">
        <w:rPr>
          <w:rFonts w:ascii="Calibri" w:eastAsia="Calibri" w:hAnsi="Calibri" w:cs="Calibri"/>
          <w:sz w:val="22"/>
          <w:szCs w:val="22"/>
        </w:rPr>
        <w:t>i</w:t>
      </w:r>
      <w:r w:rsidRPr="00847622">
        <w:rPr>
          <w:rFonts w:ascii="Calibri" w:eastAsia="Calibri" w:hAnsi="Calibri" w:cs="Calibri"/>
          <w:spacing w:val="1"/>
          <w:sz w:val="22"/>
          <w:szCs w:val="22"/>
        </w:rPr>
        <w:t>n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>g</w:t>
      </w:r>
      <w:r w:rsidRPr="00847622">
        <w:rPr>
          <w:rFonts w:ascii="Calibri" w:eastAsia="Calibri" w:hAnsi="Calibri" w:cs="Calibri"/>
          <w:sz w:val="22"/>
          <w:szCs w:val="22"/>
        </w:rPr>
        <w:t>.</w:t>
      </w:r>
    </w:p>
    <w:p w14:paraId="40C85F39" w14:textId="77777777" w:rsidR="005134FA" w:rsidRPr="00847622" w:rsidRDefault="003D09CD">
      <w:pPr>
        <w:spacing w:before="36"/>
        <w:ind w:left="262"/>
        <w:rPr>
          <w:rFonts w:ascii="Calibri" w:eastAsia="Calibri" w:hAnsi="Calibri" w:cs="Calibri"/>
          <w:sz w:val="22"/>
          <w:szCs w:val="22"/>
        </w:rPr>
      </w:pPr>
      <w:r w:rsidRPr="00847622">
        <w:rPr>
          <w:rFonts w:ascii="Segoe MDL2 Assets" w:eastAsia="Segoe MDL2 Assets" w:hAnsi="Segoe MDL2 Assets" w:cs="Segoe MDL2 Assets"/>
          <w:w w:val="46"/>
          <w:sz w:val="22"/>
          <w:szCs w:val="22"/>
        </w:rPr>
        <w:t xml:space="preserve">           </w:t>
      </w:r>
      <w:r w:rsidRPr="00847622">
        <w:rPr>
          <w:rFonts w:ascii="Segoe MDL2 Assets" w:eastAsia="Segoe MDL2 Assets" w:hAnsi="Segoe MDL2 Assets" w:cs="Segoe MDL2 Assets"/>
          <w:spacing w:val="7"/>
          <w:w w:val="46"/>
          <w:sz w:val="22"/>
          <w:szCs w:val="22"/>
        </w:rPr>
        <w:t xml:space="preserve"> </w:t>
      </w:r>
      <w:r w:rsidRPr="00847622">
        <w:rPr>
          <w:rFonts w:ascii="Calibri" w:eastAsia="Calibri" w:hAnsi="Calibri" w:cs="Calibri"/>
          <w:sz w:val="22"/>
          <w:szCs w:val="22"/>
        </w:rPr>
        <w:t>M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>en</w:t>
      </w:r>
      <w:r w:rsidRPr="00847622">
        <w:rPr>
          <w:rFonts w:ascii="Calibri" w:eastAsia="Calibri" w:hAnsi="Calibri" w:cs="Calibri"/>
          <w:sz w:val="22"/>
          <w:szCs w:val="22"/>
        </w:rPr>
        <w:t>t</w:t>
      </w:r>
      <w:r w:rsidRPr="00847622">
        <w:rPr>
          <w:rFonts w:ascii="Calibri" w:eastAsia="Calibri" w:hAnsi="Calibri" w:cs="Calibri"/>
          <w:spacing w:val="1"/>
          <w:sz w:val="22"/>
          <w:szCs w:val="22"/>
        </w:rPr>
        <w:t>o</w:t>
      </w:r>
      <w:r w:rsidRPr="00847622">
        <w:rPr>
          <w:rFonts w:ascii="Calibri" w:eastAsia="Calibri" w:hAnsi="Calibri" w:cs="Calibri"/>
          <w:sz w:val="22"/>
          <w:szCs w:val="22"/>
        </w:rPr>
        <w:t>r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>i</w:t>
      </w:r>
      <w:r w:rsidRPr="00847622">
        <w:rPr>
          <w:rFonts w:ascii="Calibri" w:eastAsia="Calibri" w:hAnsi="Calibri" w:cs="Calibri"/>
          <w:spacing w:val="1"/>
          <w:sz w:val="22"/>
          <w:szCs w:val="22"/>
        </w:rPr>
        <w:t>n</w:t>
      </w:r>
      <w:r w:rsidRPr="00847622">
        <w:rPr>
          <w:rFonts w:ascii="Calibri" w:eastAsia="Calibri" w:hAnsi="Calibri" w:cs="Calibri"/>
          <w:sz w:val="22"/>
          <w:szCs w:val="22"/>
        </w:rPr>
        <w:t>g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 w:rsidRPr="00847622">
        <w:rPr>
          <w:rFonts w:ascii="Calibri" w:eastAsia="Calibri" w:hAnsi="Calibri" w:cs="Calibri"/>
          <w:sz w:val="22"/>
          <w:szCs w:val="22"/>
        </w:rPr>
        <w:t>a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>n</w:t>
      </w:r>
      <w:r w:rsidRPr="00847622">
        <w:rPr>
          <w:rFonts w:ascii="Calibri" w:eastAsia="Calibri" w:hAnsi="Calibri" w:cs="Calibri"/>
          <w:sz w:val="22"/>
          <w:szCs w:val="22"/>
        </w:rPr>
        <w:t>d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 w:rsidRPr="00847622">
        <w:rPr>
          <w:rFonts w:ascii="Calibri" w:eastAsia="Calibri" w:hAnsi="Calibri" w:cs="Calibri"/>
          <w:spacing w:val="1"/>
          <w:sz w:val="22"/>
          <w:szCs w:val="22"/>
        </w:rPr>
        <w:t>co</w:t>
      </w:r>
      <w:r w:rsidRPr="00847622">
        <w:rPr>
          <w:rFonts w:ascii="Calibri" w:eastAsia="Calibri" w:hAnsi="Calibri" w:cs="Calibri"/>
          <w:sz w:val="22"/>
          <w:szCs w:val="22"/>
        </w:rPr>
        <w:t>a</w:t>
      </w:r>
      <w:r w:rsidRPr="00847622">
        <w:rPr>
          <w:rFonts w:ascii="Calibri" w:eastAsia="Calibri" w:hAnsi="Calibri" w:cs="Calibri"/>
          <w:spacing w:val="1"/>
          <w:sz w:val="22"/>
          <w:szCs w:val="22"/>
        </w:rPr>
        <w:t>c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>h</w:t>
      </w:r>
      <w:r w:rsidRPr="00847622">
        <w:rPr>
          <w:rFonts w:ascii="Calibri" w:eastAsia="Calibri" w:hAnsi="Calibri" w:cs="Calibri"/>
          <w:sz w:val="22"/>
          <w:szCs w:val="22"/>
        </w:rPr>
        <w:t>i</w:t>
      </w:r>
      <w:r w:rsidRPr="00847622">
        <w:rPr>
          <w:rFonts w:ascii="Calibri" w:eastAsia="Calibri" w:hAnsi="Calibri" w:cs="Calibri"/>
          <w:spacing w:val="1"/>
          <w:sz w:val="22"/>
          <w:szCs w:val="22"/>
        </w:rPr>
        <w:t>n</w:t>
      </w:r>
      <w:r w:rsidRPr="00847622">
        <w:rPr>
          <w:rFonts w:ascii="Calibri" w:eastAsia="Calibri" w:hAnsi="Calibri" w:cs="Calibri"/>
          <w:sz w:val="22"/>
          <w:szCs w:val="22"/>
        </w:rPr>
        <w:t>g.</w:t>
      </w:r>
    </w:p>
    <w:p w14:paraId="61F9E093" w14:textId="77777777" w:rsidR="005134FA" w:rsidRPr="00847622" w:rsidRDefault="003D09CD">
      <w:pPr>
        <w:spacing w:before="36"/>
        <w:ind w:left="262"/>
        <w:rPr>
          <w:rFonts w:ascii="Calibri" w:eastAsia="Calibri" w:hAnsi="Calibri" w:cs="Calibri"/>
          <w:sz w:val="22"/>
          <w:szCs w:val="22"/>
        </w:rPr>
      </w:pPr>
      <w:r w:rsidRPr="00847622">
        <w:rPr>
          <w:rFonts w:ascii="Segoe MDL2 Assets" w:eastAsia="Segoe MDL2 Assets" w:hAnsi="Segoe MDL2 Assets" w:cs="Segoe MDL2 Assets"/>
          <w:w w:val="46"/>
          <w:sz w:val="22"/>
          <w:szCs w:val="22"/>
        </w:rPr>
        <w:t xml:space="preserve">           </w:t>
      </w:r>
      <w:r w:rsidRPr="00847622">
        <w:rPr>
          <w:rFonts w:ascii="Segoe MDL2 Assets" w:eastAsia="Segoe MDL2 Assets" w:hAnsi="Segoe MDL2 Assets" w:cs="Segoe MDL2 Assets"/>
          <w:spacing w:val="7"/>
          <w:w w:val="46"/>
          <w:sz w:val="22"/>
          <w:szCs w:val="22"/>
        </w:rPr>
        <w:t xml:space="preserve"> 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>Ab</w:t>
      </w:r>
      <w:r w:rsidRPr="00847622">
        <w:rPr>
          <w:rFonts w:ascii="Calibri" w:eastAsia="Calibri" w:hAnsi="Calibri" w:cs="Calibri"/>
          <w:sz w:val="22"/>
          <w:szCs w:val="22"/>
        </w:rPr>
        <w:t>le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 w:rsidRPr="00847622">
        <w:rPr>
          <w:rFonts w:ascii="Calibri" w:eastAsia="Calibri" w:hAnsi="Calibri" w:cs="Calibri"/>
          <w:sz w:val="22"/>
          <w:szCs w:val="22"/>
        </w:rPr>
        <w:t>to</w:t>
      </w:r>
      <w:r w:rsidRPr="00847622"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 w:rsidRPr="00847622">
        <w:rPr>
          <w:rFonts w:ascii="Calibri" w:eastAsia="Calibri" w:hAnsi="Calibri" w:cs="Calibri"/>
          <w:sz w:val="22"/>
          <w:szCs w:val="22"/>
        </w:rPr>
        <w:t>m</w:t>
      </w:r>
      <w:r w:rsidRPr="00847622">
        <w:rPr>
          <w:rFonts w:ascii="Calibri" w:eastAsia="Calibri" w:hAnsi="Calibri" w:cs="Calibri"/>
          <w:spacing w:val="1"/>
          <w:sz w:val="22"/>
          <w:szCs w:val="22"/>
        </w:rPr>
        <w:t>o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>n</w:t>
      </w:r>
      <w:r w:rsidRPr="00847622">
        <w:rPr>
          <w:rFonts w:ascii="Calibri" w:eastAsia="Calibri" w:hAnsi="Calibri" w:cs="Calibri"/>
          <w:sz w:val="22"/>
          <w:szCs w:val="22"/>
        </w:rPr>
        <w:t>it</w:t>
      </w:r>
      <w:r w:rsidRPr="00847622">
        <w:rPr>
          <w:rFonts w:ascii="Calibri" w:eastAsia="Calibri" w:hAnsi="Calibri" w:cs="Calibri"/>
          <w:spacing w:val="1"/>
          <w:sz w:val="22"/>
          <w:szCs w:val="22"/>
        </w:rPr>
        <w:t>o</w:t>
      </w:r>
      <w:r w:rsidRPr="00847622">
        <w:rPr>
          <w:rFonts w:ascii="Calibri" w:eastAsia="Calibri" w:hAnsi="Calibri" w:cs="Calibri"/>
          <w:sz w:val="22"/>
          <w:szCs w:val="22"/>
        </w:rPr>
        <w:t>r a</w:t>
      </w:r>
      <w:r w:rsidRPr="00847622">
        <w:rPr>
          <w:rFonts w:ascii="Calibri" w:eastAsia="Calibri" w:hAnsi="Calibri" w:cs="Calibri"/>
          <w:spacing w:val="1"/>
          <w:sz w:val="22"/>
          <w:szCs w:val="22"/>
        </w:rPr>
        <w:t>n</w:t>
      </w:r>
      <w:r w:rsidRPr="00847622">
        <w:rPr>
          <w:rFonts w:ascii="Calibri" w:eastAsia="Calibri" w:hAnsi="Calibri" w:cs="Calibri"/>
          <w:sz w:val="22"/>
          <w:szCs w:val="22"/>
        </w:rPr>
        <w:t>d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 xml:space="preserve"> e</w:t>
      </w:r>
      <w:r w:rsidRPr="00847622">
        <w:rPr>
          <w:rFonts w:ascii="Calibri" w:eastAsia="Calibri" w:hAnsi="Calibri" w:cs="Calibri"/>
          <w:sz w:val="22"/>
          <w:szCs w:val="22"/>
        </w:rPr>
        <w:t>val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>u</w:t>
      </w:r>
      <w:r w:rsidRPr="00847622">
        <w:rPr>
          <w:rFonts w:ascii="Calibri" w:eastAsia="Calibri" w:hAnsi="Calibri" w:cs="Calibri"/>
          <w:sz w:val="22"/>
          <w:szCs w:val="22"/>
        </w:rPr>
        <w:t>a</w:t>
      </w:r>
      <w:r w:rsidRPr="00847622">
        <w:rPr>
          <w:rFonts w:ascii="Calibri" w:eastAsia="Calibri" w:hAnsi="Calibri" w:cs="Calibri"/>
          <w:spacing w:val="2"/>
          <w:sz w:val="22"/>
          <w:szCs w:val="22"/>
        </w:rPr>
        <w:t>t</w:t>
      </w:r>
      <w:r w:rsidRPr="00847622">
        <w:rPr>
          <w:rFonts w:ascii="Calibri" w:eastAsia="Calibri" w:hAnsi="Calibri" w:cs="Calibri"/>
          <w:sz w:val="22"/>
          <w:szCs w:val="22"/>
        </w:rPr>
        <w:t>e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 w:rsidRPr="00847622">
        <w:rPr>
          <w:rFonts w:ascii="Calibri" w:eastAsia="Calibri" w:hAnsi="Calibri" w:cs="Calibri"/>
          <w:sz w:val="22"/>
          <w:szCs w:val="22"/>
        </w:rPr>
        <w:t>t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>h</w:t>
      </w:r>
      <w:r w:rsidRPr="00847622">
        <w:rPr>
          <w:rFonts w:ascii="Calibri" w:eastAsia="Calibri" w:hAnsi="Calibri" w:cs="Calibri"/>
          <w:sz w:val="22"/>
          <w:szCs w:val="22"/>
        </w:rPr>
        <w:t>e</w:t>
      </w:r>
      <w:r w:rsidRPr="00847622">
        <w:rPr>
          <w:rFonts w:ascii="Calibri" w:eastAsia="Calibri" w:hAnsi="Calibri" w:cs="Calibri"/>
          <w:spacing w:val="2"/>
          <w:sz w:val="22"/>
          <w:szCs w:val="22"/>
        </w:rPr>
        <w:t xml:space="preserve"> </w:t>
      </w:r>
      <w:r w:rsidRPr="00847622">
        <w:rPr>
          <w:rFonts w:ascii="Calibri" w:eastAsia="Calibri" w:hAnsi="Calibri" w:cs="Calibri"/>
          <w:sz w:val="22"/>
          <w:szCs w:val="22"/>
        </w:rPr>
        <w:t>t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>e</w:t>
      </w:r>
      <w:r w:rsidRPr="00847622">
        <w:rPr>
          <w:rFonts w:ascii="Calibri" w:eastAsia="Calibri" w:hAnsi="Calibri" w:cs="Calibri"/>
          <w:sz w:val="22"/>
          <w:szCs w:val="22"/>
        </w:rPr>
        <w:t>a</w:t>
      </w:r>
      <w:r w:rsidRPr="00847622">
        <w:rPr>
          <w:rFonts w:ascii="Calibri" w:eastAsia="Calibri" w:hAnsi="Calibri" w:cs="Calibri"/>
          <w:spacing w:val="1"/>
          <w:sz w:val="22"/>
          <w:szCs w:val="22"/>
        </w:rPr>
        <w:t>c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>h</w:t>
      </w:r>
      <w:r w:rsidRPr="00847622">
        <w:rPr>
          <w:rFonts w:ascii="Calibri" w:eastAsia="Calibri" w:hAnsi="Calibri" w:cs="Calibri"/>
          <w:sz w:val="22"/>
          <w:szCs w:val="22"/>
        </w:rPr>
        <w:t>i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>n</w:t>
      </w:r>
      <w:r w:rsidRPr="00847622">
        <w:rPr>
          <w:rFonts w:ascii="Calibri" w:eastAsia="Calibri" w:hAnsi="Calibri" w:cs="Calibri"/>
          <w:sz w:val="22"/>
          <w:szCs w:val="22"/>
        </w:rPr>
        <w:t>g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 w:rsidRPr="00847622">
        <w:rPr>
          <w:rFonts w:ascii="Calibri" w:eastAsia="Calibri" w:hAnsi="Calibri" w:cs="Calibri"/>
          <w:spacing w:val="3"/>
          <w:sz w:val="22"/>
          <w:szCs w:val="22"/>
        </w:rPr>
        <w:t>a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>n</w:t>
      </w:r>
      <w:r w:rsidRPr="00847622">
        <w:rPr>
          <w:rFonts w:ascii="Calibri" w:eastAsia="Calibri" w:hAnsi="Calibri" w:cs="Calibri"/>
          <w:sz w:val="22"/>
          <w:szCs w:val="22"/>
        </w:rPr>
        <w:t>d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 w:rsidRPr="00847622">
        <w:rPr>
          <w:rFonts w:ascii="Calibri" w:eastAsia="Calibri" w:hAnsi="Calibri" w:cs="Calibri"/>
          <w:spacing w:val="2"/>
          <w:sz w:val="22"/>
          <w:szCs w:val="22"/>
        </w:rPr>
        <w:t>l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>e</w:t>
      </w:r>
      <w:r w:rsidRPr="00847622">
        <w:rPr>
          <w:rFonts w:ascii="Calibri" w:eastAsia="Calibri" w:hAnsi="Calibri" w:cs="Calibri"/>
          <w:sz w:val="22"/>
          <w:szCs w:val="22"/>
        </w:rPr>
        <w:t>ar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>n</w:t>
      </w:r>
      <w:r w:rsidRPr="00847622">
        <w:rPr>
          <w:rFonts w:ascii="Calibri" w:eastAsia="Calibri" w:hAnsi="Calibri" w:cs="Calibri"/>
          <w:spacing w:val="2"/>
          <w:sz w:val="22"/>
          <w:szCs w:val="22"/>
        </w:rPr>
        <w:t>i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>n</w:t>
      </w:r>
      <w:r w:rsidRPr="00847622">
        <w:rPr>
          <w:rFonts w:ascii="Calibri" w:eastAsia="Calibri" w:hAnsi="Calibri" w:cs="Calibri"/>
          <w:sz w:val="22"/>
          <w:szCs w:val="22"/>
        </w:rPr>
        <w:t>g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 w:rsidRPr="00847622">
        <w:rPr>
          <w:rFonts w:ascii="Calibri" w:eastAsia="Calibri" w:hAnsi="Calibri" w:cs="Calibri"/>
          <w:spacing w:val="1"/>
          <w:sz w:val="22"/>
          <w:szCs w:val="22"/>
        </w:rPr>
        <w:t>o</w:t>
      </w:r>
      <w:r w:rsidRPr="00847622">
        <w:rPr>
          <w:rFonts w:ascii="Calibri" w:eastAsia="Calibri" w:hAnsi="Calibri" w:cs="Calibri"/>
          <w:sz w:val="22"/>
          <w:szCs w:val="22"/>
        </w:rPr>
        <w:t>f p</w:t>
      </w:r>
      <w:r w:rsidRPr="00847622">
        <w:rPr>
          <w:rFonts w:ascii="Calibri" w:eastAsia="Calibri" w:hAnsi="Calibri" w:cs="Calibri"/>
          <w:spacing w:val="1"/>
          <w:sz w:val="22"/>
          <w:szCs w:val="22"/>
        </w:rPr>
        <w:t>u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>p</w:t>
      </w:r>
      <w:r w:rsidRPr="00847622">
        <w:rPr>
          <w:rFonts w:ascii="Calibri" w:eastAsia="Calibri" w:hAnsi="Calibri" w:cs="Calibri"/>
          <w:sz w:val="22"/>
          <w:szCs w:val="22"/>
        </w:rPr>
        <w:t>ils</w:t>
      </w:r>
      <w:r w:rsidRPr="00847622">
        <w:rPr>
          <w:rFonts w:ascii="Calibri" w:eastAsia="Calibri" w:hAnsi="Calibri" w:cs="Calibri"/>
          <w:spacing w:val="2"/>
          <w:sz w:val="22"/>
          <w:szCs w:val="22"/>
        </w:rPr>
        <w:t xml:space="preserve"> e</w:t>
      </w:r>
      <w:r w:rsidRPr="00847622">
        <w:rPr>
          <w:rFonts w:ascii="Calibri" w:eastAsia="Calibri" w:hAnsi="Calibri" w:cs="Calibri"/>
          <w:sz w:val="22"/>
          <w:szCs w:val="22"/>
        </w:rPr>
        <w:t>ff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>e</w:t>
      </w:r>
      <w:r w:rsidRPr="00847622">
        <w:rPr>
          <w:rFonts w:ascii="Calibri" w:eastAsia="Calibri" w:hAnsi="Calibri" w:cs="Calibri"/>
          <w:spacing w:val="1"/>
          <w:sz w:val="22"/>
          <w:szCs w:val="22"/>
        </w:rPr>
        <w:t>c</w:t>
      </w:r>
      <w:r w:rsidRPr="00847622">
        <w:rPr>
          <w:rFonts w:ascii="Calibri" w:eastAsia="Calibri" w:hAnsi="Calibri" w:cs="Calibri"/>
          <w:sz w:val="22"/>
          <w:szCs w:val="22"/>
        </w:rPr>
        <w:t>t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>i</w:t>
      </w:r>
      <w:r w:rsidRPr="00847622">
        <w:rPr>
          <w:rFonts w:ascii="Calibri" w:eastAsia="Calibri" w:hAnsi="Calibri" w:cs="Calibri"/>
          <w:sz w:val="22"/>
          <w:szCs w:val="22"/>
        </w:rPr>
        <w:t>vely.</w:t>
      </w:r>
    </w:p>
    <w:p w14:paraId="4A29638F" w14:textId="77777777" w:rsidR="005134FA" w:rsidRPr="00847622" w:rsidRDefault="003D09CD">
      <w:pPr>
        <w:spacing w:before="36"/>
        <w:ind w:left="262"/>
        <w:rPr>
          <w:rFonts w:ascii="Calibri" w:eastAsia="Calibri" w:hAnsi="Calibri" w:cs="Calibri"/>
          <w:sz w:val="22"/>
          <w:szCs w:val="22"/>
        </w:rPr>
      </w:pPr>
      <w:r w:rsidRPr="00847622">
        <w:rPr>
          <w:rFonts w:ascii="Segoe MDL2 Assets" w:eastAsia="Segoe MDL2 Assets" w:hAnsi="Segoe MDL2 Assets" w:cs="Segoe MDL2 Assets"/>
          <w:w w:val="46"/>
          <w:sz w:val="22"/>
          <w:szCs w:val="22"/>
        </w:rPr>
        <w:t xml:space="preserve">           </w:t>
      </w:r>
      <w:r w:rsidRPr="00847622">
        <w:rPr>
          <w:rFonts w:ascii="Segoe MDL2 Assets" w:eastAsia="Segoe MDL2 Assets" w:hAnsi="Segoe MDL2 Assets" w:cs="Segoe MDL2 Assets"/>
          <w:spacing w:val="7"/>
          <w:w w:val="46"/>
          <w:sz w:val="22"/>
          <w:szCs w:val="22"/>
        </w:rPr>
        <w:t xml:space="preserve"> 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>Ab</w:t>
      </w:r>
      <w:r w:rsidRPr="00847622">
        <w:rPr>
          <w:rFonts w:ascii="Calibri" w:eastAsia="Calibri" w:hAnsi="Calibri" w:cs="Calibri"/>
          <w:sz w:val="22"/>
          <w:szCs w:val="22"/>
        </w:rPr>
        <w:t>le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 w:rsidRPr="00847622">
        <w:rPr>
          <w:rFonts w:ascii="Calibri" w:eastAsia="Calibri" w:hAnsi="Calibri" w:cs="Calibri"/>
          <w:sz w:val="22"/>
          <w:szCs w:val="22"/>
        </w:rPr>
        <w:t>to</w:t>
      </w:r>
      <w:r w:rsidRPr="00847622">
        <w:rPr>
          <w:rFonts w:ascii="Calibri" w:eastAsia="Calibri" w:hAnsi="Calibri" w:cs="Calibri"/>
          <w:spacing w:val="1"/>
          <w:sz w:val="22"/>
          <w:szCs w:val="22"/>
        </w:rPr>
        <w:t xml:space="preserve"> wo</w:t>
      </w:r>
      <w:r w:rsidRPr="00847622">
        <w:rPr>
          <w:rFonts w:ascii="Calibri" w:eastAsia="Calibri" w:hAnsi="Calibri" w:cs="Calibri"/>
          <w:sz w:val="22"/>
          <w:szCs w:val="22"/>
        </w:rPr>
        <w:t>rk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 w:rsidRPr="00847622">
        <w:rPr>
          <w:rFonts w:ascii="Calibri" w:eastAsia="Calibri" w:hAnsi="Calibri" w:cs="Calibri"/>
          <w:spacing w:val="1"/>
          <w:sz w:val="22"/>
          <w:szCs w:val="22"/>
        </w:rPr>
        <w:t>co</w:t>
      </w:r>
      <w:r w:rsidRPr="00847622">
        <w:rPr>
          <w:rFonts w:ascii="Calibri" w:eastAsia="Calibri" w:hAnsi="Calibri" w:cs="Calibri"/>
          <w:sz w:val="22"/>
          <w:szCs w:val="22"/>
        </w:rPr>
        <w:t>lla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>b</w:t>
      </w:r>
      <w:r w:rsidRPr="00847622">
        <w:rPr>
          <w:rFonts w:ascii="Calibri" w:eastAsia="Calibri" w:hAnsi="Calibri" w:cs="Calibri"/>
          <w:spacing w:val="1"/>
          <w:sz w:val="22"/>
          <w:szCs w:val="22"/>
        </w:rPr>
        <w:t>o</w:t>
      </w:r>
      <w:r w:rsidRPr="00847622">
        <w:rPr>
          <w:rFonts w:ascii="Calibri" w:eastAsia="Calibri" w:hAnsi="Calibri" w:cs="Calibri"/>
          <w:sz w:val="22"/>
          <w:szCs w:val="22"/>
        </w:rPr>
        <w:t>rat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>i</w:t>
      </w:r>
      <w:r w:rsidRPr="00847622">
        <w:rPr>
          <w:rFonts w:ascii="Calibri" w:eastAsia="Calibri" w:hAnsi="Calibri" w:cs="Calibri"/>
          <w:sz w:val="22"/>
          <w:szCs w:val="22"/>
        </w:rPr>
        <w:t>vely in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 w:rsidRPr="00847622">
        <w:rPr>
          <w:rFonts w:ascii="Calibri" w:eastAsia="Calibri" w:hAnsi="Calibri" w:cs="Calibri"/>
          <w:sz w:val="22"/>
          <w:szCs w:val="22"/>
        </w:rPr>
        <w:t>a</w:t>
      </w:r>
      <w:r w:rsidRPr="00847622">
        <w:rPr>
          <w:rFonts w:ascii="Calibri" w:eastAsia="Calibri" w:hAnsi="Calibri" w:cs="Calibri"/>
          <w:spacing w:val="3"/>
          <w:sz w:val="22"/>
          <w:szCs w:val="22"/>
        </w:rPr>
        <w:t xml:space="preserve"> </w:t>
      </w:r>
      <w:r w:rsidRPr="00847622">
        <w:rPr>
          <w:rFonts w:ascii="Calibri" w:eastAsia="Calibri" w:hAnsi="Calibri" w:cs="Calibri"/>
          <w:sz w:val="22"/>
          <w:szCs w:val="22"/>
        </w:rPr>
        <w:t>m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>u</w:t>
      </w:r>
      <w:r w:rsidRPr="00847622">
        <w:rPr>
          <w:rFonts w:ascii="Calibri" w:eastAsia="Calibri" w:hAnsi="Calibri" w:cs="Calibri"/>
          <w:sz w:val="22"/>
          <w:szCs w:val="22"/>
        </w:rPr>
        <w:t>lti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 xml:space="preserve"> p</w:t>
      </w:r>
      <w:r w:rsidRPr="00847622">
        <w:rPr>
          <w:rFonts w:ascii="Calibri" w:eastAsia="Calibri" w:hAnsi="Calibri" w:cs="Calibri"/>
          <w:sz w:val="22"/>
          <w:szCs w:val="22"/>
        </w:rPr>
        <w:t>r</w:t>
      </w:r>
      <w:r w:rsidRPr="00847622">
        <w:rPr>
          <w:rFonts w:ascii="Calibri" w:eastAsia="Calibri" w:hAnsi="Calibri" w:cs="Calibri"/>
          <w:spacing w:val="1"/>
          <w:sz w:val="22"/>
          <w:szCs w:val="22"/>
        </w:rPr>
        <w:t>o</w:t>
      </w:r>
      <w:r w:rsidRPr="00847622">
        <w:rPr>
          <w:rFonts w:ascii="Calibri" w:eastAsia="Calibri" w:hAnsi="Calibri" w:cs="Calibri"/>
          <w:sz w:val="22"/>
          <w:szCs w:val="22"/>
        </w:rPr>
        <w:t>fe</w:t>
      </w:r>
      <w:r w:rsidRPr="00847622">
        <w:rPr>
          <w:rFonts w:ascii="Calibri" w:eastAsia="Calibri" w:hAnsi="Calibri" w:cs="Calibri"/>
          <w:spacing w:val="1"/>
          <w:sz w:val="22"/>
          <w:szCs w:val="22"/>
        </w:rPr>
        <w:t>s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>s</w:t>
      </w:r>
      <w:r w:rsidRPr="00847622">
        <w:rPr>
          <w:rFonts w:ascii="Calibri" w:eastAsia="Calibri" w:hAnsi="Calibri" w:cs="Calibri"/>
          <w:sz w:val="22"/>
          <w:szCs w:val="22"/>
        </w:rPr>
        <w:t>i</w:t>
      </w:r>
      <w:r w:rsidRPr="00847622">
        <w:rPr>
          <w:rFonts w:ascii="Calibri" w:eastAsia="Calibri" w:hAnsi="Calibri" w:cs="Calibri"/>
          <w:spacing w:val="1"/>
          <w:sz w:val="22"/>
          <w:szCs w:val="22"/>
        </w:rPr>
        <w:t>o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>n</w:t>
      </w:r>
      <w:r w:rsidRPr="00847622">
        <w:rPr>
          <w:rFonts w:ascii="Calibri" w:eastAsia="Calibri" w:hAnsi="Calibri" w:cs="Calibri"/>
          <w:sz w:val="22"/>
          <w:szCs w:val="22"/>
        </w:rPr>
        <w:t xml:space="preserve">al </w:t>
      </w:r>
      <w:r w:rsidRPr="00847622">
        <w:rPr>
          <w:rFonts w:ascii="Calibri" w:eastAsia="Calibri" w:hAnsi="Calibri" w:cs="Calibri"/>
          <w:spacing w:val="2"/>
          <w:sz w:val="22"/>
          <w:szCs w:val="22"/>
        </w:rPr>
        <w:t>t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>e</w:t>
      </w:r>
      <w:r w:rsidRPr="00847622">
        <w:rPr>
          <w:rFonts w:ascii="Calibri" w:eastAsia="Calibri" w:hAnsi="Calibri" w:cs="Calibri"/>
          <w:sz w:val="22"/>
          <w:szCs w:val="22"/>
        </w:rPr>
        <w:t>am.</w:t>
      </w:r>
    </w:p>
    <w:p w14:paraId="30DD3DF7" w14:textId="77777777" w:rsidR="005134FA" w:rsidRPr="00847622" w:rsidRDefault="003D09CD">
      <w:pPr>
        <w:spacing w:before="39"/>
        <w:ind w:left="262"/>
        <w:rPr>
          <w:rFonts w:ascii="Calibri" w:eastAsia="Calibri" w:hAnsi="Calibri" w:cs="Calibri"/>
          <w:sz w:val="22"/>
          <w:szCs w:val="22"/>
        </w:rPr>
      </w:pPr>
      <w:r w:rsidRPr="00847622">
        <w:rPr>
          <w:rFonts w:ascii="Segoe MDL2 Assets" w:eastAsia="Segoe MDL2 Assets" w:hAnsi="Segoe MDL2 Assets" w:cs="Segoe MDL2 Assets"/>
          <w:w w:val="46"/>
          <w:sz w:val="22"/>
          <w:szCs w:val="22"/>
        </w:rPr>
        <w:t xml:space="preserve">           </w:t>
      </w:r>
      <w:r w:rsidRPr="00847622">
        <w:rPr>
          <w:rFonts w:ascii="Segoe MDL2 Assets" w:eastAsia="Segoe MDL2 Assets" w:hAnsi="Segoe MDL2 Assets" w:cs="Segoe MDL2 Assets"/>
          <w:spacing w:val="7"/>
          <w:w w:val="46"/>
          <w:sz w:val="22"/>
          <w:szCs w:val="22"/>
        </w:rPr>
        <w:t xml:space="preserve"> </w:t>
      </w:r>
      <w:r w:rsidRPr="00847622">
        <w:rPr>
          <w:rFonts w:ascii="Calibri" w:eastAsia="Calibri" w:hAnsi="Calibri" w:cs="Calibri"/>
          <w:sz w:val="22"/>
          <w:szCs w:val="22"/>
        </w:rPr>
        <w:t>K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>n</w:t>
      </w:r>
      <w:r w:rsidRPr="00847622">
        <w:rPr>
          <w:rFonts w:ascii="Calibri" w:eastAsia="Calibri" w:hAnsi="Calibri" w:cs="Calibri"/>
          <w:spacing w:val="1"/>
          <w:sz w:val="22"/>
          <w:szCs w:val="22"/>
        </w:rPr>
        <w:t>ow</w:t>
      </w:r>
      <w:r w:rsidRPr="00847622">
        <w:rPr>
          <w:rFonts w:ascii="Calibri" w:eastAsia="Calibri" w:hAnsi="Calibri" w:cs="Calibri"/>
          <w:sz w:val="22"/>
          <w:szCs w:val="22"/>
        </w:rPr>
        <w:t>l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>edge</w:t>
      </w:r>
      <w:r w:rsidRPr="00847622">
        <w:rPr>
          <w:rFonts w:ascii="Calibri" w:eastAsia="Calibri" w:hAnsi="Calibri" w:cs="Calibri"/>
          <w:sz w:val="22"/>
          <w:szCs w:val="22"/>
        </w:rPr>
        <w:t xml:space="preserve">, 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>s</w:t>
      </w:r>
      <w:r w:rsidRPr="00847622">
        <w:rPr>
          <w:rFonts w:ascii="Calibri" w:eastAsia="Calibri" w:hAnsi="Calibri" w:cs="Calibri"/>
          <w:sz w:val="22"/>
          <w:szCs w:val="22"/>
        </w:rPr>
        <w:t>k</w:t>
      </w:r>
      <w:r w:rsidRPr="00847622">
        <w:rPr>
          <w:rFonts w:ascii="Calibri" w:eastAsia="Calibri" w:hAnsi="Calibri" w:cs="Calibri"/>
          <w:spacing w:val="1"/>
          <w:sz w:val="22"/>
          <w:szCs w:val="22"/>
        </w:rPr>
        <w:t>i</w:t>
      </w:r>
      <w:r w:rsidRPr="00847622">
        <w:rPr>
          <w:rFonts w:ascii="Calibri" w:eastAsia="Calibri" w:hAnsi="Calibri" w:cs="Calibri"/>
          <w:sz w:val="22"/>
          <w:szCs w:val="22"/>
        </w:rPr>
        <w:t>lls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 w:rsidRPr="00847622">
        <w:rPr>
          <w:rFonts w:ascii="Calibri" w:eastAsia="Calibri" w:hAnsi="Calibri" w:cs="Calibri"/>
          <w:sz w:val="22"/>
          <w:szCs w:val="22"/>
        </w:rPr>
        <w:t>a</w:t>
      </w:r>
      <w:r w:rsidRPr="00847622">
        <w:rPr>
          <w:rFonts w:ascii="Calibri" w:eastAsia="Calibri" w:hAnsi="Calibri" w:cs="Calibri"/>
          <w:spacing w:val="2"/>
          <w:sz w:val="22"/>
          <w:szCs w:val="22"/>
        </w:rPr>
        <w:t>n</w:t>
      </w:r>
      <w:r w:rsidRPr="00847622">
        <w:rPr>
          <w:rFonts w:ascii="Calibri" w:eastAsia="Calibri" w:hAnsi="Calibri" w:cs="Calibri"/>
          <w:sz w:val="22"/>
          <w:szCs w:val="22"/>
        </w:rPr>
        <w:t>d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 w:rsidRPr="00847622">
        <w:rPr>
          <w:rFonts w:ascii="Calibri" w:eastAsia="Calibri" w:hAnsi="Calibri" w:cs="Calibri"/>
          <w:spacing w:val="2"/>
          <w:sz w:val="22"/>
          <w:szCs w:val="22"/>
        </w:rPr>
        <w:t>e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>xp</w:t>
      </w:r>
      <w:r w:rsidRPr="00847622">
        <w:rPr>
          <w:rFonts w:ascii="Calibri" w:eastAsia="Calibri" w:hAnsi="Calibri" w:cs="Calibri"/>
          <w:spacing w:val="2"/>
          <w:sz w:val="22"/>
          <w:szCs w:val="22"/>
        </w:rPr>
        <w:t>e</w:t>
      </w:r>
      <w:r w:rsidRPr="00847622">
        <w:rPr>
          <w:rFonts w:ascii="Calibri" w:eastAsia="Calibri" w:hAnsi="Calibri" w:cs="Calibri"/>
          <w:sz w:val="22"/>
          <w:szCs w:val="22"/>
        </w:rPr>
        <w:t>r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>ien</w:t>
      </w:r>
      <w:r w:rsidRPr="00847622">
        <w:rPr>
          <w:rFonts w:ascii="Calibri" w:eastAsia="Calibri" w:hAnsi="Calibri" w:cs="Calibri"/>
          <w:spacing w:val="3"/>
          <w:sz w:val="22"/>
          <w:szCs w:val="22"/>
        </w:rPr>
        <w:t>c</w:t>
      </w:r>
      <w:r w:rsidRPr="00847622">
        <w:rPr>
          <w:rFonts w:ascii="Calibri" w:eastAsia="Calibri" w:hAnsi="Calibri" w:cs="Calibri"/>
          <w:sz w:val="22"/>
          <w:szCs w:val="22"/>
        </w:rPr>
        <w:t>e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 w:rsidRPr="00847622">
        <w:rPr>
          <w:rFonts w:ascii="Calibri" w:eastAsia="Calibri" w:hAnsi="Calibri" w:cs="Calibri"/>
          <w:sz w:val="22"/>
          <w:szCs w:val="22"/>
        </w:rPr>
        <w:t>in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 w:rsidRPr="00847622">
        <w:rPr>
          <w:rFonts w:ascii="Calibri" w:eastAsia="Calibri" w:hAnsi="Calibri" w:cs="Calibri"/>
          <w:sz w:val="22"/>
          <w:szCs w:val="22"/>
        </w:rPr>
        <w:t>t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>e</w:t>
      </w:r>
      <w:r w:rsidRPr="00847622">
        <w:rPr>
          <w:rFonts w:ascii="Calibri" w:eastAsia="Calibri" w:hAnsi="Calibri" w:cs="Calibri"/>
          <w:sz w:val="22"/>
          <w:szCs w:val="22"/>
        </w:rPr>
        <w:t>a</w:t>
      </w:r>
      <w:r w:rsidRPr="00847622">
        <w:rPr>
          <w:rFonts w:ascii="Calibri" w:eastAsia="Calibri" w:hAnsi="Calibri" w:cs="Calibri"/>
          <w:spacing w:val="1"/>
          <w:sz w:val="22"/>
          <w:szCs w:val="22"/>
        </w:rPr>
        <w:t>c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>h</w:t>
      </w:r>
      <w:r w:rsidRPr="00847622">
        <w:rPr>
          <w:rFonts w:ascii="Calibri" w:eastAsia="Calibri" w:hAnsi="Calibri" w:cs="Calibri"/>
          <w:spacing w:val="2"/>
          <w:sz w:val="22"/>
          <w:szCs w:val="22"/>
        </w:rPr>
        <w:t>i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>n</w:t>
      </w:r>
      <w:r w:rsidRPr="00847622">
        <w:rPr>
          <w:rFonts w:ascii="Calibri" w:eastAsia="Calibri" w:hAnsi="Calibri" w:cs="Calibri"/>
          <w:sz w:val="22"/>
          <w:szCs w:val="22"/>
        </w:rPr>
        <w:t>g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 w:rsidRPr="00847622">
        <w:rPr>
          <w:rFonts w:ascii="Calibri" w:eastAsia="Calibri" w:hAnsi="Calibri" w:cs="Calibri"/>
          <w:sz w:val="22"/>
          <w:szCs w:val="22"/>
        </w:rPr>
        <w:t>t</w:t>
      </w:r>
      <w:r w:rsidRPr="00847622">
        <w:rPr>
          <w:rFonts w:ascii="Calibri" w:eastAsia="Calibri" w:hAnsi="Calibri" w:cs="Calibri"/>
          <w:spacing w:val="1"/>
          <w:sz w:val="22"/>
          <w:szCs w:val="22"/>
        </w:rPr>
        <w:t>h</w:t>
      </w:r>
      <w:r w:rsidRPr="00847622">
        <w:rPr>
          <w:rFonts w:ascii="Calibri" w:eastAsia="Calibri" w:hAnsi="Calibri" w:cs="Calibri"/>
          <w:sz w:val="22"/>
          <w:szCs w:val="22"/>
        </w:rPr>
        <w:t>e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 w:rsidRPr="00847622">
        <w:rPr>
          <w:rFonts w:ascii="Calibri" w:eastAsia="Calibri" w:hAnsi="Calibri" w:cs="Calibri"/>
          <w:sz w:val="22"/>
          <w:szCs w:val="22"/>
        </w:rPr>
        <w:t>K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>S</w:t>
      </w:r>
      <w:r w:rsidRPr="00847622">
        <w:rPr>
          <w:rFonts w:ascii="Calibri" w:eastAsia="Calibri" w:hAnsi="Calibri" w:cs="Calibri"/>
          <w:sz w:val="22"/>
          <w:szCs w:val="22"/>
        </w:rPr>
        <w:t xml:space="preserve">1 </w:t>
      </w:r>
      <w:r w:rsidRPr="00847622">
        <w:rPr>
          <w:rFonts w:ascii="Calibri" w:eastAsia="Calibri" w:hAnsi="Calibri" w:cs="Calibri"/>
          <w:spacing w:val="1"/>
          <w:sz w:val="22"/>
          <w:szCs w:val="22"/>
        </w:rPr>
        <w:t>o</w:t>
      </w:r>
      <w:r w:rsidRPr="00847622">
        <w:rPr>
          <w:rFonts w:ascii="Calibri" w:eastAsia="Calibri" w:hAnsi="Calibri" w:cs="Calibri"/>
          <w:sz w:val="22"/>
          <w:szCs w:val="22"/>
        </w:rPr>
        <w:t>r K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>S</w:t>
      </w:r>
      <w:r w:rsidRPr="00847622">
        <w:rPr>
          <w:rFonts w:ascii="Calibri" w:eastAsia="Calibri" w:hAnsi="Calibri" w:cs="Calibri"/>
          <w:sz w:val="22"/>
          <w:szCs w:val="22"/>
        </w:rPr>
        <w:t>2</w:t>
      </w:r>
      <w:r w:rsidRPr="00847622">
        <w:rPr>
          <w:rFonts w:ascii="Calibri" w:eastAsia="Calibri" w:hAnsi="Calibri" w:cs="Calibri"/>
          <w:spacing w:val="2"/>
          <w:sz w:val="22"/>
          <w:szCs w:val="22"/>
        </w:rPr>
        <w:t xml:space="preserve"> 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>p</w:t>
      </w:r>
      <w:r w:rsidRPr="00847622">
        <w:rPr>
          <w:rFonts w:ascii="Calibri" w:eastAsia="Calibri" w:hAnsi="Calibri" w:cs="Calibri"/>
          <w:sz w:val="22"/>
          <w:szCs w:val="22"/>
        </w:rPr>
        <w:t>r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>i</w:t>
      </w:r>
      <w:r w:rsidRPr="00847622">
        <w:rPr>
          <w:rFonts w:ascii="Calibri" w:eastAsia="Calibri" w:hAnsi="Calibri" w:cs="Calibri"/>
          <w:sz w:val="22"/>
          <w:szCs w:val="22"/>
        </w:rPr>
        <w:t>ma</w:t>
      </w:r>
      <w:r w:rsidRPr="00847622">
        <w:rPr>
          <w:rFonts w:ascii="Calibri" w:eastAsia="Calibri" w:hAnsi="Calibri" w:cs="Calibri"/>
          <w:spacing w:val="2"/>
          <w:sz w:val="22"/>
          <w:szCs w:val="22"/>
        </w:rPr>
        <w:t>r</w:t>
      </w:r>
      <w:r w:rsidRPr="00847622">
        <w:rPr>
          <w:rFonts w:ascii="Calibri" w:eastAsia="Calibri" w:hAnsi="Calibri" w:cs="Calibri"/>
          <w:sz w:val="22"/>
          <w:szCs w:val="22"/>
        </w:rPr>
        <w:t>y age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 w:rsidRPr="00847622">
        <w:rPr>
          <w:rFonts w:ascii="Calibri" w:eastAsia="Calibri" w:hAnsi="Calibri" w:cs="Calibri"/>
          <w:sz w:val="22"/>
          <w:szCs w:val="22"/>
        </w:rPr>
        <w:t>ra</w:t>
      </w:r>
      <w:r w:rsidRPr="00847622">
        <w:rPr>
          <w:rFonts w:ascii="Calibri" w:eastAsia="Calibri" w:hAnsi="Calibri" w:cs="Calibri"/>
          <w:spacing w:val="3"/>
          <w:sz w:val="22"/>
          <w:szCs w:val="22"/>
        </w:rPr>
        <w:t>n</w:t>
      </w:r>
      <w:r w:rsidRPr="00847622">
        <w:rPr>
          <w:rFonts w:ascii="Calibri" w:eastAsia="Calibri" w:hAnsi="Calibri" w:cs="Calibri"/>
          <w:spacing w:val="2"/>
          <w:sz w:val="22"/>
          <w:szCs w:val="22"/>
        </w:rPr>
        <w:t>g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>e</w:t>
      </w:r>
      <w:r w:rsidRPr="00847622">
        <w:rPr>
          <w:rFonts w:ascii="Calibri" w:eastAsia="Calibri" w:hAnsi="Calibri" w:cs="Calibri"/>
          <w:sz w:val="22"/>
          <w:szCs w:val="22"/>
        </w:rPr>
        <w:t>.</w:t>
      </w:r>
    </w:p>
    <w:p w14:paraId="329EFE7A" w14:textId="77777777" w:rsidR="005134FA" w:rsidRPr="00847622" w:rsidRDefault="003D09CD">
      <w:pPr>
        <w:spacing w:before="36"/>
        <w:ind w:left="262"/>
        <w:rPr>
          <w:rFonts w:ascii="Calibri" w:eastAsia="Calibri" w:hAnsi="Calibri" w:cs="Calibri"/>
          <w:sz w:val="22"/>
          <w:szCs w:val="22"/>
        </w:rPr>
      </w:pPr>
      <w:r w:rsidRPr="00847622">
        <w:rPr>
          <w:rFonts w:ascii="Segoe MDL2 Assets" w:eastAsia="Segoe MDL2 Assets" w:hAnsi="Segoe MDL2 Assets" w:cs="Segoe MDL2 Assets"/>
          <w:w w:val="46"/>
          <w:sz w:val="22"/>
          <w:szCs w:val="22"/>
        </w:rPr>
        <w:t xml:space="preserve">           </w:t>
      </w:r>
      <w:r w:rsidRPr="00847622">
        <w:rPr>
          <w:rFonts w:ascii="Segoe MDL2 Assets" w:eastAsia="Segoe MDL2 Assets" w:hAnsi="Segoe MDL2 Assets" w:cs="Segoe MDL2 Assets"/>
          <w:spacing w:val="7"/>
          <w:w w:val="46"/>
          <w:sz w:val="22"/>
          <w:szCs w:val="22"/>
        </w:rPr>
        <w:t xml:space="preserve"> 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>Ab</w:t>
      </w:r>
      <w:r w:rsidRPr="00847622">
        <w:rPr>
          <w:rFonts w:ascii="Calibri" w:eastAsia="Calibri" w:hAnsi="Calibri" w:cs="Calibri"/>
          <w:sz w:val="22"/>
          <w:szCs w:val="22"/>
        </w:rPr>
        <w:t>le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 w:rsidRPr="00847622">
        <w:rPr>
          <w:rFonts w:ascii="Calibri" w:eastAsia="Calibri" w:hAnsi="Calibri" w:cs="Calibri"/>
          <w:sz w:val="22"/>
          <w:szCs w:val="22"/>
        </w:rPr>
        <w:t>to</w:t>
      </w:r>
      <w:r w:rsidRPr="00847622">
        <w:rPr>
          <w:rFonts w:ascii="Calibri" w:eastAsia="Calibri" w:hAnsi="Calibri" w:cs="Calibri"/>
          <w:spacing w:val="1"/>
          <w:sz w:val="22"/>
          <w:szCs w:val="22"/>
        </w:rPr>
        <w:t xml:space="preserve"> wo</w:t>
      </w:r>
      <w:r w:rsidRPr="00847622">
        <w:rPr>
          <w:rFonts w:ascii="Calibri" w:eastAsia="Calibri" w:hAnsi="Calibri" w:cs="Calibri"/>
          <w:sz w:val="22"/>
          <w:szCs w:val="22"/>
        </w:rPr>
        <w:t>rk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 w:rsidRPr="00847622">
        <w:rPr>
          <w:rFonts w:ascii="Calibri" w:eastAsia="Calibri" w:hAnsi="Calibri" w:cs="Calibri"/>
          <w:spacing w:val="1"/>
          <w:sz w:val="22"/>
          <w:szCs w:val="22"/>
        </w:rPr>
        <w:t>w</w:t>
      </w:r>
      <w:r w:rsidRPr="00847622">
        <w:rPr>
          <w:rFonts w:ascii="Calibri" w:eastAsia="Calibri" w:hAnsi="Calibri" w:cs="Calibri"/>
          <w:sz w:val="22"/>
          <w:szCs w:val="22"/>
        </w:rPr>
        <w:t>ith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 w:rsidRPr="00847622">
        <w:rPr>
          <w:rFonts w:ascii="Calibri" w:eastAsia="Calibri" w:hAnsi="Calibri" w:cs="Calibri"/>
          <w:spacing w:val="1"/>
          <w:sz w:val="22"/>
          <w:szCs w:val="22"/>
        </w:rPr>
        <w:t>c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>h</w:t>
      </w:r>
      <w:r w:rsidRPr="00847622">
        <w:rPr>
          <w:rFonts w:ascii="Calibri" w:eastAsia="Calibri" w:hAnsi="Calibri" w:cs="Calibri"/>
          <w:sz w:val="22"/>
          <w:szCs w:val="22"/>
        </w:rPr>
        <w:t>i</w:t>
      </w:r>
      <w:r w:rsidRPr="00847622">
        <w:rPr>
          <w:rFonts w:ascii="Calibri" w:eastAsia="Calibri" w:hAnsi="Calibri" w:cs="Calibri"/>
          <w:spacing w:val="2"/>
          <w:sz w:val="22"/>
          <w:szCs w:val="22"/>
        </w:rPr>
        <w:t>l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>d</w:t>
      </w:r>
      <w:r w:rsidRPr="00847622">
        <w:rPr>
          <w:rFonts w:ascii="Calibri" w:eastAsia="Calibri" w:hAnsi="Calibri" w:cs="Calibri"/>
          <w:sz w:val="22"/>
          <w:szCs w:val="22"/>
        </w:rPr>
        <w:t>r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>e</w:t>
      </w:r>
      <w:r w:rsidRPr="00847622">
        <w:rPr>
          <w:rFonts w:ascii="Calibri" w:eastAsia="Calibri" w:hAnsi="Calibri" w:cs="Calibri"/>
          <w:sz w:val="22"/>
          <w:szCs w:val="22"/>
        </w:rPr>
        <w:t>n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 w:rsidRPr="00847622">
        <w:rPr>
          <w:rFonts w:ascii="Calibri" w:eastAsia="Calibri" w:hAnsi="Calibri" w:cs="Calibri"/>
          <w:spacing w:val="1"/>
          <w:sz w:val="22"/>
          <w:szCs w:val="22"/>
        </w:rPr>
        <w:t>w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>h</w:t>
      </w:r>
      <w:r w:rsidRPr="00847622">
        <w:rPr>
          <w:rFonts w:ascii="Calibri" w:eastAsia="Calibri" w:hAnsi="Calibri" w:cs="Calibri"/>
          <w:sz w:val="22"/>
          <w:szCs w:val="22"/>
        </w:rPr>
        <w:t>o</w:t>
      </w:r>
      <w:r w:rsidRPr="00847622">
        <w:rPr>
          <w:rFonts w:ascii="Calibri" w:eastAsia="Calibri" w:hAnsi="Calibri" w:cs="Calibri"/>
          <w:spacing w:val="1"/>
          <w:sz w:val="22"/>
          <w:szCs w:val="22"/>
        </w:rPr>
        <w:t xml:space="preserve"> h</w:t>
      </w:r>
      <w:r w:rsidRPr="00847622">
        <w:rPr>
          <w:rFonts w:ascii="Calibri" w:eastAsia="Calibri" w:hAnsi="Calibri" w:cs="Calibri"/>
          <w:sz w:val="22"/>
          <w:szCs w:val="22"/>
        </w:rPr>
        <w:t>ave a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>u</w:t>
      </w:r>
      <w:r w:rsidRPr="00847622">
        <w:rPr>
          <w:rFonts w:ascii="Calibri" w:eastAsia="Calibri" w:hAnsi="Calibri" w:cs="Calibri"/>
          <w:sz w:val="22"/>
          <w:szCs w:val="22"/>
        </w:rPr>
        <w:t>t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>is</w:t>
      </w:r>
      <w:r w:rsidRPr="00847622">
        <w:rPr>
          <w:rFonts w:ascii="Calibri" w:eastAsia="Calibri" w:hAnsi="Calibri" w:cs="Calibri"/>
          <w:sz w:val="22"/>
          <w:szCs w:val="22"/>
        </w:rPr>
        <w:t>m a</w:t>
      </w:r>
      <w:r w:rsidRPr="00847622">
        <w:rPr>
          <w:rFonts w:ascii="Calibri" w:eastAsia="Calibri" w:hAnsi="Calibri" w:cs="Calibri"/>
          <w:spacing w:val="2"/>
          <w:sz w:val="22"/>
          <w:szCs w:val="22"/>
        </w:rPr>
        <w:t>n</w:t>
      </w:r>
      <w:r w:rsidRPr="00847622">
        <w:rPr>
          <w:rFonts w:ascii="Calibri" w:eastAsia="Calibri" w:hAnsi="Calibri" w:cs="Calibri"/>
          <w:sz w:val="22"/>
          <w:szCs w:val="22"/>
        </w:rPr>
        <w:t>d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 xml:space="preserve"> se</w:t>
      </w:r>
      <w:r w:rsidRPr="00847622">
        <w:rPr>
          <w:rFonts w:ascii="Calibri" w:eastAsia="Calibri" w:hAnsi="Calibri" w:cs="Calibri"/>
          <w:spacing w:val="3"/>
          <w:sz w:val="22"/>
          <w:szCs w:val="22"/>
        </w:rPr>
        <w:t>v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>e</w:t>
      </w:r>
      <w:r w:rsidRPr="00847622">
        <w:rPr>
          <w:rFonts w:ascii="Calibri" w:eastAsia="Calibri" w:hAnsi="Calibri" w:cs="Calibri"/>
          <w:sz w:val="22"/>
          <w:szCs w:val="22"/>
        </w:rPr>
        <w:t>re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 w:rsidRPr="00847622">
        <w:rPr>
          <w:rFonts w:ascii="Calibri" w:eastAsia="Calibri" w:hAnsi="Calibri" w:cs="Calibri"/>
          <w:sz w:val="22"/>
          <w:szCs w:val="22"/>
        </w:rPr>
        <w:t>l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>e</w:t>
      </w:r>
      <w:r w:rsidRPr="00847622">
        <w:rPr>
          <w:rFonts w:ascii="Calibri" w:eastAsia="Calibri" w:hAnsi="Calibri" w:cs="Calibri"/>
          <w:spacing w:val="2"/>
          <w:sz w:val="22"/>
          <w:szCs w:val="22"/>
        </w:rPr>
        <w:t>a</w:t>
      </w:r>
      <w:r w:rsidRPr="00847622">
        <w:rPr>
          <w:rFonts w:ascii="Calibri" w:eastAsia="Calibri" w:hAnsi="Calibri" w:cs="Calibri"/>
          <w:sz w:val="22"/>
          <w:szCs w:val="22"/>
        </w:rPr>
        <w:t>r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>n</w:t>
      </w:r>
      <w:r w:rsidRPr="00847622">
        <w:rPr>
          <w:rFonts w:ascii="Calibri" w:eastAsia="Calibri" w:hAnsi="Calibri" w:cs="Calibri"/>
          <w:spacing w:val="2"/>
          <w:sz w:val="22"/>
          <w:szCs w:val="22"/>
        </w:rPr>
        <w:t>i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>n</w:t>
      </w:r>
      <w:r w:rsidRPr="00847622">
        <w:rPr>
          <w:rFonts w:ascii="Calibri" w:eastAsia="Calibri" w:hAnsi="Calibri" w:cs="Calibri"/>
          <w:sz w:val="22"/>
          <w:szCs w:val="22"/>
        </w:rPr>
        <w:t>g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 xml:space="preserve"> d</w:t>
      </w:r>
      <w:r w:rsidRPr="00847622">
        <w:rPr>
          <w:rFonts w:ascii="Calibri" w:eastAsia="Calibri" w:hAnsi="Calibri" w:cs="Calibri"/>
          <w:spacing w:val="2"/>
          <w:sz w:val="22"/>
          <w:szCs w:val="22"/>
        </w:rPr>
        <w:t>i</w:t>
      </w:r>
      <w:r w:rsidRPr="00847622">
        <w:rPr>
          <w:rFonts w:ascii="Calibri" w:eastAsia="Calibri" w:hAnsi="Calibri" w:cs="Calibri"/>
          <w:sz w:val="22"/>
          <w:szCs w:val="22"/>
        </w:rPr>
        <w:t>ffi</w:t>
      </w:r>
      <w:r w:rsidRPr="00847622">
        <w:rPr>
          <w:rFonts w:ascii="Calibri" w:eastAsia="Calibri" w:hAnsi="Calibri" w:cs="Calibri"/>
          <w:spacing w:val="1"/>
          <w:sz w:val="22"/>
          <w:szCs w:val="22"/>
        </w:rPr>
        <w:t>c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>u</w:t>
      </w:r>
      <w:r w:rsidRPr="00847622">
        <w:rPr>
          <w:rFonts w:ascii="Calibri" w:eastAsia="Calibri" w:hAnsi="Calibri" w:cs="Calibri"/>
          <w:sz w:val="22"/>
          <w:szCs w:val="22"/>
        </w:rPr>
        <w:t>lt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>ie</w:t>
      </w:r>
      <w:r w:rsidRPr="00847622">
        <w:rPr>
          <w:rFonts w:ascii="Calibri" w:eastAsia="Calibri" w:hAnsi="Calibri" w:cs="Calibri"/>
          <w:spacing w:val="3"/>
          <w:sz w:val="22"/>
          <w:szCs w:val="22"/>
        </w:rPr>
        <w:t>s</w:t>
      </w:r>
      <w:r w:rsidRPr="00847622">
        <w:rPr>
          <w:rFonts w:ascii="Calibri" w:eastAsia="Calibri" w:hAnsi="Calibri" w:cs="Calibri"/>
          <w:sz w:val="22"/>
          <w:szCs w:val="22"/>
        </w:rPr>
        <w:t>.</w:t>
      </w:r>
    </w:p>
    <w:p w14:paraId="18956EAE" w14:textId="77777777" w:rsidR="005134FA" w:rsidRPr="00847622" w:rsidRDefault="003D09CD">
      <w:pPr>
        <w:spacing w:before="36"/>
        <w:ind w:left="262"/>
        <w:rPr>
          <w:rFonts w:ascii="Calibri" w:eastAsia="Calibri" w:hAnsi="Calibri" w:cs="Calibri"/>
          <w:sz w:val="22"/>
          <w:szCs w:val="22"/>
        </w:rPr>
      </w:pPr>
      <w:r w:rsidRPr="00847622">
        <w:rPr>
          <w:rFonts w:ascii="Segoe MDL2 Assets" w:eastAsia="Segoe MDL2 Assets" w:hAnsi="Segoe MDL2 Assets" w:cs="Segoe MDL2 Assets"/>
          <w:w w:val="46"/>
          <w:sz w:val="22"/>
          <w:szCs w:val="22"/>
        </w:rPr>
        <w:t xml:space="preserve">           </w:t>
      </w:r>
      <w:r w:rsidRPr="00847622">
        <w:rPr>
          <w:rFonts w:ascii="Segoe MDL2 Assets" w:eastAsia="Segoe MDL2 Assets" w:hAnsi="Segoe MDL2 Assets" w:cs="Segoe MDL2 Assets"/>
          <w:spacing w:val="7"/>
          <w:w w:val="46"/>
          <w:sz w:val="22"/>
          <w:szCs w:val="22"/>
        </w:rPr>
        <w:t xml:space="preserve"> 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>S</w:t>
      </w:r>
      <w:r w:rsidRPr="00847622">
        <w:rPr>
          <w:rFonts w:ascii="Calibri" w:eastAsia="Calibri" w:hAnsi="Calibri" w:cs="Calibri"/>
          <w:spacing w:val="1"/>
          <w:sz w:val="22"/>
          <w:szCs w:val="22"/>
        </w:rPr>
        <w:t>o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>un</w:t>
      </w:r>
      <w:r w:rsidRPr="00847622">
        <w:rPr>
          <w:rFonts w:ascii="Calibri" w:eastAsia="Calibri" w:hAnsi="Calibri" w:cs="Calibri"/>
          <w:sz w:val="22"/>
          <w:szCs w:val="22"/>
        </w:rPr>
        <w:t>d</w:t>
      </w:r>
      <w:r w:rsidRPr="00847622"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>sub</w:t>
      </w:r>
      <w:r w:rsidRPr="00847622">
        <w:rPr>
          <w:rFonts w:ascii="Calibri" w:eastAsia="Calibri" w:hAnsi="Calibri" w:cs="Calibri"/>
          <w:spacing w:val="2"/>
          <w:sz w:val="22"/>
          <w:szCs w:val="22"/>
        </w:rPr>
        <w:t>j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>e</w:t>
      </w:r>
      <w:r w:rsidRPr="00847622">
        <w:rPr>
          <w:rFonts w:ascii="Calibri" w:eastAsia="Calibri" w:hAnsi="Calibri" w:cs="Calibri"/>
          <w:spacing w:val="1"/>
          <w:sz w:val="22"/>
          <w:szCs w:val="22"/>
        </w:rPr>
        <w:t>c</w:t>
      </w:r>
      <w:r w:rsidRPr="00847622">
        <w:rPr>
          <w:rFonts w:ascii="Calibri" w:eastAsia="Calibri" w:hAnsi="Calibri" w:cs="Calibri"/>
          <w:sz w:val="22"/>
          <w:szCs w:val="22"/>
        </w:rPr>
        <w:t>t k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>n</w:t>
      </w:r>
      <w:r w:rsidRPr="00847622">
        <w:rPr>
          <w:rFonts w:ascii="Calibri" w:eastAsia="Calibri" w:hAnsi="Calibri" w:cs="Calibri"/>
          <w:spacing w:val="1"/>
          <w:sz w:val="22"/>
          <w:szCs w:val="22"/>
        </w:rPr>
        <w:t>ow</w:t>
      </w:r>
      <w:r w:rsidRPr="00847622">
        <w:rPr>
          <w:rFonts w:ascii="Calibri" w:eastAsia="Calibri" w:hAnsi="Calibri" w:cs="Calibri"/>
          <w:sz w:val="22"/>
          <w:szCs w:val="22"/>
        </w:rPr>
        <w:t>l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>ed</w:t>
      </w:r>
      <w:r w:rsidRPr="00847622">
        <w:rPr>
          <w:rFonts w:ascii="Calibri" w:eastAsia="Calibri" w:hAnsi="Calibri" w:cs="Calibri"/>
          <w:spacing w:val="1"/>
          <w:sz w:val="22"/>
          <w:szCs w:val="22"/>
        </w:rPr>
        <w:t>g</w:t>
      </w:r>
      <w:r w:rsidRPr="00847622">
        <w:rPr>
          <w:rFonts w:ascii="Calibri" w:eastAsia="Calibri" w:hAnsi="Calibri" w:cs="Calibri"/>
          <w:sz w:val="22"/>
          <w:szCs w:val="22"/>
        </w:rPr>
        <w:t>e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 w:rsidRPr="00847622">
        <w:rPr>
          <w:rFonts w:ascii="Calibri" w:eastAsia="Calibri" w:hAnsi="Calibri" w:cs="Calibri"/>
          <w:sz w:val="22"/>
          <w:szCs w:val="22"/>
        </w:rPr>
        <w:t>a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>n</w:t>
      </w:r>
      <w:r w:rsidRPr="00847622">
        <w:rPr>
          <w:rFonts w:ascii="Calibri" w:eastAsia="Calibri" w:hAnsi="Calibri" w:cs="Calibri"/>
          <w:sz w:val="22"/>
          <w:szCs w:val="22"/>
        </w:rPr>
        <w:t>d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 w:rsidRPr="00847622">
        <w:rPr>
          <w:rFonts w:ascii="Calibri" w:eastAsia="Calibri" w:hAnsi="Calibri" w:cs="Calibri"/>
          <w:spacing w:val="3"/>
          <w:sz w:val="22"/>
          <w:szCs w:val="22"/>
        </w:rPr>
        <w:t>a</w:t>
      </w:r>
      <w:r w:rsidRPr="00847622">
        <w:rPr>
          <w:rFonts w:ascii="Calibri" w:eastAsia="Calibri" w:hAnsi="Calibri" w:cs="Calibri"/>
          <w:sz w:val="22"/>
          <w:szCs w:val="22"/>
        </w:rPr>
        <w:t>n</w:t>
      </w:r>
      <w:r w:rsidRPr="00847622"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 w:rsidRPr="00847622">
        <w:rPr>
          <w:rFonts w:ascii="Calibri" w:eastAsia="Calibri" w:hAnsi="Calibri" w:cs="Calibri"/>
          <w:sz w:val="22"/>
          <w:szCs w:val="22"/>
        </w:rPr>
        <w:t>a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>b</w:t>
      </w:r>
      <w:r w:rsidRPr="00847622">
        <w:rPr>
          <w:rFonts w:ascii="Calibri" w:eastAsia="Calibri" w:hAnsi="Calibri" w:cs="Calibri"/>
          <w:sz w:val="22"/>
          <w:szCs w:val="22"/>
        </w:rPr>
        <w:t xml:space="preserve">ility to 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>u</w:t>
      </w:r>
      <w:r w:rsidRPr="00847622">
        <w:rPr>
          <w:rFonts w:ascii="Calibri" w:eastAsia="Calibri" w:hAnsi="Calibri" w:cs="Calibri"/>
          <w:spacing w:val="1"/>
          <w:sz w:val="22"/>
          <w:szCs w:val="22"/>
        </w:rPr>
        <w:t>s</w:t>
      </w:r>
      <w:r w:rsidRPr="00847622">
        <w:rPr>
          <w:rFonts w:ascii="Calibri" w:eastAsia="Calibri" w:hAnsi="Calibri" w:cs="Calibri"/>
          <w:sz w:val="22"/>
          <w:szCs w:val="22"/>
        </w:rPr>
        <w:t>e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 w:rsidRPr="00847622">
        <w:rPr>
          <w:rFonts w:ascii="Calibri" w:eastAsia="Calibri" w:hAnsi="Calibri" w:cs="Calibri"/>
          <w:sz w:val="22"/>
          <w:szCs w:val="22"/>
        </w:rPr>
        <w:t>as</w:t>
      </w:r>
      <w:r w:rsidRPr="00847622">
        <w:rPr>
          <w:rFonts w:ascii="Calibri" w:eastAsia="Calibri" w:hAnsi="Calibri" w:cs="Calibri"/>
          <w:spacing w:val="1"/>
          <w:sz w:val="22"/>
          <w:szCs w:val="22"/>
        </w:rPr>
        <w:t>s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>ess</w:t>
      </w:r>
      <w:r w:rsidRPr="00847622">
        <w:rPr>
          <w:rFonts w:ascii="Calibri" w:eastAsia="Calibri" w:hAnsi="Calibri" w:cs="Calibri"/>
          <w:sz w:val="22"/>
          <w:szCs w:val="22"/>
        </w:rPr>
        <w:t>m</w:t>
      </w:r>
      <w:r w:rsidRPr="00847622">
        <w:rPr>
          <w:rFonts w:ascii="Calibri" w:eastAsia="Calibri" w:hAnsi="Calibri" w:cs="Calibri"/>
          <w:spacing w:val="2"/>
          <w:sz w:val="22"/>
          <w:szCs w:val="22"/>
        </w:rPr>
        <w:t>e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>n</w:t>
      </w:r>
      <w:r w:rsidRPr="00847622">
        <w:rPr>
          <w:rFonts w:ascii="Calibri" w:eastAsia="Calibri" w:hAnsi="Calibri" w:cs="Calibri"/>
          <w:sz w:val="22"/>
          <w:szCs w:val="22"/>
        </w:rPr>
        <w:t xml:space="preserve">t 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>e</w:t>
      </w:r>
      <w:r w:rsidRPr="00847622">
        <w:rPr>
          <w:rFonts w:ascii="Calibri" w:eastAsia="Calibri" w:hAnsi="Calibri" w:cs="Calibri"/>
          <w:sz w:val="22"/>
          <w:szCs w:val="22"/>
        </w:rPr>
        <w:t>ff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>e</w:t>
      </w:r>
      <w:r w:rsidRPr="00847622">
        <w:rPr>
          <w:rFonts w:ascii="Calibri" w:eastAsia="Calibri" w:hAnsi="Calibri" w:cs="Calibri"/>
          <w:spacing w:val="1"/>
          <w:sz w:val="22"/>
          <w:szCs w:val="22"/>
        </w:rPr>
        <w:t>c</w:t>
      </w:r>
      <w:r w:rsidRPr="00847622">
        <w:rPr>
          <w:rFonts w:ascii="Calibri" w:eastAsia="Calibri" w:hAnsi="Calibri" w:cs="Calibri"/>
          <w:sz w:val="22"/>
          <w:szCs w:val="22"/>
        </w:rPr>
        <w:t>t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>i</w:t>
      </w:r>
      <w:r w:rsidRPr="00847622">
        <w:rPr>
          <w:rFonts w:ascii="Calibri" w:eastAsia="Calibri" w:hAnsi="Calibri" w:cs="Calibri"/>
          <w:spacing w:val="3"/>
          <w:sz w:val="22"/>
          <w:szCs w:val="22"/>
        </w:rPr>
        <w:t>v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>e</w:t>
      </w:r>
      <w:r w:rsidRPr="00847622">
        <w:rPr>
          <w:rFonts w:ascii="Calibri" w:eastAsia="Calibri" w:hAnsi="Calibri" w:cs="Calibri"/>
          <w:sz w:val="22"/>
          <w:szCs w:val="22"/>
        </w:rPr>
        <w:t>ly to</w:t>
      </w:r>
      <w:r w:rsidRPr="00847622"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 w:rsidRPr="00847622">
        <w:rPr>
          <w:rFonts w:ascii="Calibri" w:eastAsia="Calibri" w:hAnsi="Calibri" w:cs="Calibri"/>
          <w:sz w:val="22"/>
          <w:szCs w:val="22"/>
        </w:rPr>
        <w:t>k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>ee</w:t>
      </w:r>
      <w:r w:rsidRPr="00847622">
        <w:rPr>
          <w:rFonts w:ascii="Calibri" w:eastAsia="Calibri" w:hAnsi="Calibri" w:cs="Calibri"/>
          <w:sz w:val="22"/>
          <w:szCs w:val="22"/>
        </w:rPr>
        <w:t>p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 w:rsidRPr="00847622">
        <w:rPr>
          <w:rFonts w:ascii="Calibri" w:eastAsia="Calibri" w:hAnsi="Calibri" w:cs="Calibri"/>
          <w:spacing w:val="2"/>
          <w:sz w:val="22"/>
          <w:szCs w:val="22"/>
        </w:rPr>
        <w:t>l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>e</w:t>
      </w:r>
      <w:r w:rsidRPr="00847622">
        <w:rPr>
          <w:rFonts w:ascii="Calibri" w:eastAsia="Calibri" w:hAnsi="Calibri" w:cs="Calibri"/>
          <w:sz w:val="22"/>
          <w:szCs w:val="22"/>
        </w:rPr>
        <w:t>ar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>n</w:t>
      </w:r>
      <w:r w:rsidRPr="00847622">
        <w:rPr>
          <w:rFonts w:ascii="Calibri" w:eastAsia="Calibri" w:hAnsi="Calibri" w:cs="Calibri"/>
          <w:spacing w:val="2"/>
          <w:sz w:val="22"/>
          <w:szCs w:val="22"/>
        </w:rPr>
        <w:t>i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>n</w:t>
      </w:r>
      <w:r w:rsidRPr="00847622">
        <w:rPr>
          <w:rFonts w:ascii="Calibri" w:eastAsia="Calibri" w:hAnsi="Calibri" w:cs="Calibri"/>
          <w:sz w:val="22"/>
          <w:szCs w:val="22"/>
        </w:rPr>
        <w:t>g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 w:rsidRPr="00847622">
        <w:rPr>
          <w:rFonts w:ascii="Calibri" w:eastAsia="Calibri" w:hAnsi="Calibri" w:cs="Calibri"/>
          <w:sz w:val="22"/>
          <w:szCs w:val="22"/>
        </w:rPr>
        <w:t>m</w:t>
      </w:r>
      <w:r w:rsidRPr="00847622">
        <w:rPr>
          <w:rFonts w:ascii="Calibri" w:eastAsia="Calibri" w:hAnsi="Calibri" w:cs="Calibri"/>
          <w:spacing w:val="1"/>
          <w:sz w:val="22"/>
          <w:szCs w:val="22"/>
        </w:rPr>
        <w:t>o</w:t>
      </w:r>
      <w:r w:rsidRPr="00847622">
        <w:rPr>
          <w:rFonts w:ascii="Calibri" w:eastAsia="Calibri" w:hAnsi="Calibri" w:cs="Calibri"/>
          <w:sz w:val="22"/>
          <w:szCs w:val="22"/>
        </w:rPr>
        <w:t>vi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>n</w:t>
      </w:r>
      <w:r w:rsidRPr="00847622">
        <w:rPr>
          <w:rFonts w:ascii="Calibri" w:eastAsia="Calibri" w:hAnsi="Calibri" w:cs="Calibri"/>
          <w:sz w:val="22"/>
          <w:szCs w:val="22"/>
        </w:rPr>
        <w:t>g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 w:rsidRPr="00847622">
        <w:rPr>
          <w:rFonts w:ascii="Calibri" w:eastAsia="Calibri" w:hAnsi="Calibri" w:cs="Calibri"/>
          <w:sz w:val="22"/>
          <w:szCs w:val="22"/>
        </w:rPr>
        <w:t>r</w:t>
      </w:r>
      <w:r w:rsidRPr="00847622">
        <w:rPr>
          <w:rFonts w:ascii="Calibri" w:eastAsia="Calibri" w:hAnsi="Calibri" w:cs="Calibri"/>
          <w:spacing w:val="2"/>
          <w:sz w:val="22"/>
          <w:szCs w:val="22"/>
        </w:rPr>
        <w:t>a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>p</w:t>
      </w:r>
      <w:r w:rsidRPr="00847622">
        <w:rPr>
          <w:rFonts w:ascii="Calibri" w:eastAsia="Calibri" w:hAnsi="Calibri" w:cs="Calibri"/>
          <w:sz w:val="22"/>
          <w:szCs w:val="22"/>
        </w:rPr>
        <w:t>i</w:t>
      </w:r>
      <w:r w:rsidRPr="00847622">
        <w:rPr>
          <w:rFonts w:ascii="Calibri" w:eastAsia="Calibri" w:hAnsi="Calibri" w:cs="Calibri"/>
          <w:spacing w:val="1"/>
          <w:sz w:val="22"/>
          <w:szCs w:val="22"/>
        </w:rPr>
        <w:t>d</w:t>
      </w:r>
      <w:r w:rsidRPr="00847622">
        <w:rPr>
          <w:rFonts w:ascii="Calibri" w:eastAsia="Calibri" w:hAnsi="Calibri" w:cs="Calibri"/>
          <w:sz w:val="22"/>
          <w:szCs w:val="22"/>
        </w:rPr>
        <w:t>l</w:t>
      </w:r>
      <w:r w:rsidRPr="00847622">
        <w:rPr>
          <w:rFonts w:ascii="Calibri" w:eastAsia="Calibri" w:hAnsi="Calibri" w:cs="Calibri"/>
          <w:spacing w:val="5"/>
          <w:sz w:val="22"/>
          <w:szCs w:val="22"/>
        </w:rPr>
        <w:t>y</w:t>
      </w:r>
      <w:r w:rsidRPr="00847622">
        <w:rPr>
          <w:rFonts w:ascii="Calibri" w:eastAsia="Calibri" w:hAnsi="Calibri" w:cs="Calibri"/>
          <w:sz w:val="22"/>
          <w:szCs w:val="22"/>
        </w:rPr>
        <w:t>.</w:t>
      </w:r>
    </w:p>
    <w:p w14:paraId="37C3D351" w14:textId="77777777" w:rsidR="005134FA" w:rsidRPr="00847622" w:rsidRDefault="005134FA">
      <w:pPr>
        <w:spacing w:before="19" w:line="240" w:lineRule="exact"/>
        <w:rPr>
          <w:sz w:val="22"/>
          <w:szCs w:val="22"/>
        </w:rPr>
      </w:pPr>
    </w:p>
    <w:p w14:paraId="6E8E968D" w14:textId="77777777" w:rsidR="005134FA" w:rsidRPr="00847622" w:rsidRDefault="003D09CD">
      <w:pPr>
        <w:spacing w:before="20"/>
        <w:ind w:left="238"/>
        <w:rPr>
          <w:rFonts w:ascii="Calibri" w:eastAsia="Calibri" w:hAnsi="Calibri" w:cs="Calibri"/>
          <w:sz w:val="22"/>
          <w:szCs w:val="22"/>
        </w:rPr>
      </w:pPr>
      <w:r w:rsidRPr="00847622">
        <w:rPr>
          <w:rFonts w:ascii="Calibri" w:eastAsia="Calibri" w:hAnsi="Calibri" w:cs="Calibri"/>
          <w:b/>
          <w:sz w:val="22"/>
          <w:szCs w:val="22"/>
        </w:rPr>
        <w:t>P</w:t>
      </w:r>
      <w:r w:rsidRPr="00847622">
        <w:rPr>
          <w:rFonts w:ascii="Calibri" w:eastAsia="Calibri" w:hAnsi="Calibri" w:cs="Calibri"/>
          <w:b/>
          <w:spacing w:val="1"/>
          <w:sz w:val="22"/>
          <w:szCs w:val="22"/>
        </w:rPr>
        <w:t>r</w:t>
      </w:r>
      <w:r w:rsidRPr="00847622">
        <w:rPr>
          <w:rFonts w:ascii="Calibri" w:eastAsia="Calibri" w:hAnsi="Calibri" w:cs="Calibri"/>
          <w:b/>
          <w:spacing w:val="-1"/>
          <w:sz w:val="22"/>
          <w:szCs w:val="22"/>
        </w:rPr>
        <w:t>o</w:t>
      </w:r>
      <w:r w:rsidRPr="00847622">
        <w:rPr>
          <w:rFonts w:ascii="Calibri" w:eastAsia="Calibri" w:hAnsi="Calibri" w:cs="Calibri"/>
          <w:b/>
          <w:sz w:val="22"/>
          <w:szCs w:val="22"/>
        </w:rPr>
        <w:t>fess</w:t>
      </w:r>
      <w:r w:rsidRPr="00847622">
        <w:rPr>
          <w:rFonts w:ascii="Calibri" w:eastAsia="Calibri" w:hAnsi="Calibri" w:cs="Calibri"/>
          <w:b/>
          <w:spacing w:val="-1"/>
          <w:sz w:val="22"/>
          <w:szCs w:val="22"/>
        </w:rPr>
        <w:t>ion</w:t>
      </w:r>
      <w:r w:rsidRPr="00847622">
        <w:rPr>
          <w:rFonts w:ascii="Calibri" w:eastAsia="Calibri" w:hAnsi="Calibri" w:cs="Calibri"/>
          <w:b/>
          <w:sz w:val="22"/>
          <w:szCs w:val="22"/>
        </w:rPr>
        <w:t>al sk</w:t>
      </w:r>
      <w:r w:rsidRPr="00847622">
        <w:rPr>
          <w:rFonts w:ascii="Calibri" w:eastAsia="Calibri" w:hAnsi="Calibri" w:cs="Calibri"/>
          <w:b/>
          <w:spacing w:val="-1"/>
          <w:sz w:val="22"/>
          <w:szCs w:val="22"/>
        </w:rPr>
        <w:t>i</w:t>
      </w:r>
      <w:r w:rsidRPr="00847622">
        <w:rPr>
          <w:rFonts w:ascii="Calibri" w:eastAsia="Calibri" w:hAnsi="Calibri" w:cs="Calibri"/>
          <w:b/>
          <w:spacing w:val="1"/>
          <w:sz w:val="22"/>
          <w:szCs w:val="22"/>
        </w:rPr>
        <w:t>l</w:t>
      </w:r>
      <w:r w:rsidRPr="00847622">
        <w:rPr>
          <w:rFonts w:ascii="Calibri" w:eastAsia="Calibri" w:hAnsi="Calibri" w:cs="Calibri"/>
          <w:b/>
          <w:spacing w:val="-1"/>
          <w:sz w:val="22"/>
          <w:szCs w:val="22"/>
        </w:rPr>
        <w:t>l</w:t>
      </w:r>
      <w:r w:rsidRPr="00847622">
        <w:rPr>
          <w:rFonts w:ascii="Calibri" w:eastAsia="Calibri" w:hAnsi="Calibri" w:cs="Calibri"/>
          <w:b/>
          <w:sz w:val="22"/>
          <w:szCs w:val="22"/>
        </w:rPr>
        <w:t>s</w:t>
      </w:r>
    </w:p>
    <w:p w14:paraId="6F328E0A" w14:textId="77777777" w:rsidR="005134FA" w:rsidRPr="00847622" w:rsidRDefault="005134FA">
      <w:pPr>
        <w:spacing w:before="1" w:line="100" w:lineRule="exact"/>
        <w:rPr>
          <w:sz w:val="22"/>
          <w:szCs w:val="22"/>
        </w:rPr>
      </w:pPr>
    </w:p>
    <w:p w14:paraId="0180085A" w14:textId="77777777" w:rsidR="005134FA" w:rsidRPr="00847622" w:rsidRDefault="003D09CD">
      <w:pPr>
        <w:ind w:left="217"/>
        <w:rPr>
          <w:rFonts w:ascii="Calibri" w:eastAsia="Calibri" w:hAnsi="Calibri" w:cs="Calibri"/>
          <w:sz w:val="22"/>
          <w:szCs w:val="22"/>
        </w:rPr>
      </w:pPr>
      <w:r w:rsidRPr="00847622">
        <w:rPr>
          <w:rFonts w:ascii="Segoe MDL2 Assets" w:eastAsia="Segoe MDL2 Assets" w:hAnsi="Segoe MDL2 Assets" w:cs="Segoe MDL2 Assets"/>
          <w:w w:val="46"/>
          <w:sz w:val="22"/>
          <w:szCs w:val="22"/>
        </w:rPr>
        <w:t xml:space="preserve">           </w:t>
      </w:r>
      <w:r w:rsidRPr="00847622">
        <w:rPr>
          <w:rFonts w:ascii="Segoe MDL2 Assets" w:eastAsia="Segoe MDL2 Assets" w:hAnsi="Segoe MDL2 Assets" w:cs="Segoe MDL2 Assets"/>
          <w:spacing w:val="7"/>
          <w:w w:val="46"/>
          <w:sz w:val="22"/>
          <w:szCs w:val="22"/>
        </w:rPr>
        <w:t xml:space="preserve"> </w:t>
      </w:r>
      <w:r w:rsidRPr="00847622">
        <w:rPr>
          <w:rFonts w:ascii="Calibri" w:eastAsia="Calibri" w:hAnsi="Calibri" w:cs="Calibri"/>
          <w:sz w:val="22"/>
          <w:szCs w:val="22"/>
        </w:rPr>
        <w:t>Can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 xml:space="preserve"> p</w:t>
      </w:r>
      <w:r w:rsidRPr="00847622">
        <w:rPr>
          <w:rFonts w:ascii="Calibri" w:eastAsia="Calibri" w:hAnsi="Calibri" w:cs="Calibri"/>
          <w:sz w:val="22"/>
          <w:szCs w:val="22"/>
        </w:rPr>
        <w:t>r</w:t>
      </w:r>
      <w:r w:rsidRPr="00847622">
        <w:rPr>
          <w:rFonts w:ascii="Calibri" w:eastAsia="Calibri" w:hAnsi="Calibri" w:cs="Calibri"/>
          <w:spacing w:val="1"/>
          <w:sz w:val="22"/>
          <w:szCs w:val="22"/>
        </w:rPr>
        <w:t>o</w:t>
      </w:r>
      <w:r w:rsidRPr="00847622">
        <w:rPr>
          <w:rFonts w:ascii="Calibri" w:eastAsia="Calibri" w:hAnsi="Calibri" w:cs="Calibri"/>
          <w:sz w:val="22"/>
          <w:szCs w:val="22"/>
        </w:rPr>
        <w:t>vi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>d</w:t>
      </w:r>
      <w:r w:rsidRPr="00847622">
        <w:rPr>
          <w:rFonts w:ascii="Calibri" w:eastAsia="Calibri" w:hAnsi="Calibri" w:cs="Calibri"/>
          <w:sz w:val="22"/>
          <w:szCs w:val="22"/>
        </w:rPr>
        <w:t>e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 w:rsidRPr="00847622">
        <w:rPr>
          <w:rFonts w:ascii="Calibri" w:eastAsia="Calibri" w:hAnsi="Calibri" w:cs="Calibri"/>
          <w:sz w:val="22"/>
          <w:szCs w:val="22"/>
        </w:rPr>
        <w:t>f</w:t>
      </w:r>
      <w:r w:rsidRPr="00847622">
        <w:rPr>
          <w:rFonts w:ascii="Calibri" w:eastAsia="Calibri" w:hAnsi="Calibri" w:cs="Calibri"/>
          <w:spacing w:val="2"/>
          <w:sz w:val="22"/>
          <w:szCs w:val="22"/>
        </w:rPr>
        <w:t>e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>e</w:t>
      </w:r>
      <w:r w:rsidRPr="00847622">
        <w:rPr>
          <w:rFonts w:ascii="Calibri" w:eastAsia="Calibri" w:hAnsi="Calibri" w:cs="Calibri"/>
          <w:spacing w:val="1"/>
          <w:sz w:val="22"/>
          <w:szCs w:val="22"/>
        </w:rPr>
        <w:t>d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>b</w:t>
      </w:r>
      <w:r w:rsidRPr="00847622">
        <w:rPr>
          <w:rFonts w:ascii="Calibri" w:eastAsia="Calibri" w:hAnsi="Calibri" w:cs="Calibri"/>
          <w:sz w:val="22"/>
          <w:szCs w:val="22"/>
        </w:rPr>
        <w:t>a</w:t>
      </w:r>
      <w:r w:rsidRPr="00847622">
        <w:rPr>
          <w:rFonts w:ascii="Calibri" w:eastAsia="Calibri" w:hAnsi="Calibri" w:cs="Calibri"/>
          <w:spacing w:val="1"/>
          <w:sz w:val="22"/>
          <w:szCs w:val="22"/>
        </w:rPr>
        <w:t>c</w:t>
      </w:r>
      <w:r w:rsidRPr="00847622">
        <w:rPr>
          <w:rFonts w:ascii="Calibri" w:eastAsia="Calibri" w:hAnsi="Calibri" w:cs="Calibri"/>
          <w:sz w:val="22"/>
          <w:szCs w:val="22"/>
        </w:rPr>
        <w:t xml:space="preserve">k to 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>p</w:t>
      </w:r>
      <w:r w:rsidRPr="00847622">
        <w:rPr>
          <w:rFonts w:ascii="Calibri" w:eastAsia="Calibri" w:hAnsi="Calibri" w:cs="Calibri"/>
          <w:sz w:val="22"/>
          <w:szCs w:val="22"/>
        </w:rPr>
        <w:t>ar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>en</w:t>
      </w:r>
      <w:r w:rsidRPr="00847622">
        <w:rPr>
          <w:rFonts w:ascii="Calibri" w:eastAsia="Calibri" w:hAnsi="Calibri" w:cs="Calibri"/>
          <w:spacing w:val="2"/>
          <w:sz w:val="22"/>
          <w:szCs w:val="22"/>
        </w:rPr>
        <w:t>t</w:t>
      </w:r>
      <w:r w:rsidRPr="00847622">
        <w:rPr>
          <w:rFonts w:ascii="Calibri" w:eastAsia="Calibri" w:hAnsi="Calibri" w:cs="Calibri"/>
          <w:sz w:val="22"/>
          <w:szCs w:val="22"/>
        </w:rPr>
        <w:t>s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 w:rsidRPr="00847622">
        <w:rPr>
          <w:rFonts w:ascii="Calibri" w:eastAsia="Calibri" w:hAnsi="Calibri" w:cs="Calibri"/>
          <w:spacing w:val="1"/>
          <w:sz w:val="22"/>
          <w:szCs w:val="22"/>
        </w:rPr>
        <w:t>o</w:t>
      </w:r>
      <w:r w:rsidRPr="00847622">
        <w:rPr>
          <w:rFonts w:ascii="Calibri" w:eastAsia="Calibri" w:hAnsi="Calibri" w:cs="Calibri"/>
          <w:sz w:val="22"/>
          <w:szCs w:val="22"/>
        </w:rPr>
        <w:t>n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 w:rsidRPr="00847622">
        <w:rPr>
          <w:rFonts w:ascii="Calibri" w:eastAsia="Calibri" w:hAnsi="Calibri" w:cs="Calibri"/>
          <w:sz w:val="22"/>
          <w:szCs w:val="22"/>
        </w:rPr>
        <w:t>a p</w:t>
      </w:r>
      <w:r w:rsidRPr="00847622">
        <w:rPr>
          <w:rFonts w:ascii="Calibri" w:eastAsia="Calibri" w:hAnsi="Calibri" w:cs="Calibri"/>
          <w:spacing w:val="-2"/>
          <w:sz w:val="22"/>
          <w:szCs w:val="22"/>
        </w:rPr>
        <w:t>u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>p</w:t>
      </w:r>
      <w:r w:rsidRPr="00847622">
        <w:rPr>
          <w:rFonts w:ascii="Calibri" w:eastAsia="Calibri" w:hAnsi="Calibri" w:cs="Calibri"/>
          <w:sz w:val="22"/>
          <w:szCs w:val="22"/>
        </w:rPr>
        <w:t>il</w:t>
      </w:r>
      <w:r w:rsidRPr="00847622">
        <w:rPr>
          <w:rFonts w:ascii="Calibri" w:eastAsia="Calibri" w:hAnsi="Calibri" w:cs="Calibri"/>
          <w:spacing w:val="1"/>
          <w:sz w:val="22"/>
          <w:szCs w:val="22"/>
        </w:rPr>
        <w:t>'</w:t>
      </w:r>
      <w:r w:rsidRPr="00847622">
        <w:rPr>
          <w:rFonts w:ascii="Calibri" w:eastAsia="Calibri" w:hAnsi="Calibri" w:cs="Calibri"/>
          <w:sz w:val="22"/>
          <w:szCs w:val="22"/>
        </w:rPr>
        <w:t>s</w:t>
      </w:r>
      <w:r w:rsidRPr="00847622">
        <w:rPr>
          <w:rFonts w:ascii="Calibri" w:eastAsia="Calibri" w:hAnsi="Calibri" w:cs="Calibri"/>
          <w:spacing w:val="2"/>
          <w:sz w:val="22"/>
          <w:szCs w:val="22"/>
        </w:rPr>
        <w:t xml:space="preserve"> 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>p</w:t>
      </w:r>
      <w:r w:rsidRPr="00847622">
        <w:rPr>
          <w:rFonts w:ascii="Calibri" w:eastAsia="Calibri" w:hAnsi="Calibri" w:cs="Calibri"/>
          <w:sz w:val="22"/>
          <w:szCs w:val="22"/>
        </w:rPr>
        <w:t>r</w:t>
      </w:r>
      <w:r w:rsidRPr="00847622">
        <w:rPr>
          <w:rFonts w:ascii="Calibri" w:eastAsia="Calibri" w:hAnsi="Calibri" w:cs="Calibri"/>
          <w:spacing w:val="1"/>
          <w:sz w:val="22"/>
          <w:szCs w:val="22"/>
        </w:rPr>
        <w:t>o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>g</w:t>
      </w:r>
      <w:r w:rsidRPr="00847622">
        <w:rPr>
          <w:rFonts w:ascii="Calibri" w:eastAsia="Calibri" w:hAnsi="Calibri" w:cs="Calibri"/>
          <w:sz w:val="22"/>
          <w:szCs w:val="22"/>
        </w:rPr>
        <w:t>r</w:t>
      </w:r>
      <w:r w:rsidRPr="00847622">
        <w:rPr>
          <w:rFonts w:ascii="Calibri" w:eastAsia="Calibri" w:hAnsi="Calibri" w:cs="Calibri"/>
          <w:spacing w:val="1"/>
          <w:sz w:val="22"/>
          <w:szCs w:val="22"/>
        </w:rPr>
        <w:t>e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>s</w:t>
      </w:r>
      <w:r w:rsidRPr="00847622">
        <w:rPr>
          <w:rFonts w:ascii="Calibri" w:eastAsia="Calibri" w:hAnsi="Calibri" w:cs="Calibri"/>
          <w:sz w:val="22"/>
          <w:szCs w:val="22"/>
        </w:rPr>
        <w:t>s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 w:rsidRPr="00847622">
        <w:rPr>
          <w:rFonts w:ascii="Calibri" w:eastAsia="Calibri" w:hAnsi="Calibri" w:cs="Calibri"/>
          <w:sz w:val="22"/>
          <w:szCs w:val="22"/>
        </w:rPr>
        <w:t xml:space="preserve">at 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>p</w:t>
      </w:r>
      <w:r w:rsidRPr="00847622">
        <w:rPr>
          <w:rFonts w:ascii="Calibri" w:eastAsia="Calibri" w:hAnsi="Calibri" w:cs="Calibri"/>
          <w:sz w:val="22"/>
          <w:szCs w:val="22"/>
        </w:rPr>
        <w:t>a</w:t>
      </w:r>
      <w:r w:rsidRPr="00847622">
        <w:rPr>
          <w:rFonts w:ascii="Calibri" w:eastAsia="Calibri" w:hAnsi="Calibri" w:cs="Calibri"/>
          <w:spacing w:val="2"/>
          <w:sz w:val="22"/>
          <w:szCs w:val="22"/>
        </w:rPr>
        <w:t>r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>en</w:t>
      </w:r>
      <w:r w:rsidRPr="00847622">
        <w:rPr>
          <w:rFonts w:ascii="Calibri" w:eastAsia="Calibri" w:hAnsi="Calibri" w:cs="Calibri"/>
          <w:sz w:val="22"/>
          <w:szCs w:val="22"/>
        </w:rPr>
        <w:t>t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>s</w:t>
      </w:r>
      <w:r w:rsidRPr="00847622">
        <w:rPr>
          <w:rFonts w:ascii="Calibri" w:eastAsia="Calibri" w:hAnsi="Calibri" w:cs="Calibri"/>
          <w:sz w:val="22"/>
          <w:szCs w:val="22"/>
        </w:rPr>
        <w:t>'</w:t>
      </w:r>
      <w:r w:rsidRPr="00847622">
        <w:rPr>
          <w:rFonts w:ascii="Calibri" w:eastAsia="Calibri" w:hAnsi="Calibri" w:cs="Calibri"/>
          <w:spacing w:val="3"/>
          <w:sz w:val="22"/>
          <w:szCs w:val="22"/>
        </w:rPr>
        <w:t xml:space="preserve"> 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>e</w:t>
      </w:r>
      <w:r w:rsidRPr="00847622">
        <w:rPr>
          <w:rFonts w:ascii="Calibri" w:eastAsia="Calibri" w:hAnsi="Calibri" w:cs="Calibri"/>
          <w:sz w:val="22"/>
          <w:szCs w:val="22"/>
        </w:rPr>
        <w:t>ve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>n</w:t>
      </w:r>
      <w:r w:rsidRPr="00847622">
        <w:rPr>
          <w:rFonts w:ascii="Calibri" w:eastAsia="Calibri" w:hAnsi="Calibri" w:cs="Calibri"/>
          <w:spacing w:val="2"/>
          <w:sz w:val="22"/>
          <w:szCs w:val="22"/>
        </w:rPr>
        <w:t>i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>ng</w:t>
      </w:r>
      <w:r w:rsidRPr="00847622">
        <w:rPr>
          <w:rFonts w:ascii="Calibri" w:eastAsia="Calibri" w:hAnsi="Calibri" w:cs="Calibri"/>
          <w:sz w:val="22"/>
          <w:szCs w:val="22"/>
        </w:rPr>
        <w:t>s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 w:rsidRPr="00847622">
        <w:rPr>
          <w:rFonts w:ascii="Calibri" w:eastAsia="Calibri" w:hAnsi="Calibri" w:cs="Calibri"/>
          <w:sz w:val="22"/>
          <w:szCs w:val="22"/>
        </w:rPr>
        <w:t>a</w:t>
      </w:r>
      <w:r w:rsidRPr="00847622">
        <w:rPr>
          <w:rFonts w:ascii="Calibri" w:eastAsia="Calibri" w:hAnsi="Calibri" w:cs="Calibri"/>
          <w:spacing w:val="2"/>
          <w:sz w:val="22"/>
          <w:szCs w:val="22"/>
        </w:rPr>
        <w:t>n</w:t>
      </w:r>
      <w:r w:rsidRPr="00847622">
        <w:rPr>
          <w:rFonts w:ascii="Calibri" w:eastAsia="Calibri" w:hAnsi="Calibri" w:cs="Calibri"/>
          <w:sz w:val="22"/>
          <w:szCs w:val="22"/>
        </w:rPr>
        <w:t>d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 w:rsidRPr="00847622">
        <w:rPr>
          <w:rFonts w:ascii="Calibri" w:eastAsia="Calibri" w:hAnsi="Calibri" w:cs="Calibri"/>
          <w:spacing w:val="1"/>
          <w:sz w:val="22"/>
          <w:szCs w:val="22"/>
        </w:rPr>
        <w:t>o</w:t>
      </w:r>
      <w:r w:rsidRPr="00847622">
        <w:rPr>
          <w:rFonts w:ascii="Calibri" w:eastAsia="Calibri" w:hAnsi="Calibri" w:cs="Calibri"/>
          <w:sz w:val="22"/>
          <w:szCs w:val="22"/>
        </w:rPr>
        <w:t>t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>he</w:t>
      </w:r>
      <w:r w:rsidRPr="00847622">
        <w:rPr>
          <w:rFonts w:ascii="Calibri" w:eastAsia="Calibri" w:hAnsi="Calibri" w:cs="Calibri"/>
          <w:sz w:val="22"/>
          <w:szCs w:val="22"/>
        </w:rPr>
        <w:t xml:space="preserve">r </w:t>
      </w:r>
      <w:r w:rsidRPr="00847622">
        <w:rPr>
          <w:rFonts w:ascii="Calibri" w:eastAsia="Calibri" w:hAnsi="Calibri" w:cs="Calibri"/>
          <w:spacing w:val="2"/>
          <w:sz w:val="22"/>
          <w:szCs w:val="22"/>
        </w:rPr>
        <w:t>m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>ee</w:t>
      </w:r>
      <w:r w:rsidRPr="00847622">
        <w:rPr>
          <w:rFonts w:ascii="Calibri" w:eastAsia="Calibri" w:hAnsi="Calibri" w:cs="Calibri"/>
          <w:sz w:val="22"/>
          <w:szCs w:val="22"/>
        </w:rPr>
        <w:t>t</w:t>
      </w:r>
      <w:r w:rsidRPr="00847622">
        <w:rPr>
          <w:rFonts w:ascii="Calibri" w:eastAsia="Calibri" w:hAnsi="Calibri" w:cs="Calibri"/>
          <w:spacing w:val="1"/>
          <w:sz w:val="22"/>
          <w:szCs w:val="22"/>
        </w:rPr>
        <w:t>i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>ng</w:t>
      </w:r>
      <w:r w:rsidRPr="00847622">
        <w:rPr>
          <w:rFonts w:ascii="Calibri" w:eastAsia="Calibri" w:hAnsi="Calibri" w:cs="Calibri"/>
          <w:spacing w:val="3"/>
          <w:sz w:val="22"/>
          <w:szCs w:val="22"/>
        </w:rPr>
        <w:t>s</w:t>
      </w:r>
      <w:r w:rsidRPr="00847622">
        <w:rPr>
          <w:rFonts w:ascii="Calibri" w:eastAsia="Calibri" w:hAnsi="Calibri" w:cs="Calibri"/>
          <w:sz w:val="22"/>
          <w:szCs w:val="22"/>
        </w:rPr>
        <w:t>.</w:t>
      </w:r>
    </w:p>
    <w:p w14:paraId="27CD1BC5" w14:textId="77777777" w:rsidR="005134FA" w:rsidRPr="00847622" w:rsidRDefault="003D09CD">
      <w:pPr>
        <w:spacing w:before="39"/>
        <w:ind w:left="217"/>
        <w:rPr>
          <w:rFonts w:ascii="Calibri" w:eastAsia="Calibri" w:hAnsi="Calibri" w:cs="Calibri"/>
          <w:sz w:val="22"/>
          <w:szCs w:val="22"/>
        </w:rPr>
      </w:pPr>
      <w:r w:rsidRPr="00847622">
        <w:rPr>
          <w:rFonts w:ascii="Segoe MDL2 Assets" w:eastAsia="Segoe MDL2 Assets" w:hAnsi="Segoe MDL2 Assets" w:cs="Segoe MDL2 Assets"/>
          <w:w w:val="46"/>
          <w:sz w:val="22"/>
          <w:szCs w:val="22"/>
        </w:rPr>
        <w:t xml:space="preserve">           </w:t>
      </w:r>
      <w:r w:rsidRPr="00847622">
        <w:rPr>
          <w:rFonts w:ascii="Segoe MDL2 Assets" w:eastAsia="Segoe MDL2 Assets" w:hAnsi="Segoe MDL2 Assets" w:cs="Segoe MDL2 Assets"/>
          <w:spacing w:val="7"/>
          <w:w w:val="46"/>
          <w:sz w:val="22"/>
          <w:szCs w:val="22"/>
        </w:rPr>
        <w:t xml:space="preserve"> </w:t>
      </w:r>
      <w:r w:rsidRPr="00847622">
        <w:rPr>
          <w:rFonts w:ascii="Calibri" w:eastAsia="Calibri" w:hAnsi="Calibri" w:cs="Calibri"/>
          <w:sz w:val="22"/>
          <w:szCs w:val="22"/>
        </w:rPr>
        <w:t>Can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 w:rsidRPr="00847622">
        <w:rPr>
          <w:rFonts w:ascii="Calibri" w:eastAsia="Calibri" w:hAnsi="Calibri" w:cs="Calibri"/>
          <w:sz w:val="22"/>
          <w:szCs w:val="22"/>
        </w:rPr>
        <w:t>a</w:t>
      </w:r>
      <w:r w:rsidRPr="00847622">
        <w:rPr>
          <w:rFonts w:ascii="Calibri" w:eastAsia="Calibri" w:hAnsi="Calibri" w:cs="Calibri"/>
          <w:spacing w:val="1"/>
          <w:sz w:val="22"/>
          <w:szCs w:val="22"/>
        </w:rPr>
        <w:t>cc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>u</w:t>
      </w:r>
      <w:r w:rsidRPr="00847622">
        <w:rPr>
          <w:rFonts w:ascii="Calibri" w:eastAsia="Calibri" w:hAnsi="Calibri" w:cs="Calibri"/>
          <w:sz w:val="22"/>
          <w:szCs w:val="22"/>
        </w:rPr>
        <w:t>rat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>e</w:t>
      </w:r>
      <w:r w:rsidRPr="00847622">
        <w:rPr>
          <w:rFonts w:ascii="Calibri" w:eastAsia="Calibri" w:hAnsi="Calibri" w:cs="Calibri"/>
          <w:sz w:val="22"/>
          <w:szCs w:val="22"/>
        </w:rPr>
        <w:t>ly as</w:t>
      </w:r>
      <w:r w:rsidRPr="00847622">
        <w:rPr>
          <w:rFonts w:ascii="Calibri" w:eastAsia="Calibri" w:hAnsi="Calibri" w:cs="Calibri"/>
          <w:spacing w:val="1"/>
          <w:sz w:val="22"/>
          <w:szCs w:val="22"/>
        </w:rPr>
        <w:t>s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>es</w:t>
      </w:r>
      <w:r w:rsidRPr="00847622">
        <w:rPr>
          <w:rFonts w:ascii="Calibri" w:eastAsia="Calibri" w:hAnsi="Calibri" w:cs="Calibri"/>
          <w:sz w:val="22"/>
          <w:szCs w:val="22"/>
        </w:rPr>
        <w:t>s</w:t>
      </w:r>
      <w:r w:rsidRPr="00847622">
        <w:rPr>
          <w:rFonts w:ascii="Calibri" w:eastAsia="Calibri" w:hAnsi="Calibri" w:cs="Calibri"/>
          <w:sz w:val="22"/>
          <w:szCs w:val="22"/>
        </w:rPr>
        <w:t xml:space="preserve"> </w:t>
      </w:r>
      <w:r w:rsidRPr="00847622">
        <w:rPr>
          <w:rFonts w:ascii="Calibri" w:eastAsia="Calibri" w:hAnsi="Calibri" w:cs="Calibri"/>
          <w:spacing w:val="2"/>
          <w:sz w:val="22"/>
          <w:szCs w:val="22"/>
        </w:rPr>
        <w:t>t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>h</w:t>
      </w:r>
      <w:r w:rsidRPr="00847622">
        <w:rPr>
          <w:rFonts w:ascii="Calibri" w:eastAsia="Calibri" w:hAnsi="Calibri" w:cs="Calibri"/>
          <w:sz w:val="22"/>
          <w:szCs w:val="22"/>
        </w:rPr>
        <w:t>e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 w:rsidRPr="00847622">
        <w:rPr>
          <w:rFonts w:ascii="Calibri" w:eastAsia="Calibri" w:hAnsi="Calibri" w:cs="Calibri"/>
          <w:spacing w:val="1"/>
          <w:sz w:val="22"/>
          <w:szCs w:val="22"/>
        </w:rPr>
        <w:t>n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>e</w:t>
      </w:r>
      <w:r w:rsidRPr="00847622">
        <w:rPr>
          <w:rFonts w:ascii="Calibri" w:eastAsia="Calibri" w:hAnsi="Calibri" w:cs="Calibri"/>
          <w:spacing w:val="2"/>
          <w:sz w:val="22"/>
          <w:szCs w:val="22"/>
        </w:rPr>
        <w:t>e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>d</w:t>
      </w:r>
      <w:r w:rsidRPr="00847622">
        <w:rPr>
          <w:rFonts w:ascii="Calibri" w:eastAsia="Calibri" w:hAnsi="Calibri" w:cs="Calibri"/>
          <w:sz w:val="22"/>
          <w:szCs w:val="22"/>
        </w:rPr>
        <w:t>s</w:t>
      </w:r>
      <w:r w:rsidRPr="00847622">
        <w:rPr>
          <w:rFonts w:ascii="Calibri" w:eastAsia="Calibri" w:hAnsi="Calibri" w:cs="Calibri"/>
          <w:spacing w:val="2"/>
          <w:sz w:val="22"/>
          <w:szCs w:val="22"/>
        </w:rPr>
        <w:t xml:space="preserve"> </w:t>
      </w:r>
      <w:r w:rsidRPr="00847622">
        <w:rPr>
          <w:rFonts w:ascii="Calibri" w:eastAsia="Calibri" w:hAnsi="Calibri" w:cs="Calibri"/>
          <w:spacing w:val="1"/>
          <w:sz w:val="22"/>
          <w:szCs w:val="22"/>
        </w:rPr>
        <w:t>o</w:t>
      </w:r>
      <w:r w:rsidRPr="00847622">
        <w:rPr>
          <w:rFonts w:ascii="Calibri" w:eastAsia="Calibri" w:hAnsi="Calibri" w:cs="Calibri"/>
          <w:sz w:val="22"/>
          <w:szCs w:val="22"/>
        </w:rPr>
        <w:t>f i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>nd</w:t>
      </w:r>
      <w:r w:rsidRPr="00847622">
        <w:rPr>
          <w:rFonts w:ascii="Calibri" w:eastAsia="Calibri" w:hAnsi="Calibri" w:cs="Calibri"/>
          <w:sz w:val="22"/>
          <w:szCs w:val="22"/>
        </w:rPr>
        <w:t>ivi</w:t>
      </w:r>
      <w:r w:rsidRPr="00847622">
        <w:rPr>
          <w:rFonts w:ascii="Calibri" w:eastAsia="Calibri" w:hAnsi="Calibri" w:cs="Calibri"/>
          <w:spacing w:val="1"/>
          <w:sz w:val="22"/>
          <w:szCs w:val="22"/>
        </w:rPr>
        <w:t>d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>u</w:t>
      </w:r>
      <w:r w:rsidRPr="00847622">
        <w:rPr>
          <w:rFonts w:ascii="Calibri" w:eastAsia="Calibri" w:hAnsi="Calibri" w:cs="Calibri"/>
          <w:sz w:val="22"/>
          <w:szCs w:val="22"/>
        </w:rPr>
        <w:t xml:space="preserve">al 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>p</w:t>
      </w:r>
      <w:r w:rsidRPr="00847622">
        <w:rPr>
          <w:rFonts w:ascii="Calibri" w:eastAsia="Calibri" w:hAnsi="Calibri" w:cs="Calibri"/>
          <w:spacing w:val="1"/>
          <w:sz w:val="22"/>
          <w:szCs w:val="22"/>
        </w:rPr>
        <w:t>u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>p</w:t>
      </w:r>
      <w:r w:rsidRPr="00847622">
        <w:rPr>
          <w:rFonts w:ascii="Calibri" w:eastAsia="Calibri" w:hAnsi="Calibri" w:cs="Calibri"/>
          <w:sz w:val="22"/>
          <w:szCs w:val="22"/>
        </w:rPr>
        <w:t>i</w:t>
      </w:r>
      <w:r w:rsidRPr="00847622">
        <w:rPr>
          <w:rFonts w:ascii="Calibri" w:eastAsia="Calibri" w:hAnsi="Calibri" w:cs="Calibri"/>
          <w:spacing w:val="2"/>
          <w:sz w:val="22"/>
          <w:szCs w:val="22"/>
        </w:rPr>
        <w:t>l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>s</w:t>
      </w:r>
      <w:r w:rsidRPr="00847622">
        <w:rPr>
          <w:rFonts w:ascii="Calibri" w:eastAsia="Calibri" w:hAnsi="Calibri" w:cs="Calibri"/>
          <w:sz w:val="22"/>
          <w:szCs w:val="22"/>
        </w:rPr>
        <w:t>.</w:t>
      </w:r>
    </w:p>
    <w:p w14:paraId="02AF1B74" w14:textId="77777777" w:rsidR="005134FA" w:rsidRPr="00847622" w:rsidRDefault="003D09CD">
      <w:pPr>
        <w:spacing w:before="36"/>
        <w:ind w:left="217"/>
        <w:rPr>
          <w:rFonts w:ascii="Calibri" w:eastAsia="Calibri" w:hAnsi="Calibri" w:cs="Calibri"/>
          <w:sz w:val="22"/>
          <w:szCs w:val="22"/>
        </w:rPr>
      </w:pPr>
      <w:r w:rsidRPr="00847622">
        <w:rPr>
          <w:rFonts w:ascii="Segoe MDL2 Assets" w:eastAsia="Segoe MDL2 Assets" w:hAnsi="Segoe MDL2 Assets" w:cs="Segoe MDL2 Assets"/>
          <w:w w:val="46"/>
          <w:sz w:val="22"/>
          <w:szCs w:val="22"/>
        </w:rPr>
        <w:t xml:space="preserve">           </w:t>
      </w:r>
      <w:r w:rsidRPr="00847622">
        <w:rPr>
          <w:rFonts w:ascii="Segoe MDL2 Assets" w:eastAsia="Segoe MDL2 Assets" w:hAnsi="Segoe MDL2 Assets" w:cs="Segoe MDL2 Assets"/>
          <w:spacing w:val="7"/>
          <w:w w:val="46"/>
          <w:sz w:val="22"/>
          <w:szCs w:val="22"/>
        </w:rPr>
        <w:t xml:space="preserve"> 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>Ab</w:t>
      </w:r>
      <w:r w:rsidRPr="00847622">
        <w:rPr>
          <w:rFonts w:ascii="Calibri" w:eastAsia="Calibri" w:hAnsi="Calibri" w:cs="Calibri"/>
          <w:sz w:val="22"/>
          <w:szCs w:val="22"/>
        </w:rPr>
        <w:t>le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 w:rsidRPr="00847622">
        <w:rPr>
          <w:rFonts w:ascii="Calibri" w:eastAsia="Calibri" w:hAnsi="Calibri" w:cs="Calibri"/>
          <w:sz w:val="22"/>
          <w:szCs w:val="22"/>
        </w:rPr>
        <w:t>to</w:t>
      </w:r>
      <w:r w:rsidRPr="00847622"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 w:rsidRPr="00847622">
        <w:rPr>
          <w:rFonts w:ascii="Calibri" w:eastAsia="Calibri" w:hAnsi="Calibri" w:cs="Calibri"/>
          <w:sz w:val="22"/>
          <w:szCs w:val="22"/>
        </w:rPr>
        <w:t>m</w:t>
      </w:r>
      <w:r w:rsidRPr="00847622">
        <w:rPr>
          <w:rFonts w:ascii="Calibri" w:eastAsia="Calibri" w:hAnsi="Calibri" w:cs="Calibri"/>
          <w:spacing w:val="1"/>
          <w:sz w:val="22"/>
          <w:szCs w:val="22"/>
        </w:rPr>
        <w:t>o</w:t>
      </w:r>
      <w:r w:rsidRPr="00847622">
        <w:rPr>
          <w:rFonts w:ascii="Calibri" w:eastAsia="Calibri" w:hAnsi="Calibri" w:cs="Calibri"/>
          <w:sz w:val="22"/>
          <w:szCs w:val="22"/>
        </w:rPr>
        <w:t>t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>i</w:t>
      </w:r>
      <w:r w:rsidRPr="00847622">
        <w:rPr>
          <w:rFonts w:ascii="Calibri" w:eastAsia="Calibri" w:hAnsi="Calibri" w:cs="Calibri"/>
          <w:sz w:val="22"/>
          <w:szCs w:val="22"/>
        </w:rPr>
        <w:t>vate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 w:rsidRPr="00847622">
        <w:rPr>
          <w:rFonts w:ascii="Calibri" w:eastAsia="Calibri" w:hAnsi="Calibri" w:cs="Calibri"/>
          <w:sz w:val="22"/>
          <w:szCs w:val="22"/>
        </w:rPr>
        <w:t>a</w:t>
      </w:r>
      <w:r w:rsidRPr="00847622">
        <w:rPr>
          <w:rFonts w:ascii="Calibri" w:eastAsia="Calibri" w:hAnsi="Calibri" w:cs="Calibri"/>
          <w:spacing w:val="2"/>
          <w:sz w:val="22"/>
          <w:szCs w:val="22"/>
        </w:rPr>
        <w:t>n</w:t>
      </w:r>
      <w:r w:rsidRPr="00847622">
        <w:rPr>
          <w:rFonts w:ascii="Calibri" w:eastAsia="Calibri" w:hAnsi="Calibri" w:cs="Calibri"/>
          <w:sz w:val="22"/>
          <w:szCs w:val="22"/>
        </w:rPr>
        <w:t>d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 w:rsidRPr="00847622">
        <w:rPr>
          <w:rFonts w:ascii="Calibri" w:eastAsia="Calibri" w:hAnsi="Calibri" w:cs="Calibri"/>
          <w:sz w:val="22"/>
          <w:szCs w:val="22"/>
        </w:rPr>
        <w:t>i</w:t>
      </w:r>
      <w:r w:rsidRPr="00847622">
        <w:rPr>
          <w:rFonts w:ascii="Calibri" w:eastAsia="Calibri" w:hAnsi="Calibri" w:cs="Calibri"/>
          <w:spacing w:val="1"/>
          <w:sz w:val="22"/>
          <w:szCs w:val="22"/>
        </w:rPr>
        <w:t>n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>sp</w:t>
      </w:r>
      <w:r w:rsidRPr="00847622">
        <w:rPr>
          <w:rFonts w:ascii="Calibri" w:eastAsia="Calibri" w:hAnsi="Calibri" w:cs="Calibri"/>
          <w:sz w:val="22"/>
          <w:szCs w:val="22"/>
        </w:rPr>
        <w:t>i</w:t>
      </w:r>
      <w:r w:rsidRPr="00847622">
        <w:rPr>
          <w:rFonts w:ascii="Calibri" w:eastAsia="Calibri" w:hAnsi="Calibri" w:cs="Calibri"/>
          <w:spacing w:val="2"/>
          <w:sz w:val="22"/>
          <w:szCs w:val="22"/>
        </w:rPr>
        <w:t>r</w:t>
      </w:r>
      <w:r w:rsidRPr="00847622">
        <w:rPr>
          <w:rFonts w:ascii="Calibri" w:eastAsia="Calibri" w:hAnsi="Calibri" w:cs="Calibri"/>
          <w:sz w:val="22"/>
          <w:szCs w:val="22"/>
        </w:rPr>
        <w:t>e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 xml:space="preserve"> p</w:t>
      </w:r>
      <w:r w:rsidRPr="00847622">
        <w:rPr>
          <w:rFonts w:ascii="Calibri" w:eastAsia="Calibri" w:hAnsi="Calibri" w:cs="Calibri"/>
          <w:spacing w:val="1"/>
          <w:sz w:val="22"/>
          <w:szCs w:val="22"/>
        </w:rPr>
        <w:t>u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>p</w:t>
      </w:r>
      <w:r w:rsidRPr="00847622">
        <w:rPr>
          <w:rFonts w:ascii="Calibri" w:eastAsia="Calibri" w:hAnsi="Calibri" w:cs="Calibri"/>
          <w:spacing w:val="2"/>
          <w:sz w:val="22"/>
          <w:szCs w:val="22"/>
        </w:rPr>
        <w:t>i</w:t>
      </w:r>
      <w:r w:rsidRPr="00847622">
        <w:rPr>
          <w:rFonts w:ascii="Calibri" w:eastAsia="Calibri" w:hAnsi="Calibri" w:cs="Calibri"/>
          <w:sz w:val="22"/>
          <w:szCs w:val="22"/>
        </w:rPr>
        <w:t>l</w:t>
      </w:r>
      <w:r w:rsidRPr="00847622">
        <w:rPr>
          <w:rFonts w:ascii="Calibri" w:eastAsia="Calibri" w:hAnsi="Calibri" w:cs="Calibri"/>
          <w:spacing w:val="1"/>
          <w:sz w:val="22"/>
          <w:szCs w:val="22"/>
        </w:rPr>
        <w:t>s</w:t>
      </w:r>
      <w:r w:rsidRPr="00847622">
        <w:rPr>
          <w:rFonts w:ascii="Calibri" w:eastAsia="Calibri" w:hAnsi="Calibri" w:cs="Calibri"/>
          <w:sz w:val="22"/>
          <w:szCs w:val="22"/>
        </w:rPr>
        <w:t>.</w:t>
      </w:r>
    </w:p>
    <w:p w14:paraId="12BCE9AD" w14:textId="77777777" w:rsidR="005134FA" w:rsidRPr="00847622" w:rsidRDefault="003D09CD">
      <w:pPr>
        <w:spacing w:before="37"/>
        <w:ind w:left="217"/>
        <w:rPr>
          <w:rFonts w:ascii="Calibri" w:eastAsia="Calibri" w:hAnsi="Calibri" w:cs="Calibri"/>
          <w:sz w:val="22"/>
          <w:szCs w:val="22"/>
        </w:rPr>
      </w:pPr>
      <w:r w:rsidRPr="00847622">
        <w:rPr>
          <w:rFonts w:ascii="Segoe MDL2 Assets" w:eastAsia="Segoe MDL2 Assets" w:hAnsi="Segoe MDL2 Assets" w:cs="Segoe MDL2 Assets"/>
          <w:w w:val="46"/>
          <w:sz w:val="22"/>
          <w:szCs w:val="22"/>
        </w:rPr>
        <w:t xml:space="preserve">           </w:t>
      </w:r>
      <w:r w:rsidRPr="00847622">
        <w:rPr>
          <w:rFonts w:ascii="Segoe MDL2 Assets" w:eastAsia="Segoe MDL2 Assets" w:hAnsi="Segoe MDL2 Assets" w:cs="Segoe MDL2 Assets"/>
          <w:spacing w:val="7"/>
          <w:w w:val="46"/>
          <w:sz w:val="22"/>
          <w:szCs w:val="22"/>
        </w:rPr>
        <w:t xml:space="preserve"> 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>Fu</w:t>
      </w:r>
      <w:r w:rsidRPr="00847622">
        <w:rPr>
          <w:rFonts w:ascii="Calibri" w:eastAsia="Calibri" w:hAnsi="Calibri" w:cs="Calibri"/>
          <w:sz w:val="22"/>
          <w:szCs w:val="22"/>
        </w:rPr>
        <w:t>lly a</w:t>
      </w:r>
      <w:r w:rsidRPr="00847622">
        <w:rPr>
          <w:rFonts w:ascii="Calibri" w:eastAsia="Calibri" w:hAnsi="Calibri" w:cs="Calibri"/>
          <w:spacing w:val="1"/>
          <w:sz w:val="22"/>
          <w:szCs w:val="22"/>
        </w:rPr>
        <w:t>w</w:t>
      </w:r>
      <w:r w:rsidRPr="00847622">
        <w:rPr>
          <w:rFonts w:ascii="Calibri" w:eastAsia="Calibri" w:hAnsi="Calibri" w:cs="Calibri"/>
          <w:sz w:val="22"/>
          <w:szCs w:val="22"/>
        </w:rPr>
        <w:t>are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 w:rsidRPr="00847622">
        <w:rPr>
          <w:rFonts w:ascii="Calibri" w:eastAsia="Calibri" w:hAnsi="Calibri" w:cs="Calibri"/>
          <w:spacing w:val="1"/>
          <w:sz w:val="22"/>
          <w:szCs w:val="22"/>
        </w:rPr>
        <w:t>o</w:t>
      </w:r>
      <w:r w:rsidRPr="00847622">
        <w:rPr>
          <w:rFonts w:ascii="Calibri" w:eastAsia="Calibri" w:hAnsi="Calibri" w:cs="Calibri"/>
          <w:sz w:val="22"/>
          <w:szCs w:val="22"/>
        </w:rPr>
        <w:t xml:space="preserve">f all </w:t>
      </w:r>
      <w:r w:rsidRPr="00847622">
        <w:rPr>
          <w:rFonts w:ascii="Calibri" w:eastAsia="Calibri" w:hAnsi="Calibri" w:cs="Calibri"/>
          <w:spacing w:val="1"/>
          <w:sz w:val="22"/>
          <w:szCs w:val="22"/>
        </w:rPr>
        <w:t>E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>qu</w:t>
      </w:r>
      <w:r w:rsidRPr="00847622">
        <w:rPr>
          <w:rFonts w:ascii="Calibri" w:eastAsia="Calibri" w:hAnsi="Calibri" w:cs="Calibri"/>
          <w:sz w:val="22"/>
          <w:szCs w:val="22"/>
        </w:rPr>
        <w:t>al O</w:t>
      </w:r>
      <w:r w:rsidRPr="00847622">
        <w:rPr>
          <w:rFonts w:ascii="Calibri" w:eastAsia="Calibri" w:hAnsi="Calibri" w:cs="Calibri"/>
          <w:spacing w:val="1"/>
          <w:sz w:val="22"/>
          <w:szCs w:val="22"/>
        </w:rPr>
        <w:t>p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>p</w:t>
      </w:r>
      <w:r w:rsidRPr="00847622">
        <w:rPr>
          <w:rFonts w:ascii="Calibri" w:eastAsia="Calibri" w:hAnsi="Calibri" w:cs="Calibri"/>
          <w:spacing w:val="1"/>
          <w:sz w:val="22"/>
          <w:szCs w:val="22"/>
        </w:rPr>
        <w:t>o</w:t>
      </w:r>
      <w:r w:rsidRPr="00847622">
        <w:rPr>
          <w:rFonts w:ascii="Calibri" w:eastAsia="Calibri" w:hAnsi="Calibri" w:cs="Calibri"/>
          <w:sz w:val="22"/>
          <w:szCs w:val="22"/>
        </w:rPr>
        <w:t>r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>tu</w:t>
      </w:r>
      <w:r w:rsidRPr="00847622">
        <w:rPr>
          <w:rFonts w:ascii="Calibri" w:eastAsia="Calibri" w:hAnsi="Calibri" w:cs="Calibri"/>
          <w:spacing w:val="1"/>
          <w:sz w:val="22"/>
          <w:szCs w:val="22"/>
        </w:rPr>
        <w:t>n</w:t>
      </w:r>
      <w:r w:rsidRPr="00847622">
        <w:rPr>
          <w:rFonts w:ascii="Calibri" w:eastAsia="Calibri" w:hAnsi="Calibri" w:cs="Calibri"/>
          <w:sz w:val="22"/>
          <w:szCs w:val="22"/>
        </w:rPr>
        <w:t xml:space="preserve">ity 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>l</w:t>
      </w:r>
      <w:r w:rsidRPr="00847622">
        <w:rPr>
          <w:rFonts w:ascii="Calibri" w:eastAsia="Calibri" w:hAnsi="Calibri" w:cs="Calibri"/>
          <w:sz w:val="22"/>
          <w:szCs w:val="22"/>
        </w:rPr>
        <w:t>a</w:t>
      </w:r>
      <w:r w:rsidRPr="00847622">
        <w:rPr>
          <w:rFonts w:ascii="Calibri" w:eastAsia="Calibri" w:hAnsi="Calibri" w:cs="Calibri"/>
          <w:spacing w:val="1"/>
          <w:sz w:val="22"/>
          <w:szCs w:val="22"/>
        </w:rPr>
        <w:t>w</w:t>
      </w:r>
      <w:r w:rsidRPr="00847622">
        <w:rPr>
          <w:rFonts w:ascii="Calibri" w:eastAsia="Calibri" w:hAnsi="Calibri" w:cs="Calibri"/>
          <w:sz w:val="22"/>
          <w:szCs w:val="22"/>
        </w:rPr>
        <w:t>s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 w:rsidRPr="00847622">
        <w:rPr>
          <w:rFonts w:ascii="Calibri" w:eastAsia="Calibri" w:hAnsi="Calibri" w:cs="Calibri"/>
          <w:sz w:val="22"/>
          <w:szCs w:val="22"/>
        </w:rPr>
        <w:t>a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>n</w:t>
      </w:r>
      <w:r w:rsidRPr="00847622">
        <w:rPr>
          <w:rFonts w:ascii="Calibri" w:eastAsia="Calibri" w:hAnsi="Calibri" w:cs="Calibri"/>
          <w:sz w:val="22"/>
          <w:szCs w:val="22"/>
        </w:rPr>
        <w:t>d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 w:rsidRPr="00847622">
        <w:rPr>
          <w:rFonts w:ascii="Calibri" w:eastAsia="Calibri" w:hAnsi="Calibri" w:cs="Calibri"/>
          <w:sz w:val="22"/>
          <w:szCs w:val="22"/>
        </w:rPr>
        <w:t>r</w:t>
      </w:r>
      <w:r w:rsidRPr="00847622">
        <w:rPr>
          <w:rFonts w:ascii="Calibri" w:eastAsia="Calibri" w:hAnsi="Calibri" w:cs="Calibri"/>
          <w:spacing w:val="1"/>
          <w:sz w:val="22"/>
          <w:szCs w:val="22"/>
        </w:rPr>
        <w:t>e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>gu</w:t>
      </w:r>
      <w:r w:rsidRPr="00847622">
        <w:rPr>
          <w:rFonts w:ascii="Calibri" w:eastAsia="Calibri" w:hAnsi="Calibri" w:cs="Calibri"/>
          <w:sz w:val="22"/>
          <w:szCs w:val="22"/>
        </w:rPr>
        <w:t>la</w:t>
      </w:r>
      <w:r w:rsidRPr="00847622">
        <w:rPr>
          <w:rFonts w:ascii="Calibri" w:eastAsia="Calibri" w:hAnsi="Calibri" w:cs="Calibri"/>
          <w:spacing w:val="2"/>
          <w:sz w:val="22"/>
          <w:szCs w:val="22"/>
        </w:rPr>
        <w:t>t</w:t>
      </w:r>
      <w:r w:rsidRPr="00847622">
        <w:rPr>
          <w:rFonts w:ascii="Calibri" w:eastAsia="Calibri" w:hAnsi="Calibri" w:cs="Calibri"/>
          <w:sz w:val="22"/>
          <w:szCs w:val="22"/>
        </w:rPr>
        <w:t>i</w:t>
      </w:r>
      <w:r w:rsidRPr="00847622">
        <w:rPr>
          <w:rFonts w:ascii="Calibri" w:eastAsia="Calibri" w:hAnsi="Calibri" w:cs="Calibri"/>
          <w:spacing w:val="1"/>
          <w:sz w:val="22"/>
          <w:szCs w:val="22"/>
        </w:rPr>
        <w:t>o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>ns</w:t>
      </w:r>
      <w:r w:rsidRPr="00847622">
        <w:rPr>
          <w:rFonts w:ascii="Calibri" w:eastAsia="Calibri" w:hAnsi="Calibri" w:cs="Calibri"/>
          <w:sz w:val="22"/>
          <w:szCs w:val="22"/>
        </w:rPr>
        <w:t>.</w:t>
      </w:r>
    </w:p>
    <w:p w14:paraId="745D5A57" w14:textId="77777777" w:rsidR="005134FA" w:rsidRPr="00847622" w:rsidRDefault="003D09CD">
      <w:pPr>
        <w:spacing w:before="36"/>
        <w:ind w:left="217"/>
        <w:rPr>
          <w:rFonts w:ascii="Calibri" w:eastAsia="Calibri" w:hAnsi="Calibri" w:cs="Calibri"/>
          <w:sz w:val="22"/>
          <w:szCs w:val="22"/>
        </w:rPr>
      </w:pPr>
      <w:r w:rsidRPr="00847622">
        <w:rPr>
          <w:rFonts w:ascii="Segoe MDL2 Assets" w:eastAsia="Segoe MDL2 Assets" w:hAnsi="Segoe MDL2 Assets" w:cs="Segoe MDL2 Assets"/>
          <w:w w:val="46"/>
          <w:sz w:val="22"/>
          <w:szCs w:val="22"/>
        </w:rPr>
        <w:t xml:space="preserve">           </w:t>
      </w:r>
      <w:r w:rsidRPr="00847622">
        <w:rPr>
          <w:rFonts w:ascii="Segoe MDL2 Assets" w:eastAsia="Segoe MDL2 Assets" w:hAnsi="Segoe MDL2 Assets" w:cs="Segoe MDL2 Assets"/>
          <w:spacing w:val="7"/>
          <w:w w:val="46"/>
          <w:sz w:val="22"/>
          <w:szCs w:val="22"/>
        </w:rPr>
        <w:t xml:space="preserve"> </w:t>
      </w:r>
      <w:r w:rsidRPr="00847622">
        <w:rPr>
          <w:rFonts w:ascii="Calibri" w:eastAsia="Calibri" w:hAnsi="Calibri" w:cs="Calibri"/>
          <w:sz w:val="22"/>
          <w:szCs w:val="22"/>
        </w:rPr>
        <w:t>A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 xml:space="preserve"> h</w:t>
      </w:r>
      <w:r w:rsidRPr="00847622">
        <w:rPr>
          <w:rFonts w:ascii="Calibri" w:eastAsia="Calibri" w:hAnsi="Calibri" w:cs="Calibri"/>
          <w:sz w:val="22"/>
          <w:szCs w:val="22"/>
        </w:rPr>
        <w:t>i</w:t>
      </w:r>
      <w:r w:rsidRPr="00847622">
        <w:rPr>
          <w:rFonts w:ascii="Calibri" w:eastAsia="Calibri" w:hAnsi="Calibri" w:cs="Calibri"/>
          <w:spacing w:val="1"/>
          <w:sz w:val="22"/>
          <w:szCs w:val="22"/>
        </w:rPr>
        <w:t>g</w:t>
      </w:r>
      <w:r w:rsidRPr="00847622">
        <w:rPr>
          <w:rFonts w:ascii="Calibri" w:eastAsia="Calibri" w:hAnsi="Calibri" w:cs="Calibri"/>
          <w:sz w:val="22"/>
          <w:szCs w:val="22"/>
        </w:rPr>
        <w:t>h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 w:rsidRPr="00847622">
        <w:rPr>
          <w:rFonts w:ascii="Calibri" w:eastAsia="Calibri" w:hAnsi="Calibri" w:cs="Calibri"/>
          <w:sz w:val="22"/>
          <w:szCs w:val="22"/>
        </w:rPr>
        <w:t>l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>e</w:t>
      </w:r>
      <w:r w:rsidRPr="00847622">
        <w:rPr>
          <w:rFonts w:ascii="Calibri" w:eastAsia="Calibri" w:hAnsi="Calibri" w:cs="Calibri"/>
          <w:sz w:val="22"/>
          <w:szCs w:val="22"/>
        </w:rPr>
        <w:t>v</w:t>
      </w:r>
      <w:r w:rsidRPr="00847622">
        <w:rPr>
          <w:rFonts w:ascii="Calibri" w:eastAsia="Calibri" w:hAnsi="Calibri" w:cs="Calibri"/>
          <w:spacing w:val="2"/>
          <w:sz w:val="22"/>
          <w:szCs w:val="22"/>
        </w:rPr>
        <w:t>e</w:t>
      </w:r>
      <w:r w:rsidRPr="00847622">
        <w:rPr>
          <w:rFonts w:ascii="Calibri" w:eastAsia="Calibri" w:hAnsi="Calibri" w:cs="Calibri"/>
          <w:sz w:val="22"/>
          <w:szCs w:val="22"/>
        </w:rPr>
        <w:t xml:space="preserve">l </w:t>
      </w:r>
      <w:r w:rsidRPr="00847622">
        <w:rPr>
          <w:rFonts w:ascii="Calibri" w:eastAsia="Calibri" w:hAnsi="Calibri" w:cs="Calibri"/>
          <w:spacing w:val="1"/>
          <w:sz w:val="22"/>
          <w:szCs w:val="22"/>
        </w:rPr>
        <w:t>o</w:t>
      </w:r>
      <w:r w:rsidRPr="00847622">
        <w:rPr>
          <w:rFonts w:ascii="Calibri" w:eastAsia="Calibri" w:hAnsi="Calibri" w:cs="Calibri"/>
          <w:sz w:val="22"/>
          <w:szCs w:val="22"/>
        </w:rPr>
        <w:t xml:space="preserve">f </w:t>
      </w:r>
      <w:r w:rsidRPr="00847622">
        <w:rPr>
          <w:rFonts w:ascii="Calibri" w:eastAsia="Calibri" w:hAnsi="Calibri" w:cs="Calibri"/>
          <w:spacing w:val="1"/>
          <w:sz w:val="22"/>
          <w:szCs w:val="22"/>
        </w:rPr>
        <w:t>I</w:t>
      </w:r>
      <w:r w:rsidRPr="00847622">
        <w:rPr>
          <w:rFonts w:ascii="Calibri" w:eastAsia="Calibri" w:hAnsi="Calibri" w:cs="Calibri"/>
          <w:sz w:val="22"/>
          <w:szCs w:val="22"/>
        </w:rPr>
        <w:t>CT</w:t>
      </w:r>
      <w:r w:rsidRPr="00847622"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>s</w:t>
      </w:r>
      <w:r w:rsidRPr="00847622">
        <w:rPr>
          <w:rFonts w:ascii="Calibri" w:eastAsia="Calibri" w:hAnsi="Calibri" w:cs="Calibri"/>
          <w:sz w:val="22"/>
          <w:szCs w:val="22"/>
        </w:rPr>
        <w:t>k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>i</w:t>
      </w:r>
      <w:r w:rsidRPr="00847622">
        <w:rPr>
          <w:rFonts w:ascii="Calibri" w:eastAsia="Calibri" w:hAnsi="Calibri" w:cs="Calibri"/>
          <w:sz w:val="22"/>
          <w:szCs w:val="22"/>
        </w:rPr>
        <w:t>lls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 w:rsidRPr="00847622">
        <w:rPr>
          <w:rFonts w:ascii="Calibri" w:eastAsia="Calibri" w:hAnsi="Calibri" w:cs="Calibri"/>
          <w:spacing w:val="1"/>
          <w:sz w:val="22"/>
          <w:szCs w:val="22"/>
        </w:rPr>
        <w:t>w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>h</w:t>
      </w:r>
      <w:r w:rsidRPr="00847622">
        <w:rPr>
          <w:rFonts w:ascii="Calibri" w:eastAsia="Calibri" w:hAnsi="Calibri" w:cs="Calibri"/>
          <w:sz w:val="22"/>
          <w:szCs w:val="22"/>
        </w:rPr>
        <w:t>i</w:t>
      </w:r>
      <w:r w:rsidRPr="00847622">
        <w:rPr>
          <w:rFonts w:ascii="Calibri" w:eastAsia="Calibri" w:hAnsi="Calibri" w:cs="Calibri"/>
          <w:spacing w:val="1"/>
          <w:sz w:val="22"/>
          <w:szCs w:val="22"/>
        </w:rPr>
        <w:t>c</w:t>
      </w:r>
      <w:r w:rsidRPr="00847622">
        <w:rPr>
          <w:rFonts w:ascii="Calibri" w:eastAsia="Calibri" w:hAnsi="Calibri" w:cs="Calibri"/>
          <w:sz w:val="22"/>
          <w:szCs w:val="22"/>
        </w:rPr>
        <w:t>h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 w:rsidRPr="00847622">
        <w:rPr>
          <w:rFonts w:ascii="Calibri" w:eastAsia="Calibri" w:hAnsi="Calibri" w:cs="Calibri"/>
          <w:spacing w:val="1"/>
          <w:sz w:val="22"/>
          <w:szCs w:val="22"/>
        </w:rPr>
        <w:t>c</w:t>
      </w:r>
      <w:r w:rsidRPr="00847622">
        <w:rPr>
          <w:rFonts w:ascii="Calibri" w:eastAsia="Calibri" w:hAnsi="Calibri" w:cs="Calibri"/>
          <w:spacing w:val="2"/>
          <w:sz w:val="22"/>
          <w:szCs w:val="22"/>
        </w:rPr>
        <w:t>a</w:t>
      </w:r>
      <w:r w:rsidRPr="00847622">
        <w:rPr>
          <w:rFonts w:ascii="Calibri" w:eastAsia="Calibri" w:hAnsi="Calibri" w:cs="Calibri"/>
          <w:sz w:val="22"/>
          <w:szCs w:val="22"/>
        </w:rPr>
        <w:t>n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 xml:space="preserve"> b</w:t>
      </w:r>
      <w:r w:rsidRPr="00847622">
        <w:rPr>
          <w:rFonts w:ascii="Calibri" w:eastAsia="Calibri" w:hAnsi="Calibri" w:cs="Calibri"/>
          <w:sz w:val="22"/>
          <w:szCs w:val="22"/>
        </w:rPr>
        <w:t>e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 w:rsidRPr="00847622">
        <w:rPr>
          <w:rFonts w:ascii="Calibri" w:eastAsia="Calibri" w:hAnsi="Calibri" w:cs="Calibri"/>
          <w:spacing w:val="1"/>
          <w:sz w:val="22"/>
          <w:szCs w:val="22"/>
        </w:rPr>
        <w:t>d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>e</w:t>
      </w:r>
      <w:r w:rsidRPr="00847622">
        <w:rPr>
          <w:rFonts w:ascii="Calibri" w:eastAsia="Calibri" w:hAnsi="Calibri" w:cs="Calibri"/>
          <w:sz w:val="22"/>
          <w:szCs w:val="22"/>
        </w:rPr>
        <w:t>m</w:t>
      </w:r>
      <w:r w:rsidRPr="00847622">
        <w:rPr>
          <w:rFonts w:ascii="Calibri" w:eastAsia="Calibri" w:hAnsi="Calibri" w:cs="Calibri"/>
          <w:spacing w:val="1"/>
          <w:sz w:val="22"/>
          <w:szCs w:val="22"/>
        </w:rPr>
        <w:t>o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>ns</w:t>
      </w:r>
      <w:r w:rsidRPr="00847622">
        <w:rPr>
          <w:rFonts w:ascii="Calibri" w:eastAsia="Calibri" w:hAnsi="Calibri" w:cs="Calibri"/>
          <w:sz w:val="22"/>
          <w:szCs w:val="22"/>
        </w:rPr>
        <w:t>t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>r</w:t>
      </w:r>
      <w:r w:rsidRPr="00847622">
        <w:rPr>
          <w:rFonts w:ascii="Calibri" w:eastAsia="Calibri" w:hAnsi="Calibri" w:cs="Calibri"/>
          <w:sz w:val="22"/>
          <w:szCs w:val="22"/>
        </w:rPr>
        <w:t>a</w:t>
      </w:r>
      <w:r w:rsidRPr="00847622">
        <w:rPr>
          <w:rFonts w:ascii="Calibri" w:eastAsia="Calibri" w:hAnsi="Calibri" w:cs="Calibri"/>
          <w:spacing w:val="2"/>
          <w:sz w:val="22"/>
          <w:szCs w:val="22"/>
        </w:rPr>
        <w:t>t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>e</w:t>
      </w:r>
      <w:r w:rsidRPr="00847622">
        <w:rPr>
          <w:rFonts w:ascii="Calibri" w:eastAsia="Calibri" w:hAnsi="Calibri" w:cs="Calibri"/>
          <w:sz w:val="22"/>
          <w:szCs w:val="22"/>
        </w:rPr>
        <w:t>d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 w:rsidRPr="00847622">
        <w:rPr>
          <w:rFonts w:ascii="Calibri" w:eastAsia="Calibri" w:hAnsi="Calibri" w:cs="Calibri"/>
          <w:spacing w:val="2"/>
          <w:sz w:val="22"/>
          <w:szCs w:val="22"/>
        </w:rPr>
        <w:t>i</w:t>
      </w:r>
      <w:r w:rsidRPr="00847622">
        <w:rPr>
          <w:rFonts w:ascii="Calibri" w:eastAsia="Calibri" w:hAnsi="Calibri" w:cs="Calibri"/>
          <w:sz w:val="22"/>
          <w:szCs w:val="22"/>
        </w:rPr>
        <w:t>n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 xml:space="preserve"> e</w:t>
      </w:r>
      <w:r w:rsidRPr="00847622">
        <w:rPr>
          <w:rFonts w:ascii="Calibri" w:eastAsia="Calibri" w:hAnsi="Calibri" w:cs="Calibri"/>
          <w:sz w:val="22"/>
          <w:szCs w:val="22"/>
        </w:rPr>
        <w:t>ver</w:t>
      </w:r>
      <w:r w:rsidRPr="00847622">
        <w:rPr>
          <w:rFonts w:ascii="Calibri" w:eastAsia="Calibri" w:hAnsi="Calibri" w:cs="Calibri"/>
          <w:spacing w:val="2"/>
          <w:sz w:val="22"/>
          <w:szCs w:val="22"/>
        </w:rPr>
        <w:t>y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>d</w:t>
      </w:r>
      <w:r w:rsidRPr="00847622">
        <w:rPr>
          <w:rFonts w:ascii="Calibri" w:eastAsia="Calibri" w:hAnsi="Calibri" w:cs="Calibri"/>
          <w:sz w:val="22"/>
          <w:szCs w:val="22"/>
        </w:rPr>
        <w:t xml:space="preserve">ay </w:t>
      </w:r>
      <w:r w:rsidRPr="00847622">
        <w:rPr>
          <w:rFonts w:ascii="Calibri" w:eastAsia="Calibri" w:hAnsi="Calibri" w:cs="Calibri"/>
          <w:spacing w:val="2"/>
          <w:sz w:val="22"/>
          <w:szCs w:val="22"/>
        </w:rPr>
        <w:t>p</w:t>
      </w:r>
      <w:r w:rsidRPr="00847622">
        <w:rPr>
          <w:rFonts w:ascii="Calibri" w:eastAsia="Calibri" w:hAnsi="Calibri" w:cs="Calibri"/>
          <w:sz w:val="22"/>
          <w:szCs w:val="22"/>
        </w:rPr>
        <w:t>ractic</w:t>
      </w:r>
      <w:r w:rsidRPr="00847622">
        <w:rPr>
          <w:rFonts w:ascii="Calibri" w:eastAsia="Calibri" w:hAnsi="Calibri" w:cs="Calibri"/>
          <w:spacing w:val="3"/>
          <w:sz w:val="22"/>
          <w:szCs w:val="22"/>
        </w:rPr>
        <w:t>e</w:t>
      </w:r>
      <w:r w:rsidRPr="00847622">
        <w:rPr>
          <w:rFonts w:ascii="Calibri" w:eastAsia="Calibri" w:hAnsi="Calibri" w:cs="Calibri"/>
          <w:sz w:val="22"/>
          <w:szCs w:val="22"/>
        </w:rPr>
        <w:t>.</w:t>
      </w:r>
    </w:p>
    <w:p w14:paraId="3C5FB58D" w14:textId="77777777" w:rsidR="005134FA" w:rsidRPr="00847622" w:rsidRDefault="003D09CD">
      <w:pPr>
        <w:spacing w:before="39"/>
        <w:ind w:left="217"/>
        <w:rPr>
          <w:rFonts w:ascii="Calibri" w:eastAsia="Calibri" w:hAnsi="Calibri" w:cs="Calibri"/>
          <w:sz w:val="22"/>
          <w:szCs w:val="22"/>
        </w:rPr>
      </w:pPr>
      <w:r w:rsidRPr="00847622">
        <w:rPr>
          <w:rFonts w:ascii="Segoe MDL2 Assets" w:eastAsia="Segoe MDL2 Assets" w:hAnsi="Segoe MDL2 Assets" w:cs="Segoe MDL2 Assets"/>
          <w:w w:val="46"/>
          <w:sz w:val="22"/>
          <w:szCs w:val="22"/>
        </w:rPr>
        <w:t></w:t>
      </w:r>
      <w:r w:rsidRPr="00847622">
        <w:rPr>
          <w:rFonts w:ascii="Segoe MDL2 Assets" w:eastAsia="Segoe MDL2 Assets" w:hAnsi="Segoe MDL2 Assets" w:cs="Segoe MDL2 Assets"/>
          <w:w w:val="46"/>
          <w:sz w:val="22"/>
          <w:szCs w:val="22"/>
        </w:rPr>
        <w:t xml:space="preserve">           </w:t>
      </w:r>
      <w:r w:rsidRPr="00847622">
        <w:rPr>
          <w:rFonts w:ascii="Segoe MDL2 Assets" w:eastAsia="Segoe MDL2 Assets" w:hAnsi="Segoe MDL2 Assets" w:cs="Segoe MDL2 Assets"/>
          <w:spacing w:val="7"/>
          <w:w w:val="46"/>
          <w:sz w:val="22"/>
          <w:szCs w:val="22"/>
        </w:rPr>
        <w:t xml:space="preserve"> </w:t>
      </w:r>
      <w:r w:rsidRPr="00847622">
        <w:rPr>
          <w:rFonts w:ascii="Calibri" w:eastAsia="Calibri" w:hAnsi="Calibri" w:cs="Calibri"/>
          <w:sz w:val="22"/>
          <w:szCs w:val="22"/>
        </w:rPr>
        <w:t>C</w:t>
      </w:r>
      <w:r w:rsidRPr="00847622">
        <w:rPr>
          <w:rFonts w:ascii="Calibri" w:eastAsia="Calibri" w:hAnsi="Calibri" w:cs="Calibri"/>
          <w:spacing w:val="1"/>
          <w:sz w:val="22"/>
          <w:szCs w:val="22"/>
        </w:rPr>
        <w:t>o</w:t>
      </w:r>
      <w:r w:rsidRPr="00847622">
        <w:rPr>
          <w:rFonts w:ascii="Calibri" w:eastAsia="Calibri" w:hAnsi="Calibri" w:cs="Calibri"/>
          <w:sz w:val="22"/>
          <w:szCs w:val="22"/>
        </w:rPr>
        <w:t>m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>p</w:t>
      </w:r>
      <w:r w:rsidRPr="00847622">
        <w:rPr>
          <w:rFonts w:ascii="Calibri" w:eastAsia="Calibri" w:hAnsi="Calibri" w:cs="Calibri"/>
          <w:sz w:val="22"/>
          <w:szCs w:val="22"/>
        </w:rPr>
        <w:t>r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>ehe</w:t>
      </w:r>
      <w:r w:rsidRPr="00847622">
        <w:rPr>
          <w:rFonts w:ascii="Calibri" w:eastAsia="Calibri" w:hAnsi="Calibri" w:cs="Calibri"/>
          <w:spacing w:val="1"/>
          <w:sz w:val="22"/>
          <w:szCs w:val="22"/>
        </w:rPr>
        <w:t>n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>s</w:t>
      </w:r>
      <w:r w:rsidRPr="00847622">
        <w:rPr>
          <w:rFonts w:ascii="Calibri" w:eastAsia="Calibri" w:hAnsi="Calibri" w:cs="Calibri"/>
          <w:sz w:val="22"/>
          <w:szCs w:val="22"/>
        </w:rPr>
        <w:t>ive a</w:t>
      </w:r>
      <w:r w:rsidRPr="00847622">
        <w:rPr>
          <w:rFonts w:ascii="Calibri" w:eastAsia="Calibri" w:hAnsi="Calibri" w:cs="Calibri"/>
          <w:spacing w:val="1"/>
          <w:sz w:val="22"/>
          <w:szCs w:val="22"/>
        </w:rPr>
        <w:t>w</w:t>
      </w:r>
      <w:r w:rsidRPr="00847622">
        <w:rPr>
          <w:rFonts w:ascii="Calibri" w:eastAsia="Calibri" w:hAnsi="Calibri" w:cs="Calibri"/>
          <w:sz w:val="22"/>
          <w:szCs w:val="22"/>
        </w:rPr>
        <w:t>ar</w:t>
      </w:r>
      <w:r w:rsidRPr="00847622">
        <w:rPr>
          <w:rFonts w:ascii="Calibri" w:eastAsia="Calibri" w:hAnsi="Calibri" w:cs="Calibri"/>
          <w:spacing w:val="1"/>
          <w:sz w:val="22"/>
          <w:szCs w:val="22"/>
        </w:rPr>
        <w:t>e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>ne</w:t>
      </w:r>
      <w:r w:rsidRPr="00847622">
        <w:rPr>
          <w:rFonts w:ascii="Calibri" w:eastAsia="Calibri" w:hAnsi="Calibri" w:cs="Calibri"/>
          <w:spacing w:val="1"/>
          <w:sz w:val="22"/>
          <w:szCs w:val="22"/>
        </w:rPr>
        <w:t>s</w:t>
      </w:r>
      <w:r w:rsidRPr="00847622">
        <w:rPr>
          <w:rFonts w:ascii="Calibri" w:eastAsia="Calibri" w:hAnsi="Calibri" w:cs="Calibri"/>
          <w:sz w:val="22"/>
          <w:szCs w:val="22"/>
        </w:rPr>
        <w:t>s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 w:rsidRPr="00847622">
        <w:rPr>
          <w:rFonts w:ascii="Calibri" w:eastAsia="Calibri" w:hAnsi="Calibri" w:cs="Calibri"/>
          <w:spacing w:val="1"/>
          <w:sz w:val="22"/>
          <w:szCs w:val="22"/>
        </w:rPr>
        <w:t>o</w:t>
      </w:r>
      <w:r w:rsidRPr="00847622">
        <w:rPr>
          <w:rFonts w:ascii="Calibri" w:eastAsia="Calibri" w:hAnsi="Calibri" w:cs="Calibri"/>
          <w:sz w:val="22"/>
          <w:szCs w:val="22"/>
        </w:rPr>
        <w:t>f Ch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>i</w:t>
      </w:r>
      <w:r w:rsidRPr="00847622">
        <w:rPr>
          <w:rFonts w:ascii="Calibri" w:eastAsia="Calibri" w:hAnsi="Calibri" w:cs="Calibri"/>
          <w:sz w:val="22"/>
          <w:szCs w:val="22"/>
        </w:rPr>
        <w:t>ld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 w:rsidRPr="00847622">
        <w:rPr>
          <w:rFonts w:ascii="Calibri" w:eastAsia="Calibri" w:hAnsi="Calibri" w:cs="Calibri"/>
          <w:spacing w:val="1"/>
          <w:sz w:val="22"/>
          <w:szCs w:val="22"/>
        </w:rPr>
        <w:t>P</w:t>
      </w:r>
      <w:r w:rsidRPr="00847622">
        <w:rPr>
          <w:rFonts w:ascii="Calibri" w:eastAsia="Calibri" w:hAnsi="Calibri" w:cs="Calibri"/>
          <w:sz w:val="22"/>
          <w:szCs w:val="22"/>
        </w:rPr>
        <w:t>r</w:t>
      </w:r>
      <w:r w:rsidRPr="00847622">
        <w:rPr>
          <w:rFonts w:ascii="Calibri" w:eastAsia="Calibri" w:hAnsi="Calibri" w:cs="Calibri"/>
          <w:spacing w:val="1"/>
          <w:sz w:val="22"/>
          <w:szCs w:val="22"/>
        </w:rPr>
        <w:t>o</w:t>
      </w:r>
      <w:r w:rsidRPr="00847622">
        <w:rPr>
          <w:rFonts w:ascii="Calibri" w:eastAsia="Calibri" w:hAnsi="Calibri" w:cs="Calibri"/>
          <w:sz w:val="22"/>
          <w:szCs w:val="22"/>
        </w:rPr>
        <w:t>t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>e</w:t>
      </w:r>
      <w:r w:rsidRPr="00847622">
        <w:rPr>
          <w:rFonts w:ascii="Calibri" w:eastAsia="Calibri" w:hAnsi="Calibri" w:cs="Calibri"/>
          <w:spacing w:val="1"/>
          <w:sz w:val="22"/>
          <w:szCs w:val="22"/>
        </w:rPr>
        <w:t>c</w:t>
      </w:r>
      <w:r w:rsidRPr="00847622">
        <w:rPr>
          <w:rFonts w:ascii="Calibri" w:eastAsia="Calibri" w:hAnsi="Calibri" w:cs="Calibri"/>
          <w:sz w:val="22"/>
          <w:szCs w:val="22"/>
        </w:rPr>
        <w:t>t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>i</w:t>
      </w:r>
      <w:r w:rsidRPr="00847622">
        <w:rPr>
          <w:rFonts w:ascii="Calibri" w:eastAsia="Calibri" w:hAnsi="Calibri" w:cs="Calibri"/>
          <w:spacing w:val="1"/>
          <w:sz w:val="22"/>
          <w:szCs w:val="22"/>
        </w:rPr>
        <w:t>o</w:t>
      </w:r>
      <w:r w:rsidRPr="00847622">
        <w:rPr>
          <w:rFonts w:ascii="Calibri" w:eastAsia="Calibri" w:hAnsi="Calibri" w:cs="Calibri"/>
          <w:sz w:val="22"/>
          <w:szCs w:val="22"/>
        </w:rPr>
        <w:t>n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 w:rsidRPr="00847622">
        <w:rPr>
          <w:rFonts w:ascii="Calibri" w:eastAsia="Calibri" w:hAnsi="Calibri" w:cs="Calibri"/>
          <w:sz w:val="22"/>
          <w:szCs w:val="22"/>
        </w:rPr>
        <w:t>i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>s</w:t>
      </w:r>
      <w:r w:rsidRPr="00847622">
        <w:rPr>
          <w:rFonts w:ascii="Calibri" w:eastAsia="Calibri" w:hAnsi="Calibri" w:cs="Calibri"/>
          <w:spacing w:val="4"/>
          <w:sz w:val="22"/>
          <w:szCs w:val="22"/>
        </w:rPr>
        <w:t>s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>ues</w:t>
      </w:r>
      <w:r w:rsidRPr="00847622">
        <w:rPr>
          <w:rFonts w:ascii="Calibri" w:eastAsia="Calibri" w:hAnsi="Calibri" w:cs="Calibri"/>
          <w:sz w:val="22"/>
          <w:szCs w:val="22"/>
        </w:rPr>
        <w:t>.</w:t>
      </w:r>
    </w:p>
    <w:p w14:paraId="3EC4C0B5" w14:textId="77777777" w:rsidR="005134FA" w:rsidRPr="00847622" w:rsidRDefault="003D09CD">
      <w:pPr>
        <w:spacing w:before="36"/>
        <w:ind w:left="217"/>
        <w:rPr>
          <w:rFonts w:ascii="Calibri" w:eastAsia="Calibri" w:hAnsi="Calibri" w:cs="Calibri"/>
          <w:sz w:val="22"/>
          <w:szCs w:val="22"/>
        </w:rPr>
      </w:pPr>
      <w:r w:rsidRPr="00847622">
        <w:rPr>
          <w:rFonts w:ascii="Segoe MDL2 Assets" w:eastAsia="Segoe MDL2 Assets" w:hAnsi="Segoe MDL2 Assets" w:cs="Segoe MDL2 Assets"/>
          <w:w w:val="46"/>
          <w:sz w:val="22"/>
          <w:szCs w:val="22"/>
        </w:rPr>
        <w:t xml:space="preserve">           </w:t>
      </w:r>
      <w:r w:rsidRPr="00847622">
        <w:rPr>
          <w:rFonts w:ascii="Segoe MDL2 Assets" w:eastAsia="Segoe MDL2 Assets" w:hAnsi="Segoe MDL2 Assets" w:cs="Segoe MDL2 Assets"/>
          <w:spacing w:val="7"/>
          <w:w w:val="46"/>
          <w:sz w:val="22"/>
          <w:szCs w:val="22"/>
        </w:rPr>
        <w:t xml:space="preserve"> </w:t>
      </w:r>
      <w:r w:rsidRPr="00847622">
        <w:rPr>
          <w:rFonts w:ascii="Calibri" w:eastAsia="Calibri" w:hAnsi="Calibri" w:cs="Calibri"/>
          <w:sz w:val="22"/>
          <w:szCs w:val="22"/>
        </w:rPr>
        <w:t>Willi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>n</w:t>
      </w:r>
      <w:r w:rsidRPr="00847622">
        <w:rPr>
          <w:rFonts w:ascii="Calibri" w:eastAsia="Calibri" w:hAnsi="Calibri" w:cs="Calibri"/>
          <w:sz w:val="22"/>
          <w:szCs w:val="22"/>
        </w:rPr>
        <w:t>g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 w:rsidRPr="00847622">
        <w:rPr>
          <w:rFonts w:ascii="Calibri" w:eastAsia="Calibri" w:hAnsi="Calibri" w:cs="Calibri"/>
          <w:sz w:val="22"/>
          <w:szCs w:val="22"/>
        </w:rPr>
        <w:t>to</w:t>
      </w:r>
      <w:r w:rsidRPr="00847622"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>p</w:t>
      </w:r>
      <w:r w:rsidRPr="00847622">
        <w:rPr>
          <w:rFonts w:ascii="Calibri" w:eastAsia="Calibri" w:hAnsi="Calibri" w:cs="Calibri"/>
          <w:sz w:val="22"/>
          <w:szCs w:val="22"/>
        </w:rPr>
        <w:t>ar</w:t>
      </w:r>
      <w:r w:rsidRPr="00847622">
        <w:rPr>
          <w:rFonts w:ascii="Calibri" w:eastAsia="Calibri" w:hAnsi="Calibri" w:cs="Calibri"/>
          <w:spacing w:val="2"/>
          <w:sz w:val="22"/>
          <w:szCs w:val="22"/>
        </w:rPr>
        <w:t>t</w:t>
      </w:r>
      <w:r w:rsidRPr="00847622">
        <w:rPr>
          <w:rFonts w:ascii="Calibri" w:eastAsia="Calibri" w:hAnsi="Calibri" w:cs="Calibri"/>
          <w:sz w:val="22"/>
          <w:szCs w:val="22"/>
        </w:rPr>
        <w:t>i</w:t>
      </w:r>
      <w:r w:rsidRPr="00847622">
        <w:rPr>
          <w:rFonts w:ascii="Calibri" w:eastAsia="Calibri" w:hAnsi="Calibri" w:cs="Calibri"/>
          <w:spacing w:val="1"/>
          <w:sz w:val="22"/>
          <w:szCs w:val="22"/>
        </w:rPr>
        <w:t>c</w:t>
      </w:r>
      <w:r w:rsidRPr="00847622">
        <w:rPr>
          <w:rFonts w:ascii="Calibri" w:eastAsia="Calibri" w:hAnsi="Calibri" w:cs="Calibri"/>
          <w:sz w:val="22"/>
          <w:szCs w:val="22"/>
        </w:rPr>
        <w:t>i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>p</w:t>
      </w:r>
      <w:r w:rsidRPr="00847622">
        <w:rPr>
          <w:rFonts w:ascii="Calibri" w:eastAsia="Calibri" w:hAnsi="Calibri" w:cs="Calibri"/>
          <w:sz w:val="22"/>
          <w:szCs w:val="22"/>
        </w:rPr>
        <w:t>ate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 w:rsidRPr="00847622">
        <w:rPr>
          <w:rFonts w:ascii="Calibri" w:eastAsia="Calibri" w:hAnsi="Calibri" w:cs="Calibri"/>
          <w:spacing w:val="3"/>
          <w:sz w:val="22"/>
          <w:szCs w:val="22"/>
        </w:rPr>
        <w:t>f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>u</w:t>
      </w:r>
      <w:r w:rsidRPr="00847622">
        <w:rPr>
          <w:rFonts w:ascii="Calibri" w:eastAsia="Calibri" w:hAnsi="Calibri" w:cs="Calibri"/>
          <w:sz w:val="22"/>
          <w:szCs w:val="22"/>
        </w:rPr>
        <w:t>lly a</w:t>
      </w:r>
      <w:r w:rsidRPr="00847622">
        <w:rPr>
          <w:rFonts w:ascii="Calibri" w:eastAsia="Calibri" w:hAnsi="Calibri" w:cs="Calibri"/>
          <w:spacing w:val="2"/>
          <w:sz w:val="22"/>
          <w:szCs w:val="22"/>
        </w:rPr>
        <w:t>n</w:t>
      </w:r>
      <w:r w:rsidRPr="00847622">
        <w:rPr>
          <w:rFonts w:ascii="Calibri" w:eastAsia="Calibri" w:hAnsi="Calibri" w:cs="Calibri"/>
          <w:sz w:val="22"/>
          <w:szCs w:val="22"/>
        </w:rPr>
        <w:t>d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 xml:space="preserve"> s</w:t>
      </w:r>
      <w:r w:rsidRPr="00847622">
        <w:rPr>
          <w:rFonts w:ascii="Calibri" w:eastAsia="Calibri" w:hAnsi="Calibri" w:cs="Calibri"/>
          <w:spacing w:val="1"/>
          <w:sz w:val="22"/>
          <w:szCs w:val="22"/>
        </w:rPr>
        <w:t>h</w:t>
      </w:r>
      <w:r w:rsidRPr="00847622">
        <w:rPr>
          <w:rFonts w:ascii="Calibri" w:eastAsia="Calibri" w:hAnsi="Calibri" w:cs="Calibri"/>
          <w:sz w:val="22"/>
          <w:szCs w:val="22"/>
        </w:rPr>
        <w:t>are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 w:rsidRPr="00847622">
        <w:rPr>
          <w:rFonts w:ascii="Calibri" w:eastAsia="Calibri" w:hAnsi="Calibri" w:cs="Calibri"/>
          <w:sz w:val="22"/>
          <w:szCs w:val="22"/>
        </w:rPr>
        <w:t>r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>e</w:t>
      </w:r>
      <w:r w:rsidRPr="00847622">
        <w:rPr>
          <w:rFonts w:ascii="Calibri" w:eastAsia="Calibri" w:hAnsi="Calibri" w:cs="Calibri"/>
          <w:spacing w:val="1"/>
          <w:sz w:val="22"/>
          <w:szCs w:val="22"/>
        </w:rPr>
        <w:t>s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>p</w:t>
      </w:r>
      <w:r w:rsidRPr="00847622">
        <w:rPr>
          <w:rFonts w:ascii="Calibri" w:eastAsia="Calibri" w:hAnsi="Calibri" w:cs="Calibri"/>
          <w:spacing w:val="1"/>
          <w:sz w:val="22"/>
          <w:szCs w:val="22"/>
        </w:rPr>
        <w:t>o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>ns</w:t>
      </w:r>
      <w:r w:rsidRPr="00847622">
        <w:rPr>
          <w:rFonts w:ascii="Calibri" w:eastAsia="Calibri" w:hAnsi="Calibri" w:cs="Calibri"/>
          <w:sz w:val="22"/>
          <w:szCs w:val="22"/>
        </w:rPr>
        <w:t>i</w:t>
      </w:r>
      <w:r w:rsidRPr="00847622">
        <w:rPr>
          <w:rFonts w:ascii="Calibri" w:eastAsia="Calibri" w:hAnsi="Calibri" w:cs="Calibri"/>
          <w:spacing w:val="1"/>
          <w:sz w:val="22"/>
          <w:szCs w:val="22"/>
        </w:rPr>
        <w:t>b</w:t>
      </w:r>
      <w:r w:rsidRPr="00847622">
        <w:rPr>
          <w:rFonts w:ascii="Calibri" w:eastAsia="Calibri" w:hAnsi="Calibri" w:cs="Calibri"/>
          <w:sz w:val="22"/>
          <w:szCs w:val="22"/>
        </w:rPr>
        <w:t xml:space="preserve">ility </w:t>
      </w:r>
      <w:r w:rsidRPr="00847622">
        <w:rPr>
          <w:rFonts w:ascii="Calibri" w:eastAsia="Calibri" w:hAnsi="Calibri" w:cs="Calibri"/>
          <w:spacing w:val="1"/>
          <w:sz w:val="22"/>
          <w:szCs w:val="22"/>
        </w:rPr>
        <w:t>w</w:t>
      </w:r>
      <w:r w:rsidRPr="00847622">
        <w:rPr>
          <w:rFonts w:ascii="Calibri" w:eastAsia="Calibri" w:hAnsi="Calibri" w:cs="Calibri"/>
          <w:sz w:val="22"/>
          <w:szCs w:val="22"/>
        </w:rPr>
        <w:t>i</w:t>
      </w:r>
      <w:r w:rsidRPr="00847622">
        <w:rPr>
          <w:rFonts w:ascii="Calibri" w:eastAsia="Calibri" w:hAnsi="Calibri" w:cs="Calibri"/>
          <w:spacing w:val="2"/>
          <w:sz w:val="22"/>
          <w:szCs w:val="22"/>
        </w:rPr>
        <w:t>t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>h</w:t>
      </w:r>
      <w:r w:rsidRPr="00847622">
        <w:rPr>
          <w:rFonts w:ascii="Calibri" w:eastAsia="Calibri" w:hAnsi="Calibri" w:cs="Calibri"/>
          <w:sz w:val="22"/>
          <w:szCs w:val="22"/>
        </w:rPr>
        <w:t>in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 w:rsidRPr="00847622">
        <w:rPr>
          <w:rFonts w:ascii="Calibri" w:eastAsia="Calibri" w:hAnsi="Calibri" w:cs="Calibri"/>
          <w:sz w:val="22"/>
          <w:szCs w:val="22"/>
        </w:rPr>
        <w:t xml:space="preserve">a </w:t>
      </w:r>
      <w:r w:rsidRPr="00847622">
        <w:rPr>
          <w:rFonts w:ascii="Calibri" w:eastAsia="Calibri" w:hAnsi="Calibri" w:cs="Calibri"/>
          <w:spacing w:val="1"/>
          <w:sz w:val="22"/>
          <w:szCs w:val="22"/>
        </w:rPr>
        <w:t>c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>u</w:t>
      </w:r>
      <w:r w:rsidRPr="00847622">
        <w:rPr>
          <w:rFonts w:ascii="Calibri" w:eastAsia="Calibri" w:hAnsi="Calibri" w:cs="Calibri"/>
          <w:sz w:val="22"/>
          <w:szCs w:val="22"/>
        </w:rPr>
        <w:t>r</w:t>
      </w:r>
      <w:r w:rsidRPr="00847622">
        <w:rPr>
          <w:rFonts w:ascii="Calibri" w:eastAsia="Calibri" w:hAnsi="Calibri" w:cs="Calibri"/>
          <w:spacing w:val="2"/>
          <w:sz w:val="22"/>
          <w:szCs w:val="22"/>
        </w:rPr>
        <w:t>r</w:t>
      </w:r>
      <w:r w:rsidRPr="00847622">
        <w:rPr>
          <w:rFonts w:ascii="Calibri" w:eastAsia="Calibri" w:hAnsi="Calibri" w:cs="Calibri"/>
          <w:sz w:val="22"/>
          <w:szCs w:val="22"/>
        </w:rPr>
        <w:t>i</w:t>
      </w:r>
      <w:r w:rsidRPr="00847622">
        <w:rPr>
          <w:rFonts w:ascii="Calibri" w:eastAsia="Calibri" w:hAnsi="Calibri" w:cs="Calibri"/>
          <w:spacing w:val="1"/>
          <w:sz w:val="22"/>
          <w:szCs w:val="22"/>
        </w:rPr>
        <w:t>cu</w:t>
      </w:r>
      <w:r w:rsidRPr="00847622">
        <w:rPr>
          <w:rFonts w:ascii="Calibri" w:eastAsia="Calibri" w:hAnsi="Calibri" w:cs="Calibri"/>
          <w:sz w:val="22"/>
          <w:szCs w:val="22"/>
        </w:rPr>
        <w:t>l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>u</w:t>
      </w:r>
      <w:r w:rsidRPr="00847622">
        <w:rPr>
          <w:rFonts w:ascii="Calibri" w:eastAsia="Calibri" w:hAnsi="Calibri" w:cs="Calibri"/>
          <w:sz w:val="22"/>
          <w:szCs w:val="22"/>
        </w:rPr>
        <w:t>m t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>e</w:t>
      </w:r>
      <w:r w:rsidRPr="00847622">
        <w:rPr>
          <w:rFonts w:ascii="Calibri" w:eastAsia="Calibri" w:hAnsi="Calibri" w:cs="Calibri"/>
          <w:sz w:val="22"/>
          <w:szCs w:val="22"/>
        </w:rPr>
        <w:t>a</w:t>
      </w:r>
      <w:r w:rsidRPr="00847622">
        <w:rPr>
          <w:rFonts w:ascii="Calibri" w:eastAsia="Calibri" w:hAnsi="Calibri" w:cs="Calibri"/>
          <w:spacing w:val="3"/>
          <w:sz w:val="22"/>
          <w:szCs w:val="22"/>
        </w:rPr>
        <w:t>m</w:t>
      </w:r>
      <w:r w:rsidRPr="00847622">
        <w:rPr>
          <w:rFonts w:ascii="Calibri" w:eastAsia="Calibri" w:hAnsi="Calibri" w:cs="Calibri"/>
          <w:sz w:val="22"/>
          <w:szCs w:val="22"/>
        </w:rPr>
        <w:t>.</w:t>
      </w:r>
    </w:p>
    <w:p w14:paraId="1D21BB78" w14:textId="77777777" w:rsidR="005134FA" w:rsidRPr="00847622" w:rsidRDefault="005134FA">
      <w:pPr>
        <w:spacing w:before="10" w:line="100" w:lineRule="exact"/>
        <w:rPr>
          <w:sz w:val="22"/>
          <w:szCs w:val="22"/>
        </w:rPr>
      </w:pPr>
    </w:p>
    <w:p w14:paraId="3221AAA9" w14:textId="77777777" w:rsidR="005134FA" w:rsidRPr="00847622" w:rsidRDefault="005134FA">
      <w:pPr>
        <w:spacing w:line="200" w:lineRule="exact"/>
        <w:rPr>
          <w:sz w:val="22"/>
          <w:szCs w:val="22"/>
        </w:rPr>
      </w:pPr>
    </w:p>
    <w:p w14:paraId="509CD47C" w14:textId="77777777" w:rsidR="005134FA" w:rsidRPr="00847622" w:rsidRDefault="003D09CD">
      <w:pPr>
        <w:spacing w:before="20"/>
        <w:ind w:left="193"/>
        <w:rPr>
          <w:rFonts w:ascii="Calibri" w:eastAsia="Calibri" w:hAnsi="Calibri" w:cs="Calibri"/>
          <w:sz w:val="22"/>
          <w:szCs w:val="22"/>
        </w:rPr>
      </w:pPr>
      <w:r w:rsidRPr="00847622">
        <w:rPr>
          <w:rFonts w:ascii="Calibri" w:eastAsia="Calibri" w:hAnsi="Calibri" w:cs="Calibri"/>
          <w:b/>
          <w:sz w:val="22"/>
          <w:szCs w:val="22"/>
        </w:rPr>
        <w:t>P</w:t>
      </w:r>
      <w:r w:rsidRPr="00847622">
        <w:rPr>
          <w:rFonts w:ascii="Calibri" w:eastAsia="Calibri" w:hAnsi="Calibri" w:cs="Calibri"/>
          <w:b/>
          <w:spacing w:val="1"/>
          <w:sz w:val="22"/>
          <w:szCs w:val="22"/>
        </w:rPr>
        <w:t>er</w:t>
      </w:r>
      <w:r w:rsidRPr="00847622">
        <w:rPr>
          <w:rFonts w:ascii="Calibri" w:eastAsia="Calibri" w:hAnsi="Calibri" w:cs="Calibri"/>
          <w:b/>
          <w:sz w:val="22"/>
          <w:szCs w:val="22"/>
        </w:rPr>
        <w:t>s</w:t>
      </w:r>
      <w:r w:rsidRPr="00847622">
        <w:rPr>
          <w:rFonts w:ascii="Calibri" w:eastAsia="Calibri" w:hAnsi="Calibri" w:cs="Calibri"/>
          <w:b/>
          <w:spacing w:val="-1"/>
          <w:sz w:val="22"/>
          <w:szCs w:val="22"/>
        </w:rPr>
        <w:t>on</w:t>
      </w:r>
      <w:r w:rsidRPr="00847622">
        <w:rPr>
          <w:rFonts w:ascii="Calibri" w:eastAsia="Calibri" w:hAnsi="Calibri" w:cs="Calibri"/>
          <w:b/>
          <w:sz w:val="22"/>
          <w:szCs w:val="22"/>
        </w:rPr>
        <w:t>al sk</w:t>
      </w:r>
      <w:r w:rsidRPr="00847622">
        <w:rPr>
          <w:rFonts w:ascii="Calibri" w:eastAsia="Calibri" w:hAnsi="Calibri" w:cs="Calibri"/>
          <w:b/>
          <w:spacing w:val="-1"/>
          <w:sz w:val="22"/>
          <w:szCs w:val="22"/>
        </w:rPr>
        <w:t>ill</w:t>
      </w:r>
      <w:r w:rsidRPr="00847622">
        <w:rPr>
          <w:rFonts w:ascii="Calibri" w:eastAsia="Calibri" w:hAnsi="Calibri" w:cs="Calibri"/>
          <w:b/>
          <w:sz w:val="22"/>
          <w:szCs w:val="22"/>
        </w:rPr>
        <w:t>s</w:t>
      </w:r>
    </w:p>
    <w:p w14:paraId="2B9070A4" w14:textId="77777777" w:rsidR="005134FA" w:rsidRPr="00847622" w:rsidRDefault="005134FA">
      <w:pPr>
        <w:spacing w:before="2" w:line="140" w:lineRule="exact"/>
        <w:rPr>
          <w:sz w:val="22"/>
          <w:szCs w:val="22"/>
        </w:rPr>
      </w:pPr>
    </w:p>
    <w:p w14:paraId="5F3E0404" w14:textId="77777777" w:rsidR="005134FA" w:rsidRPr="00847622" w:rsidRDefault="003D09CD">
      <w:pPr>
        <w:ind w:left="188"/>
        <w:rPr>
          <w:rFonts w:ascii="Calibri" w:eastAsia="Calibri" w:hAnsi="Calibri" w:cs="Calibri"/>
          <w:sz w:val="22"/>
          <w:szCs w:val="22"/>
        </w:rPr>
      </w:pPr>
      <w:r w:rsidRPr="00847622">
        <w:rPr>
          <w:rFonts w:ascii="Segoe MDL2 Assets" w:eastAsia="Segoe MDL2 Assets" w:hAnsi="Segoe MDL2 Assets" w:cs="Segoe MDL2 Assets"/>
          <w:w w:val="46"/>
          <w:sz w:val="22"/>
          <w:szCs w:val="22"/>
        </w:rPr>
        <w:t xml:space="preserve">           </w:t>
      </w:r>
      <w:r w:rsidRPr="00847622">
        <w:rPr>
          <w:rFonts w:ascii="Segoe MDL2 Assets" w:eastAsia="Segoe MDL2 Assets" w:hAnsi="Segoe MDL2 Assets" w:cs="Segoe MDL2 Assets"/>
          <w:spacing w:val="7"/>
          <w:w w:val="46"/>
          <w:sz w:val="22"/>
          <w:szCs w:val="22"/>
        </w:rPr>
        <w:t xml:space="preserve"> 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>Ab</w:t>
      </w:r>
      <w:r w:rsidRPr="00847622">
        <w:rPr>
          <w:rFonts w:ascii="Calibri" w:eastAsia="Calibri" w:hAnsi="Calibri" w:cs="Calibri"/>
          <w:sz w:val="22"/>
          <w:szCs w:val="22"/>
        </w:rPr>
        <w:t>le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 w:rsidRPr="00847622">
        <w:rPr>
          <w:rFonts w:ascii="Calibri" w:eastAsia="Calibri" w:hAnsi="Calibri" w:cs="Calibri"/>
          <w:sz w:val="22"/>
          <w:szCs w:val="22"/>
        </w:rPr>
        <w:t>to</w:t>
      </w:r>
      <w:r w:rsidRPr="00847622">
        <w:rPr>
          <w:rFonts w:ascii="Calibri" w:eastAsia="Calibri" w:hAnsi="Calibri" w:cs="Calibri"/>
          <w:spacing w:val="1"/>
          <w:sz w:val="22"/>
          <w:szCs w:val="22"/>
        </w:rPr>
        <w:t xml:space="preserve"> co</w:t>
      </w:r>
      <w:r w:rsidRPr="00847622">
        <w:rPr>
          <w:rFonts w:ascii="Calibri" w:eastAsia="Calibri" w:hAnsi="Calibri" w:cs="Calibri"/>
          <w:sz w:val="22"/>
          <w:szCs w:val="22"/>
        </w:rPr>
        <w:t>mm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>un</w:t>
      </w:r>
      <w:r w:rsidRPr="00847622">
        <w:rPr>
          <w:rFonts w:ascii="Calibri" w:eastAsia="Calibri" w:hAnsi="Calibri" w:cs="Calibri"/>
          <w:sz w:val="22"/>
          <w:szCs w:val="22"/>
        </w:rPr>
        <w:t>i</w:t>
      </w:r>
      <w:r w:rsidRPr="00847622">
        <w:rPr>
          <w:rFonts w:ascii="Calibri" w:eastAsia="Calibri" w:hAnsi="Calibri" w:cs="Calibri"/>
          <w:spacing w:val="1"/>
          <w:sz w:val="22"/>
          <w:szCs w:val="22"/>
        </w:rPr>
        <w:t>c</w:t>
      </w:r>
      <w:r w:rsidRPr="00847622">
        <w:rPr>
          <w:rFonts w:ascii="Calibri" w:eastAsia="Calibri" w:hAnsi="Calibri" w:cs="Calibri"/>
          <w:sz w:val="22"/>
          <w:szCs w:val="22"/>
        </w:rPr>
        <w:t>ate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 w:rsidRPr="00847622">
        <w:rPr>
          <w:rFonts w:ascii="Calibri" w:eastAsia="Calibri" w:hAnsi="Calibri" w:cs="Calibri"/>
          <w:spacing w:val="1"/>
          <w:sz w:val="22"/>
          <w:szCs w:val="22"/>
        </w:rPr>
        <w:t>c</w:t>
      </w:r>
      <w:r w:rsidRPr="00847622">
        <w:rPr>
          <w:rFonts w:ascii="Calibri" w:eastAsia="Calibri" w:hAnsi="Calibri" w:cs="Calibri"/>
          <w:sz w:val="22"/>
          <w:szCs w:val="22"/>
        </w:rPr>
        <w:t>l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>e</w:t>
      </w:r>
      <w:r w:rsidRPr="00847622">
        <w:rPr>
          <w:rFonts w:ascii="Calibri" w:eastAsia="Calibri" w:hAnsi="Calibri" w:cs="Calibri"/>
          <w:sz w:val="22"/>
          <w:szCs w:val="22"/>
        </w:rPr>
        <w:t>a</w:t>
      </w:r>
      <w:r w:rsidRPr="00847622">
        <w:rPr>
          <w:rFonts w:ascii="Calibri" w:eastAsia="Calibri" w:hAnsi="Calibri" w:cs="Calibri"/>
          <w:spacing w:val="2"/>
          <w:sz w:val="22"/>
          <w:szCs w:val="22"/>
        </w:rPr>
        <w:t>r</w:t>
      </w:r>
      <w:r w:rsidRPr="00847622">
        <w:rPr>
          <w:rFonts w:ascii="Calibri" w:eastAsia="Calibri" w:hAnsi="Calibri" w:cs="Calibri"/>
          <w:sz w:val="22"/>
          <w:szCs w:val="22"/>
        </w:rPr>
        <w:t>ly and</w:t>
      </w:r>
      <w:r w:rsidRPr="00847622"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>e</w:t>
      </w:r>
      <w:r w:rsidRPr="00847622">
        <w:rPr>
          <w:rFonts w:ascii="Calibri" w:eastAsia="Calibri" w:hAnsi="Calibri" w:cs="Calibri"/>
          <w:sz w:val="22"/>
          <w:szCs w:val="22"/>
        </w:rPr>
        <w:t>ff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>e</w:t>
      </w:r>
      <w:r w:rsidRPr="00847622">
        <w:rPr>
          <w:rFonts w:ascii="Calibri" w:eastAsia="Calibri" w:hAnsi="Calibri" w:cs="Calibri"/>
          <w:spacing w:val="1"/>
          <w:sz w:val="22"/>
          <w:szCs w:val="22"/>
        </w:rPr>
        <w:t>c</w:t>
      </w:r>
      <w:r w:rsidRPr="00847622">
        <w:rPr>
          <w:rFonts w:ascii="Calibri" w:eastAsia="Calibri" w:hAnsi="Calibri" w:cs="Calibri"/>
          <w:sz w:val="22"/>
          <w:szCs w:val="22"/>
        </w:rPr>
        <w:t>t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>i</w:t>
      </w:r>
      <w:r w:rsidRPr="00847622">
        <w:rPr>
          <w:rFonts w:ascii="Calibri" w:eastAsia="Calibri" w:hAnsi="Calibri" w:cs="Calibri"/>
          <w:sz w:val="22"/>
          <w:szCs w:val="22"/>
        </w:rPr>
        <w:t>vely</w:t>
      </w:r>
      <w:r w:rsidRPr="00847622">
        <w:rPr>
          <w:rFonts w:ascii="Calibri" w:eastAsia="Calibri" w:hAnsi="Calibri" w:cs="Calibri"/>
          <w:spacing w:val="2"/>
          <w:sz w:val="22"/>
          <w:szCs w:val="22"/>
        </w:rPr>
        <w:t xml:space="preserve"> </w:t>
      </w:r>
      <w:r w:rsidRPr="00847622">
        <w:rPr>
          <w:rFonts w:ascii="Calibri" w:eastAsia="Calibri" w:hAnsi="Calibri" w:cs="Calibri"/>
          <w:spacing w:val="1"/>
          <w:sz w:val="22"/>
          <w:szCs w:val="22"/>
        </w:rPr>
        <w:t>w</w:t>
      </w:r>
      <w:r w:rsidRPr="00847622">
        <w:rPr>
          <w:rFonts w:ascii="Calibri" w:eastAsia="Calibri" w:hAnsi="Calibri" w:cs="Calibri"/>
          <w:sz w:val="22"/>
          <w:szCs w:val="22"/>
        </w:rPr>
        <w:t>ith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 w:rsidRPr="00847622">
        <w:rPr>
          <w:rFonts w:ascii="Calibri" w:eastAsia="Calibri" w:hAnsi="Calibri" w:cs="Calibri"/>
          <w:spacing w:val="2"/>
          <w:sz w:val="22"/>
          <w:szCs w:val="22"/>
        </w:rPr>
        <w:t>s</w:t>
      </w:r>
      <w:r w:rsidRPr="00847622">
        <w:rPr>
          <w:rFonts w:ascii="Calibri" w:eastAsia="Calibri" w:hAnsi="Calibri" w:cs="Calibri"/>
          <w:sz w:val="22"/>
          <w:szCs w:val="22"/>
        </w:rPr>
        <w:t>t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>u</w:t>
      </w:r>
      <w:r w:rsidRPr="00847622">
        <w:rPr>
          <w:rFonts w:ascii="Calibri" w:eastAsia="Calibri" w:hAnsi="Calibri" w:cs="Calibri"/>
          <w:spacing w:val="1"/>
          <w:sz w:val="22"/>
          <w:szCs w:val="22"/>
        </w:rPr>
        <w:t>d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>en</w:t>
      </w:r>
      <w:r w:rsidRPr="00847622">
        <w:rPr>
          <w:rFonts w:ascii="Calibri" w:eastAsia="Calibri" w:hAnsi="Calibri" w:cs="Calibri"/>
          <w:spacing w:val="2"/>
          <w:sz w:val="22"/>
          <w:szCs w:val="22"/>
        </w:rPr>
        <w:t>t</w:t>
      </w:r>
      <w:r w:rsidRPr="00847622">
        <w:rPr>
          <w:rFonts w:ascii="Calibri" w:eastAsia="Calibri" w:hAnsi="Calibri" w:cs="Calibri"/>
          <w:sz w:val="22"/>
          <w:szCs w:val="22"/>
        </w:rPr>
        <w:t>s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 w:rsidRPr="00847622">
        <w:rPr>
          <w:rFonts w:ascii="Calibri" w:eastAsia="Calibri" w:hAnsi="Calibri" w:cs="Calibri"/>
          <w:sz w:val="22"/>
          <w:szCs w:val="22"/>
        </w:rPr>
        <w:t>fr</w:t>
      </w:r>
      <w:r w:rsidRPr="00847622">
        <w:rPr>
          <w:rFonts w:ascii="Calibri" w:eastAsia="Calibri" w:hAnsi="Calibri" w:cs="Calibri"/>
          <w:spacing w:val="1"/>
          <w:sz w:val="22"/>
          <w:szCs w:val="22"/>
        </w:rPr>
        <w:t>o</w:t>
      </w:r>
      <w:r w:rsidRPr="00847622">
        <w:rPr>
          <w:rFonts w:ascii="Calibri" w:eastAsia="Calibri" w:hAnsi="Calibri" w:cs="Calibri"/>
          <w:sz w:val="22"/>
          <w:szCs w:val="22"/>
        </w:rPr>
        <w:t xml:space="preserve">m 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>d</w:t>
      </w:r>
      <w:r w:rsidRPr="00847622">
        <w:rPr>
          <w:rFonts w:ascii="Calibri" w:eastAsia="Calibri" w:hAnsi="Calibri" w:cs="Calibri"/>
          <w:sz w:val="22"/>
          <w:szCs w:val="22"/>
        </w:rPr>
        <w:t>iver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>s</w:t>
      </w:r>
      <w:r w:rsidRPr="00847622">
        <w:rPr>
          <w:rFonts w:ascii="Calibri" w:eastAsia="Calibri" w:hAnsi="Calibri" w:cs="Calibri"/>
          <w:sz w:val="22"/>
          <w:szCs w:val="22"/>
        </w:rPr>
        <w:t>e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 xml:space="preserve"> b</w:t>
      </w:r>
      <w:r w:rsidRPr="00847622">
        <w:rPr>
          <w:rFonts w:ascii="Calibri" w:eastAsia="Calibri" w:hAnsi="Calibri" w:cs="Calibri"/>
          <w:sz w:val="22"/>
          <w:szCs w:val="22"/>
        </w:rPr>
        <w:t>a</w:t>
      </w:r>
      <w:r w:rsidRPr="00847622">
        <w:rPr>
          <w:rFonts w:ascii="Calibri" w:eastAsia="Calibri" w:hAnsi="Calibri" w:cs="Calibri"/>
          <w:spacing w:val="1"/>
          <w:sz w:val="22"/>
          <w:szCs w:val="22"/>
        </w:rPr>
        <w:t>c</w:t>
      </w:r>
      <w:r w:rsidRPr="00847622">
        <w:rPr>
          <w:rFonts w:ascii="Calibri" w:eastAsia="Calibri" w:hAnsi="Calibri" w:cs="Calibri"/>
          <w:spacing w:val="2"/>
          <w:sz w:val="22"/>
          <w:szCs w:val="22"/>
        </w:rPr>
        <w:t>k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>g</w:t>
      </w:r>
      <w:r w:rsidRPr="00847622">
        <w:rPr>
          <w:rFonts w:ascii="Calibri" w:eastAsia="Calibri" w:hAnsi="Calibri" w:cs="Calibri"/>
          <w:sz w:val="22"/>
          <w:szCs w:val="22"/>
        </w:rPr>
        <w:t>r</w:t>
      </w:r>
      <w:r w:rsidRPr="00847622">
        <w:rPr>
          <w:rFonts w:ascii="Calibri" w:eastAsia="Calibri" w:hAnsi="Calibri" w:cs="Calibri"/>
          <w:spacing w:val="1"/>
          <w:sz w:val="22"/>
          <w:szCs w:val="22"/>
        </w:rPr>
        <w:t>o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>un</w:t>
      </w:r>
      <w:r w:rsidRPr="00847622">
        <w:rPr>
          <w:rFonts w:ascii="Calibri" w:eastAsia="Calibri" w:hAnsi="Calibri" w:cs="Calibri"/>
          <w:spacing w:val="1"/>
          <w:sz w:val="22"/>
          <w:szCs w:val="22"/>
        </w:rPr>
        <w:t>ds</w:t>
      </w:r>
      <w:r w:rsidRPr="00847622">
        <w:rPr>
          <w:rFonts w:ascii="Calibri" w:eastAsia="Calibri" w:hAnsi="Calibri" w:cs="Calibri"/>
          <w:sz w:val="22"/>
          <w:szCs w:val="22"/>
        </w:rPr>
        <w:t>.</w:t>
      </w:r>
    </w:p>
    <w:p w14:paraId="692CEF62" w14:textId="77777777" w:rsidR="005134FA" w:rsidRPr="00847622" w:rsidRDefault="003D09CD">
      <w:pPr>
        <w:spacing w:before="36"/>
        <w:ind w:left="188"/>
        <w:rPr>
          <w:rFonts w:ascii="Calibri" w:eastAsia="Calibri" w:hAnsi="Calibri" w:cs="Calibri"/>
          <w:sz w:val="22"/>
          <w:szCs w:val="22"/>
        </w:rPr>
      </w:pPr>
      <w:r w:rsidRPr="00847622">
        <w:rPr>
          <w:rFonts w:ascii="Segoe MDL2 Assets" w:eastAsia="Segoe MDL2 Assets" w:hAnsi="Segoe MDL2 Assets" w:cs="Segoe MDL2 Assets"/>
          <w:w w:val="46"/>
          <w:sz w:val="22"/>
          <w:szCs w:val="22"/>
        </w:rPr>
        <w:t xml:space="preserve">           </w:t>
      </w:r>
      <w:r w:rsidRPr="00847622">
        <w:rPr>
          <w:rFonts w:ascii="Segoe MDL2 Assets" w:eastAsia="Segoe MDL2 Assets" w:hAnsi="Segoe MDL2 Assets" w:cs="Segoe MDL2 Assets"/>
          <w:spacing w:val="7"/>
          <w:w w:val="46"/>
          <w:sz w:val="22"/>
          <w:szCs w:val="22"/>
        </w:rPr>
        <w:t xml:space="preserve"> 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>G</w:t>
      </w:r>
      <w:r w:rsidRPr="00847622">
        <w:rPr>
          <w:rFonts w:ascii="Calibri" w:eastAsia="Calibri" w:hAnsi="Calibri" w:cs="Calibri"/>
          <w:spacing w:val="1"/>
          <w:sz w:val="22"/>
          <w:szCs w:val="22"/>
        </w:rPr>
        <w:t>oo</w:t>
      </w:r>
      <w:r w:rsidRPr="00847622">
        <w:rPr>
          <w:rFonts w:ascii="Calibri" w:eastAsia="Calibri" w:hAnsi="Calibri" w:cs="Calibri"/>
          <w:sz w:val="22"/>
          <w:szCs w:val="22"/>
        </w:rPr>
        <w:t>d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 xml:space="preserve"> pe</w:t>
      </w:r>
      <w:r w:rsidRPr="00847622">
        <w:rPr>
          <w:rFonts w:ascii="Calibri" w:eastAsia="Calibri" w:hAnsi="Calibri" w:cs="Calibri"/>
          <w:sz w:val="22"/>
          <w:szCs w:val="22"/>
        </w:rPr>
        <w:t>r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>s</w:t>
      </w:r>
      <w:r w:rsidRPr="00847622">
        <w:rPr>
          <w:rFonts w:ascii="Calibri" w:eastAsia="Calibri" w:hAnsi="Calibri" w:cs="Calibri"/>
          <w:spacing w:val="1"/>
          <w:sz w:val="22"/>
          <w:szCs w:val="22"/>
        </w:rPr>
        <w:t>o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>n</w:t>
      </w:r>
      <w:r w:rsidRPr="00847622">
        <w:rPr>
          <w:rFonts w:ascii="Calibri" w:eastAsia="Calibri" w:hAnsi="Calibri" w:cs="Calibri"/>
          <w:sz w:val="22"/>
          <w:szCs w:val="22"/>
        </w:rPr>
        <w:t>al a</w:t>
      </w:r>
      <w:r w:rsidRPr="00847622">
        <w:rPr>
          <w:rFonts w:ascii="Calibri" w:eastAsia="Calibri" w:hAnsi="Calibri" w:cs="Calibri"/>
          <w:spacing w:val="1"/>
          <w:sz w:val="22"/>
          <w:szCs w:val="22"/>
        </w:rPr>
        <w:t>n</w:t>
      </w:r>
      <w:r w:rsidRPr="00847622">
        <w:rPr>
          <w:rFonts w:ascii="Calibri" w:eastAsia="Calibri" w:hAnsi="Calibri" w:cs="Calibri"/>
          <w:sz w:val="22"/>
          <w:szCs w:val="22"/>
        </w:rPr>
        <w:t>d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 xml:space="preserve"> s</w:t>
      </w:r>
      <w:r w:rsidRPr="00847622">
        <w:rPr>
          <w:rFonts w:ascii="Calibri" w:eastAsia="Calibri" w:hAnsi="Calibri" w:cs="Calibri"/>
          <w:spacing w:val="1"/>
          <w:sz w:val="22"/>
          <w:szCs w:val="22"/>
        </w:rPr>
        <w:t>oc</w:t>
      </w:r>
      <w:r w:rsidRPr="00847622">
        <w:rPr>
          <w:rFonts w:ascii="Calibri" w:eastAsia="Calibri" w:hAnsi="Calibri" w:cs="Calibri"/>
          <w:sz w:val="22"/>
          <w:szCs w:val="22"/>
        </w:rPr>
        <w:t xml:space="preserve">ial 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>s</w:t>
      </w:r>
      <w:r w:rsidRPr="00847622">
        <w:rPr>
          <w:rFonts w:ascii="Calibri" w:eastAsia="Calibri" w:hAnsi="Calibri" w:cs="Calibri"/>
          <w:sz w:val="22"/>
          <w:szCs w:val="22"/>
        </w:rPr>
        <w:t>k</w:t>
      </w:r>
      <w:r w:rsidRPr="00847622">
        <w:rPr>
          <w:rFonts w:ascii="Calibri" w:eastAsia="Calibri" w:hAnsi="Calibri" w:cs="Calibri"/>
          <w:spacing w:val="1"/>
          <w:sz w:val="22"/>
          <w:szCs w:val="22"/>
        </w:rPr>
        <w:t>i</w:t>
      </w:r>
      <w:r w:rsidRPr="00847622">
        <w:rPr>
          <w:rFonts w:ascii="Calibri" w:eastAsia="Calibri" w:hAnsi="Calibri" w:cs="Calibri"/>
          <w:sz w:val="22"/>
          <w:szCs w:val="22"/>
        </w:rPr>
        <w:t>lls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 w:rsidRPr="00847622">
        <w:rPr>
          <w:rFonts w:ascii="Calibri" w:eastAsia="Calibri" w:hAnsi="Calibri" w:cs="Calibri"/>
          <w:spacing w:val="1"/>
          <w:sz w:val="22"/>
          <w:szCs w:val="22"/>
        </w:rPr>
        <w:t>w</w:t>
      </w:r>
      <w:r w:rsidRPr="00847622">
        <w:rPr>
          <w:rFonts w:ascii="Calibri" w:eastAsia="Calibri" w:hAnsi="Calibri" w:cs="Calibri"/>
          <w:spacing w:val="2"/>
          <w:sz w:val="22"/>
          <w:szCs w:val="22"/>
        </w:rPr>
        <w:t>i</w:t>
      </w:r>
      <w:r w:rsidRPr="00847622">
        <w:rPr>
          <w:rFonts w:ascii="Calibri" w:eastAsia="Calibri" w:hAnsi="Calibri" w:cs="Calibri"/>
          <w:sz w:val="22"/>
          <w:szCs w:val="22"/>
        </w:rPr>
        <w:t>th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 w:rsidRPr="00847622">
        <w:rPr>
          <w:rFonts w:ascii="Calibri" w:eastAsia="Calibri" w:hAnsi="Calibri" w:cs="Calibri"/>
          <w:sz w:val="22"/>
          <w:szCs w:val="22"/>
        </w:rPr>
        <w:t>an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 w:rsidRPr="00847622">
        <w:rPr>
          <w:rFonts w:ascii="Calibri" w:eastAsia="Calibri" w:hAnsi="Calibri" w:cs="Calibri"/>
          <w:sz w:val="22"/>
          <w:szCs w:val="22"/>
        </w:rPr>
        <w:t>a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>b</w:t>
      </w:r>
      <w:r w:rsidRPr="00847622">
        <w:rPr>
          <w:rFonts w:ascii="Calibri" w:eastAsia="Calibri" w:hAnsi="Calibri" w:cs="Calibri"/>
          <w:spacing w:val="2"/>
          <w:sz w:val="22"/>
          <w:szCs w:val="22"/>
        </w:rPr>
        <w:t>i</w:t>
      </w:r>
      <w:r w:rsidRPr="00847622">
        <w:rPr>
          <w:rFonts w:ascii="Calibri" w:eastAsia="Calibri" w:hAnsi="Calibri" w:cs="Calibri"/>
          <w:sz w:val="22"/>
          <w:szCs w:val="22"/>
        </w:rPr>
        <w:t xml:space="preserve">lity to </w:t>
      </w:r>
      <w:r w:rsidRPr="00847622">
        <w:rPr>
          <w:rFonts w:ascii="Calibri" w:eastAsia="Calibri" w:hAnsi="Calibri" w:cs="Calibri"/>
          <w:spacing w:val="1"/>
          <w:sz w:val="22"/>
          <w:szCs w:val="22"/>
        </w:rPr>
        <w:t>wo</w:t>
      </w:r>
      <w:r w:rsidRPr="00847622">
        <w:rPr>
          <w:rFonts w:ascii="Calibri" w:eastAsia="Calibri" w:hAnsi="Calibri" w:cs="Calibri"/>
          <w:sz w:val="22"/>
          <w:szCs w:val="22"/>
        </w:rPr>
        <w:t>rk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 w:rsidRPr="00847622">
        <w:rPr>
          <w:rFonts w:ascii="Calibri" w:eastAsia="Calibri" w:hAnsi="Calibri" w:cs="Calibri"/>
          <w:spacing w:val="1"/>
          <w:sz w:val="22"/>
          <w:szCs w:val="22"/>
        </w:rPr>
        <w:t>w</w:t>
      </w:r>
      <w:r w:rsidRPr="00847622">
        <w:rPr>
          <w:rFonts w:ascii="Calibri" w:eastAsia="Calibri" w:hAnsi="Calibri" w:cs="Calibri"/>
          <w:sz w:val="22"/>
          <w:szCs w:val="22"/>
        </w:rPr>
        <w:t>it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>h</w:t>
      </w:r>
      <w:r w:rsidRPr="00847622">
        <w:rPr>
          <w:rFonts w:ascii="Calibri" w:eastAsia="Calibri" w:hAnsi="Calibri" w:cs="Calibri"/>
          <w:sz w:val="22"/>
          <w:szCs w:val="22"/>
        </w:rPr>
        <w:t>i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>n</w:t>
      </w:r>
      <w:r w:rsidRPr="00847622">
        <w:rPr>
          <w:rFonts w:ascii="Calibri" w:eastAsia="Calibri" w:hAnsi="Calibri" w:cs="Calibri"/>
          <w:sz w:val="22"/>
          <w:szCs w:val="22"/>
        </w:rPr>
        <w:t xml:space="preserve">, 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>bu</w:t>
      </w:r>
      <w:r w:rsidRPr="00847622">
        <w:rPr>
          <w:rFonts w:ascii="Calibri" w:eastAsia="Calibri" w:hAnsi="Calibri" w:cs="Calibri"/>
          <w:sz w:val="22"/>
          <w:szCs w:val="22"/>
        </w:rPr>
        <w:t xml:space="preserve">t </w:t>
      </w:r>
      <w:r w:rsidRPr="00847622">
        <w:rPr>
          <w:rFonts w:ascii="Calibri" w:eastAsia="Calibri" w:hAnsi="Calibri" w:cs="Calibri"/>
          <w:spacing w:val="2"/>
          <w:sz w:val="22"/>
          <w:szCs w:val="22"/>
        </w:rPr>
        <w:t>a</w:t>
      </w:r>
      <w:r w:rsidRPr="00847622">
        <w:rPr>
          <w:rFonts w:ascii="Calibri" w:eastAsia="Calibri" w:hAnsi="Calibri" w:cs="Calibri"/>
          <w:sz w:val="22"/>
          <w:szCs w:val="22"/>
        </w:rPr>
        <w:t>l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>s</w:t>
      </w:r>
      <w:r w:rsidRPr="00847622">
        <w:rPr>
          <w:rFonts w:ascii="Calibri" w:eastAsia="Calibri" w:hAnsi="Calibri" w:cs="Calibri"/>
          <w:sz w:val="22"/>
          <w:szCs w:val="22"/>
        </w:rPr>
        <w:t>o</w:t>
      </w:r>
      <w:r w:rsidRPr="00847622"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 w:rsidRPr="00847622">
        <w:rPr>
          <w:rFonts w:ascii="Calibri" w:eastAsia="Calibri" w:hAnsi="Calibri" w:cs="Calibri"/>
          <w:sz w:val="22"/>
          <w:szCs w:val="22"/>
        </w:rPr>
        <w:t>to</w:t>
      </w:r>
      <w:r w:rsidRPr="00847622"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>ene</w:t>
      </w:r>
      <w:r w:rsidRPr="00847622">
        <w:rPr>
          <w:rFonts w:ascii="Calibri" w:eastAsia="Calibri" w:hAnsi="Calibri" w:cs="Calibri"/>
          <w:sz w:val="22"/>
          <w:szCs w:val="22"/>
        </w:rPr>
        <w:t>r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>g</w:t>
      </w:r>
      <w:r w:rsidRPr="00847622">
        <w:rPr>
          <w:rFonts w:ascii="Calibri" w:eastAsia="Calibri" w:hAnsi="Calibri" w:cs="Calibri"/>
          <w:spacing w:val="2"/>
          <w:sz w:val="22"/>
          <w:szCs w:val="22"/>
        </w:rPr>
        <w:t>i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>s</w:t>
      </w:r>
      <w:r w:rsidRPr="00847622">
        <w:rPr>
          <w:rFonts w:ascii="Calibri" w:eastAsia="Calibri" w:hAnsi="Calibri" w:cs="Calibri"/>
          <w:sz w:val="22"/>
          <w:szCs w:val="22"/>
        </w:rPr>
        <w:t>e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 w:rsidRPr="00847622">
        <w:rPr>
          <w:rFonts w:ascii="Calibri" w:eastAsia="Calibri" w:hAnsi="Calibri" w:cs="Calibri"/>
          <w:sz w:val="22"/>
          <w:szCs w:val="22"/>
        </w:rPr>
        <w:t>an</w:t>
      </w:r>
      <w:r w:rsidRPr="00847622">
        <w:rPr>
          <w:rFonts w:ascii="Calibri" w:eastAsia="Calibri" w:hAnsi="Calibri" w:cs="Calibri"/>
          <w:spacing w:val="2"/>
          <w:sz w:val="22"/>
          <w:szCs w:val="22"/>
        </w:rPr>
        <w:t xml:space="preserve"> 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>ex</w:t>
      </w:r>
      <w:r w:rsidRPr="00847622">
        <w:rPr>
          <w:rFonts w:ascii="Calibri" w:eastAsia="Calibri" w:hAnsi="Calibri" w:cs="Calibri"/>
          <w:spacing w:val="2"/>
          <w:sz w:val="22"/>
          <w:szCs w:val="22"/>
        </w:rPr>
        <w:t>i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>s</w:t>
      </w:r>
      <w:r w:rsidRPr="00847622">
        <w:rPr>
          <w:rFonts w:ascii="Calibri" w:eastAsia="Calibri" w:hAnsi="Calibri" w:cs="Calibri"/>
          <w:sz w:val="22"/>
          <w:szCs w:val="22"/>
        </w:rPr>
        <w:t>t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>i</w:t>
      </w:r>
      <w:r w:rsidRPr="00847622">
        <w:rPr>
          <w:rFonts w:ascii="Calibri" w:eastAsia="Calibri" w:hAnsi="Calibri" w:cs="Calibri"/>
          <w:spacing w:val="1"/>
          <w:sz w:val="22"/>
          <w:szCs w:val="22"/>
        </w:rPr>
        <w:t>n</w:t>
      </w:r>
      <w:r w:rsidRPr="00847622">
        <w:rPr>
          <w:rFonts w:ascii="Calibri" w:eastAsia="Calibri" w:hAnsi="Calibri" w:cs="Calibri"/>
          <w:sz w:val="22"/>
          <w:szCs w:val="22"/>
        </w:rPr>
        <w:t>g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 w:rsidRPr="00847622">
        <w:rPr>
          <w:rFonts w:ascii="Calibri" w:eastAsia="Calibri" w:hAnsi="Calibri" w:cs="Calibri"/>
          <w:sz w:val="22"/>
          <w:szCs w:val="22"/>
        </w:rPr>
        <w:t>t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>e</w:t>
      </w:r>
      <w:r w:rsidRPr="00847622">
        <w:rPr>
          <w:rFonts w:ascii="Calibri" w:eastAsia="Calibri" w:hAnsi="Calibri" w:cs="Calibri"/>
          <w:sz w:val="22"/>
          <w:szCs w:val="22"/>
        </w:rPr>
        <w:t>a</w:t>
      </w:r>
      <w:r w:rsidRPr="00847622">
        <w:rPr>
          <w:rFonts w:ascii="Calibri" w:eastAsia="Calibri" w:hAnsi="Calibri" w:cs="Calibri"/>
          <w:spacing w:val="5"/>
          <w:sz w:val="22"/>
          <w:szCs w:val="22"/>
        </w:rPr>
        <w:t>m</w:t>
      </w:r>
      <w:r w:rsidRPr="00847622">
        <w:rPr>
          <w:rFonts w:ascii="Calibri" w:eastAsia="Calibri" w:hAnsi="Calibri" w:cs="Calibri"/>
          <w:sz w:val="22"/>
          <w:szCs w:val="22"/>
        </w:rPr>
        <w:t>.</w:t>
      </w:r>
    </w:p>
    <w:p w14:paraId="7BE86BF3" w14:textId="77777777" w:rsidR="005134FA" w:rsidRPr="00847622" w:rsidRDefault="003D09CD">
      <w:pPr>
        <w:spacing w:before="36"/>
        <w:ind w:left="188"/>
        <w:rPr>
          <w:rFonts w:ascii="Calibri" w:eastAsia="Calibri" w:hAnsi="Calibri" w:cs="Calibri"/>
          <w:sz w:val="22"/>
          <w:szCs w:val="22"/>
        </w:rPr>
      </w:pPr>
      <w:r w:rsidRPr="00847622">
        <w:rPr>
          <w:rFonts w:ascii="Segoe MDL2 Assets" w:eastAsia="Segoe MDL2 Assets" w:hAnsi="Segoe MDL2 Assets" w:cs="Segoe MDL2 Assets"/>
          <w:w w:val="46"/>
          <w:sz w:val="22"/>
          <w:szCs w:val="22"/>
        </w:rPr>
        <w:t xml:space="preserve">           </w:t>
      </w:r>
      <w:r w:rsidRPr="00847622">
        <w:rPr>
          <w:rFonts w:ascii="Segoe MDL2 Assets" w:eastAsia="Segoe MDL2 Assets" w:hAnsi="Segoe MDL2 Assets" w:cs="Segoe MDL2 Assets"/>
          <w:spacing w:val="7"/>
          <w:w w:val="46"/>
          <w:sz w:val="22"/>
          <w:szCs w:val="22"/>
        </w:rPr>
        <w:t xml:space="preserve"> 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>F</w:t>
      </w:r>
      <w:r w:rsidRPr="00847622">
        <w:rPr>
          <w:rFonts w:ascii="Calibri" w:eastAsia="Calibri" w:hAnsi="Calibri" w:cs="Calibri"/>
          <w:spacing w:val="1"/>
          <w:sz w:val="22"/>
          <w:szCs w:val="22"/>
        </w:rPr>
        <w:t>o</w:t>
      </w:r>
      <w:r w:rsidRPr="00847622">
        <w:rPr>
          <w:rFonts w:ascii="Calibri" w:eastAsia="Calibri" w:hAnsi="Calibri" w:cs="Calibri"/>
          <w:sz w:val="22"/>
          <w:szCs w:val="22"/>
        </w:rPr>
        <w:t>rw</w:t>
      </w:r>
      <w:r w:rsidRPr="00847622">
        <w:rPr>
          <w:rFonts w:ascii="Calibri" w:eastAsia="Calibri" w:hAnsi="Calibri" w:cs="Calibri"/>
          <w:spacing w:val="1"/>
          <w:sz w:val="22"/>
          <w:szCs w:val="22"/>
        </w:rPr>
        <w:t>a</w:t>
      </w:r>
      <w:r w:rsidRPr="00847622">
        <w:rPr>
          <w:rFonts w:ascii="Calibri" w:eastAsia="Calibri" w:hAnsi="Calibri" w:cs="Calibri"/>
          <w:sz w:val="22"/>
          <w:szCs w:val="22"/>
        </w:rPr>
        <w:t>rd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 w:rsidRPr="00847622">
        <w:rPr>
          <w:rFonts w:ascii="Calibri" w:eastAsia="Calibri" w:hAnsi="Calibri" w:cs="Calibri"/>
          <w:sz w:val="22"/>
          <w:szCs w:val="22"/>
        </w:rPr>
        <w:t>t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>h</w:t>
      </w:r>
      <w:r w:rsidRPr="00847622">
        <w:rPr>
          <w:rFonts w:ascii="Calibri" w:eastAsia="Calibri" w:hAnsi="Calibri" w:cs="Calibri"/>
          <w:sz w:val="22"/>
          <w:szCs w:val="22"/>
        </w:rPr>
        <w:t>i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>n</w:t>
      </w:r>
      <w:r w:rsidRPr="00847622">
        <w:rPr>
          <w:rFonts w:ascii="Calibri" w:eastAsia="Calibri" w:hAnsi="Calibri" w:cs="Calibri"/>
          <w:spacing w:val="2"/>
          <w:sz w:val="22"/>
          <w:szCs w:val="22"/>
        </w:rPr>
        <w:t>k</w:t>
      </w:r>
      <w:r w:rsidRPr="00847622">
        <w:rPr>
          <w:rFonts w:ascii="Calibri" w:eastAsia="Calibri" w:hAnsi="Calibri" w:cs="Calibri"/>
          <w:sz w:val="22"/>
          <w:szCs w:val="22"/>
        </w:rPr>
        <w:t>i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>n</w:t>
      </w:r>
      <w:r w:rsidRPr="00847622">
        <w:rPr>
          <w:rFonts w:ascii="Calibri" w:eastAsia="Calibri" w:hAnsi="Calibri" w:cs="Calibri"/>
          <w:sz w:val="22"/>
          <w:szCs w:val="22"/>
        </w:rPr>
        <w:t>g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 w:rsidRPr="00847622">
        <w:rPr>
          <w:rFonts w:ascii="Calibri" w:eastAsia="Calibri" w:hAnsi="Calibri" w:cs="Calibri"/>
          <w:spacing w:val="3"/>
          <w:sz w:val="22"/>
          <w:szCs w:val="22"/>
        </w:rPr>
        <w:t>a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>n</w:t>
      </w:r>
      <w:r w:rsidRPr="00847622">
        <w:rPr>
          <w:rFonts w:ascii="Calibri" w:eastAsia="Calibri" w:hAnsi="Calibri" w:cs="Calibri"/>
          <w:sz w:val="22"/>
          <w:szCs w:val="22"/>
        </w:rPr>
        <w:t>d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 w:rsidRPr="00847622">
        <w:rPr>
          <w:rFonts w:ascii="Calibri" w:eastAsia="Calibri" w:hAnsi="Calibri" w:cs="Calibri"/>
          <w:sz w:val="22"/>
          <w:szCs w:val="22"/>
        </w:rPr>
        <w:t>a</w:t>
      </w:r>
      <w:r w:rsidRPr="00847622">
        <w:rPr>
          <w:rFonts w:ascii="Calibri" w:eastAsia="Calibri" w:hAnsi="Calibri" w:cs="Calibri"/>
          <w:spacing w:val="2"/>
          <w:sz w:val="22"/>
          <w:szCs w:val="22"/>
        </w:rPr>
        <w:t>b</w:t>
      </w:r>
      <w:r w:rsidRPr="00847622">
        <w:rPr>
          <w:rFonts w:ascii="Calibri" w:eastAsia="Calibri" w:hAnsi="Calibri" w:cs="Calibri"/>
          <w:sz w:val="22"/>
          <w:szCs w:val="22"/>
        </w:rPr>
        <w:t>le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 w:rsidRPr="00847622">
        <w:rPr>
          <w:rFonts w:ascii="Calibri" w:eastAsia="Calibri" w:hAnsi="Calibri" w:cs="Calibri"/>
          <w:sz w:val="22"/>
          <w:szCs w:val="22"/>
        </w:rPr>
        <w:t>to</w:t>
      </w:r>
      <w:r w:rsidRPr="00847622"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>g</w:t>
      </w:r>
      <w:r w:rsidRPr="00847622">
        <w:rPr>
          <w:rFonts w:ascii="Calibri" w:eastAsia="Calibri" w:hAnsi="Calibri" w:cs="Calibri"/>
          <w:spacing w:val="2"/>
          <w:sz w:val="22"/>
          <w:szCs w:val="22"/>
        </w:rPr>
        <w:t>e</w:t>
      </w:r>
      <w:r w:rsidRPr="00847622">
        <w:rPr>
          <w:rFonts w:ascii="Calibri" w:eastAsia="Calibri" w:hAnsi="Calibri" w:cs="Calibri"/>
          <w:spacing w:val="1"/>
          <w:sz w:val="22"/>
          <w:szCs w:val="22"/>
        </w:rPr>
        <w:t>n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>e</w:t>
      </w:r>
      <w:r w:rsidRPr="00847622">
        <w:rPr>
          <w:rFonts w:ascii="Calibri" w:eastAsia="Calibri" w:hAnsi="Calibri" w:cs="Calibri"/>
          <w:sz w:val="22"/>
          <w:szCs w:val="22"/>
        </w:rPr>
        <w:t>rate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 w:rsidRPr="00847622">
        <w:rPr>
          <w:rFonts w:ascii="Calibri" w:eastAsia="Calibri" w:hAnsi="Calibri" w:cs="Calibri"/>
          <w:sz w:val="22"/>
          <w:szCs w:val="22"/>
        </w:rPr>
        <w:t>i</w:t>
      </w:r>
      <w:r w:rsidRPr="00847622">
        <w:rPr>
          <w:rFonts w:ascii="Calibri" w:eastAsia="Calibri" w:hAnsi="Calibri" w:cs="Calibri"/>
          <w:spacing w:val="1"/>
          <w:sz w:val="22"/>
          <w:szCs w:val="22"/>
        </w:rPr>
        <w:t>n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>n</w:t>
      </w:r>
      <w:r w:rsidRPr="00847622">
        <w:rPr>
          <w:rFonts w:ascii="Calibri" w:eastAsia="Calibri" w:hAnsi="Calibri" w:cs="Calibri"/>
          <w:spacing w:val="1"/>
          <w:sz w:val="22"/>
          <w:szCs w:val="22"/>
        </w:rPr>
        <w:t>o</w:t>
      </w:r>
      <w:r w:rsidRPr="00847622">
        <w:rPr>
          <w:rFonts w:ascii="Calibri" w:eastAsia="Calibri" w:hAnsi="Calibri" w:cs="Calibri"/>
          <w:sz w:val="22"/>
          <w:szCs w:val="22"/>
        </w:rPr>
        <w:t>vative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 w:rsidRPr="00847622">
        <w:rPr>
          <w:rFonts w:ascii="Calibri" w:eastAsia="Calibri" w:hAnsi="Calibri" w:cs="Calibri"/>
          <w:sz w:val="22"/>
          <w:szCs w:val="22"/>
        </w:rPr>
        <w:t>i</w:t>
      </w:r>
      <w:r w:rsidRPr="00847622">
        <w:rPr>
          <w:rFonts w:ascii="Calibri" w:eastAsia="Calibri" w:hAnsi="Calibri" w:cs="Calibri"/>
          <w:spacing w:val="1"/>
          <w:sz w:val="22"/>
          <w:szCs w:val="22"/>
        </w:rPr>
        <w:t>d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>e</w:t>
      </w:r>
      <w:r w:rsidRPr="00847622">
        <w:rPr>
          <w:rFonts w:ascii="Calibri" w:eastAsia="Calibri" w:hAnsi="Calibri" w:cs="Calibri"/>
          <w:sz w:val="22"/>
          <w:szCs w:val="22"/>
        </w:rPr>
        <w:t>a</w:t>
      </w:r>
      <w:r w:rsidRPr="00847622">
        <w:rPr>
          <w:rFonts w:ascii="Calibri" w:eastAsia="Calibri" w:hAnsi="Calibri" w:cs="Calibri"/>
          <w:spacing w:val="2"/>
          <w:sz w:val="22"/>
          <w:szCs w:val="22"/>
        </w:rPr>
        <w:t>s</w:t>
      </w:r>
      <w:r w:rsidRPr="00847622">
        <w:rPr>
          <w:rFonts w:ascii="Calibri" w:eastAsia="Calibri" w:hAnsi="Calibri" w:cs="Calibri"/>
          <w:sz w:val="22"/>
          <w:szCs w:val="22"/>
        </w:rPr>
        <w:t>.</w:t>
      </w:r>
    </w:p>
    <w:p w14:paraId="1E8231F4" w14:textId="77777777" w:rsidR="005134FA" w:rsidRPr="00847622" w:rsidRDefault="003D09CD">
      <w:pPr>
        <w:spacing w:before="39"/>
        <w:ind w:left="188"/>
        <w:rPr>
          <w:rFonts w:ascii="Calibri" w:eastAsia="Calibri" w:hAnsi="Calibri" w:cs="Calibri"/>
          <w:sz w:val="22"/>
          <w:szCs w:val="22"/>
        </w:rPr>
      </w:pPr>
      <w:r w:rsidRPr="00847622">
        <w:rPr>
          <w:rFonts w:ascii="Segoe MDL2 Assets" w:eastAsia="Segoe MDL2 Assets" w:hAnsi="Segoe MDL2 Assets" w:cs="Segoe MDL2 Assets"/>
          <w:w w:val="46"/>
          <w:sz w:val="22"/>
          <w:szCs w:val="22"/>
        </w:rPr>
        <w:t xml:space="preserve">           </w:t>
      </w:r>
      <w:r w:rsidRPr="00847622">
        <w:rPr>
          <w:rFonts w:ascii="Segoe MDL2 Assets" w:eastAsia="Segoe MDL2 Assets" w:hAnsi="Segoe MDL2 Assets" w:cs="Segoe MDL2 Assets"/>
          <w:spacing w:val="7"/>
          <w:w w:val="46"/>
          <w:sz w:val="22"/>
          <w:szCs w:val="22"/>
        </w:rPr>
        <w:t xml:space="preserve"> </w:t>
      </w:r>
      <w:r w:rsidRPr="00847622">
        <w:rPr>
          <w:rFonts w:ascii="Calibri" w:eastAsia="Calibri" w:hAnsi="Calibri" w:cs="Calibri"/>
          <w:sz w:val="22"/>
          <w:szCs w:val="22"/>
        </w:rPr>
        <w:t>C</w:t>
      </w:r>
      <w:r w:rsidRPr="00847622">
        <w:rPr>
          <w:rFonts w:ascii="Calibri" w:eastAsia="Calibri" w:hAnsi="Calibri" w:cs="Calibri"/>
          <w:spacing w:val="1"/>
          <w:sz w:val="22"/>
          <w:szCs w:val="22"/>
        </w:rPr>
        <w:t>o</w:t>
      </w:r>
      <w:r w:rsidRPr="00847622">
        <w:rPr>
          <w:rFonts w:ascii="Calibri" w:eastAsia="Calibri" w:hAnsi="Calibri" w:cs="Calibri"/>
          <w:sz w:val="22"/>
          <w:szCs w:val="22"/>
        </w:rPr>
        <w:t>mmi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>t</w:t>
      </w:r>
      <w:r w:rsidRPr="00847622">
        <w:rPr>
          <w:rFonts w:ascii="Calibri" w:eastAsia="Calibri" w:hAnsi="Calibri" w:cs="Calibri"/>
          <w:sz w:val="22"/>
          <w:szCs w:val="22"/>
        </w:rPr>
        <w:t>t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>e</w:t>
      </w:r>
      <w:r w:rsidRPr="00847622">
        <w:rPr>
          <w:rFonts w:ascii="Calibri" w:eastAsia="Calibri" w:hAnsi="Calibri" w:cs="Calibri"/>
          <w:sz w:val="22"/>
          <w:szCs w:val="22"/>
        </w:rPr>
        <w:t>d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 w:rsidRPr="00847622">
        <w:rPr>
          <w:rFonts w:ascii="Calibri" w:eastAsia="Calibri" w:hAnsi="Calibri" w:cs="Calibri"/>
          <w:sz w:val="22"/>
          <w:szCs w:val="22"/>
        </w:rPr>
        <w:t>to</w:t>
      </w:r>
      <w:r w:rsidRPr="00847622"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 w:rsidRPr="00847622">
        <w:rPr>
          <w:rFonts w:ascii="Calibri" w:eastAsia="Calibri" w:hAnsi="Calibri" w:cs="Calibri"/>
          <w:sz w:val="22"/>
          <w:szCs w:val="22"/>
        </w:rPr>
        <w:t>an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 xml:space="preserve"> e</w:t>
      </w:r>
      <w:r w:rsidRPr="00847622">
        <w:rPr>
          <w:rFonts w:ascii="Calibri" w:eastAsia="Calibri" w:hAnsi="Calibri" w:cs="Calibri"/>
          <w:spacing w:val="1"/>
          <w:sz w:val="22"/>
          <w:szCs w:val="22"/>
        </w:rPr>
        <w:t>x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>pe</w:t>
      </w:r>
      <w:r w:rsidRPr="00847622">
        <w:rPr>
          <w:rFonts w:ascii="Calibri" w:eastAsia="Calibri" w:hAnsi="Calibri" w:cs="Calibri"/>
          <w:sz w:val="22"/>
          <w:szCs w:val="22"/>
        </w:rPr>
        <w:t>r</w:t>
      </w:r>
      <w:r w:rsidRPr="00847622">
        <w:rPr>
          <w:rFonts w:ascii="Calibri" w:eastAsia="Calibri" w:hAnsi="Calibri" w:cs="Calibri"/>
          <w:spacing w:val="1"/>
          <w:sz w:val="22"/>
          <w:szCs w:val="22"/>
        </w:rPr>
        <w:t>i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>en</w:t>
      </w:r>
      <w:r w:rsidRPr="00847622">
        <w:rPr>
          <w:rFonts w:ascii="Calibri" w:eastAsia="Calibri" w:hAnsi="Calibri" w:cs="Calibri"/>
          <w:sz w:val="22"/>
          <w:szCs w:val="22"/>
        </w:rPr>
        <w:t>t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>i</w:t>
      </w:r>
      <w:r w:rsidRPr="00847622">
        <w:rPr>
          <w:rFonts w:ascii="Calibri" w:eastAsia="Calibri" w:hAnsi="Calibri" w:cs="Calibri"/>
          <w:spacing w:val="2"/>
          <w:sz w:val="22"/>
          <w:szCs w:val="22"/>
        </w:rPr>
        <w:t>a</w:t>
      </w:r>
      <w:r w:rsidRPr="00847622">
        <w:rPr>
          <w:rFonts w:ascii="Calibri" w:eastAsia="Calibri" w:hAnsi="Calibri" w:cs="Calibri"/>
          <w:sz w:val="22"/>
          <w:szCs w:val="22"/>
        </w:rPr>
        <w:t>l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 w:rsidRPr="00847622">
        <w:rPr>
          <w:rFonts w:ascii="Calibri" w:eastAsia="Calibri" w:hAnsi="Calibri" w:cs="Calibri"/>
          <w:sz w:val="22"/>
          <w:szCs w:val="22"/>
        </w:rPr>
        <w:t>a</w:t>
      </w:r>
      <w:r w:rsidRPr="00847622">
        <w:rPr>
          <w:rFonts w:ascii="Calibri" w:eastAsia="Calibri" w:hAnsi="Calibri" w:cs="Calibri"/>
          <w:spacing w:val="2"/>
          <w:sz w:val="22"/>
          <w:szCs w:val="22"/>
        </w:rPr>
        <w:t>n</w:t>
      </w:r>
      <w:r w:rsidRPr="00847622">
        <w:rPr>
          <w:rFonts w:ascii="Calibri" w:eastAsia="Calibri" w:hAnsi="Calibri" w:cs="Calibri"/>
          <w:sz w:val="22"/>
          <w:szCs w:val="22"/>
        </w:rPr>
        <w:t>d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 w:rsidRPr="00847622">
        <w:rPr>
          <w:rFonts w:ascii="Calibri" w:eastAsia="Calibri" w:hAnsi="Calibri" w:cs="Calibri"/>
          <w:spacing w:val="1"/>
          <w:sz w:val="22"/>
          <w:szCs w:val="22"/>
        </w:rPr>
        <w:t>c</w:t>
      </w:r>
      <w:r w:rsidRPr="00847622">
        <w:rPr>
          <w:rFonts w:ascii="Calibri" w:eastAsia="Calibri" w:hAnsi="Calibri" w:cs="Calibri"/>
          <w:sz w:val="22"/>
          <w:szCs w:val="22"/>
        </w:rPr>
        <w:t>r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>e</w:t>
      </w:r>
      <w:r w:rsidRPr="00847622">
        <w:rPr>
          <w:rFonts w:ascii="Calibri" w:eastAsia="Calibri" w:hAnsi="Calibri" w:cs="Calibri"/>
          <w:sz w:val="22"/>
          <w:szCs w:val="22"/>
        </w:rPr>
        <w:t>at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>i</w:t>
      </w:r>
      <w:r w:rsidRPr="00847622">
        <w:rPr>
          <w:rFonts w:ascii="Calibri" w:eastAsia="Calibri" w:hAnsi="Calibri" w:cs="Calibri"/>
          <w:sz w:val="22"/>
          <w:szCs w:val="22"/>
        </w:rPr>
        <w:t>ve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 w:rsidRPr="00847622">
        <w:rPr>
          <w:rFonts w:ascii="Calibri" w:eastAsia="Calibri" w:hAnsi="Calibri" w:cs="Calibri"/>
          <w:sz w:val="22"/>
          <w:szCs w:val="22"/>
        </w:rPr>
        <w:t>a</w:t>
      </w:r>
      <w:r w:rsidRPr="00847622">
        <w:rPr>
          <w:rFonts w:ascii="Calibri" w:eastAsia="Calibri" w:hAnsi="Calibri" w:cs="Calibri"/>
          <w:spacing w:val="2"/>
          <w:sz w:val="22"/>
          <w:szCs w:val="22"/>
        </w:rPr>
        <w:t>p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>p</w:t>
      </w:r>
      <w:r w:rsidRPr="00847622">
        <w:rPr>
          <w:rFonts w:ascii="Calibri" w:eastAsia="Calibri" w:hAnsi="Calibri" w:cs="Calibri"/>
          <w:sz w:val="22"/>
          <w:szCs w:val="22"/>
        </w:rPr>
        <w:t>r</w:t>
      </w:r>
      <w:r w:rsidRPr="00847622">
        <w:rPr>
          <w:rFonts w:ascii="Calibri" w:eastAsia="Calibri" w:hAnsi="Calibri" w:cs="Calibri"/>
          <w:spacing w:val="1"/>
          <w:sz w:val="22"/>
          <w:szCs w:val="22"/>
        </w:rPr>
        <w:t>o</w:t>
      </w:r>
      <w:r w:rsidRPr="00847622">
        <w:rPr>
          <w:rFonts w:ascii="Calibri" w:eastAsia="Calibri" w:hAnsi="Calibri" w:cs="Calibri"/>
          <w:sz w:val="22"/>
          <w:szCs w:val="22"/>
        </w:rPr>
        <w:t>a</w:t>
      </w:r>
      <w:r w:rsidRPr="00847622">
        <w:rPr>
          <w:rFonts w:ascii="Calibri" w:eastAsia="Calibri" w:hAnsi="Calibri" w:cs="Calibri"/>
          <w:spacing w:val="1"/>
          <w:sz w:val="22"/>
          <w:szCs w:val="22"/>
        </w:rPr>
        <w:t>c</w:t>
      </w:r>
      <w:r w:rsidRPr="00847622">
        <w:rPr>
          <w:rFonts w:ascii="Calibri" w:eastAsia="Calibri" w:hAnsi="Calibri" w:cs="Calibri"/>
          <w:sz w:val="22"/>
          <w:szCs w:val="22"/>
        </w:rPr>
        <w:t>h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 w:rsidRPr="00847622">
        <w:rPr>
          <w:rFonts w:ascii="Calibri" w:eastAsia="Calibri" w:hAnsi="Calibri" w:cs="Calibri"/>
          <w:sz w:val="22"/>
          <w:szCs w:val="22"/>
        </w:rPr>
        <w:t>to</w:t>
      </w:r>
      <w:r w:rsidRPr="00847622"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 w:rsidRPr="00847622">
        <w:rPr>
          <w:rFonts w:ascii="Calibri" w:eastAsia="Calibri" w:hAnsi="Calibri" w:cs="Calibri"/>
          <w:sz w:val="22"/>
          <w:szCs w:val="22"/>
        </w:rPr>
        <w:t>l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>e</w:t>
      </w:r>
      <w:r w:rsidRPr="00847622">
        <w:rPr>
          <w:rFonts w:ascii="Calibri" w:eastAsia="Calibri" w:hAnsi="Calibri" w:cs="Calibri"/>
          <w:sz w:val="22"/>
          <w:szCs w:val="22"/>
        </w:rPr>
        <w:t>ar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>n</w:t>
      </w:r>
      <w:r w:rsidRPr="00847622">
        <w:rPr>
          <w:rFonts w:ascii="Calibri" w:eastAsia="Calibri" w:hAnsi="Calibri" w:cs="Calibri"/>
          <w:spacing w:val="2"/>
          <w:sz w:val="22"/>
          <w:szCs w:val="22"/>
        </w:rPr>
        <w:t>i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>n</w:t>
      </w:r>
      <w:r w:rsidRPr="00847622">
        <w:rPr>
          <w:rFonts w:ascii="Calibri" w:eastAsia="Calibri" w:hAnsi="Calibri" w:cs="Calibri"/>
          <w:sz w:val="22"/>
          <w:szCs w:val="22"/>
        </w:rPr>
        <w:t>g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 w:rsidRPr="00847622">
        <w:rPr>
          <w:rFonts w:ascii="Calibri" w:eastAsia="Calibri" w:hAnsi="Calibri" w:cs="Calibri"/>
          <w:spacing w:val="3"/>
          <w:sz w:val="22"/>
          <w:szCs w:val="22"/>
        </w:rPr>
        <w:t>w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>i</w:t>
      </w:r>
      <w:r w:rsidRPr="00847622">
        <w:rPr>
          <w:rFonts w:ascii="Calibri" w:eastAsia="Calibri" w:hAnsi="Calibri" w:cs="Calibri"/>
          <w:sz w:val="22"/>
          <w:szCs w:val="22"/>
        </w:rPr>
        <w:t>th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 xml:space="preserve"> h</w:t>
      </w:r>
      <w:r w:rsidRPr="00847622">
        <w:rPr>
          <w:rFonts w:ascii="Calibri" w:eastAsia="Calibri" w:hAnsi="Calibri" w:cs="Calibri"/>
          <w:spacing w:val="2"/>
          <w:sz w:val="22"/>
          <w:szCs w:val="22"/>
        </w:rPr>
        <w:t>i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>g</w:t>
      </w:r>
      <w:r w:rsidRPr="00847622">
        <w:rPr>
          <w:rFonts w:ascii="Calibri" w:eastAsia="Calibri" w:hAnsi="Calibri" w:cs="Calibri"/>
          <w:sz w:val="22"/>
          <w:szCs w:val="22"/>
        </w:rPr>
        <w:t>h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 w:rsidRPr="00847622">
        <w:rPr>
          <w:rFonts w:ascii="Calibri" w:eastAsia="Calibri" w:hAnsi="Calibri" w:cs="Calibri"/>
          <w:spacing w:val="1"/>
          <w:sz w:val="22"/>
          <w:szCs w:val="22"/>
        </w:rPr>
        <w:t>e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>x</w:t>
      </w:r>
      <w:r w:rsidRPr="00847622">
        <w:rPr>
          <w:rFonts w:ascii="Calibri" w:eastAsia="Calibri" w:hAnsi="Calibri" w:cs="Calibri"/>
          <w:spacing w:val="1"/>
          <w:sz w:val="22"/>
          <w:szCs w:val="22"/>
        </w:rPr>
        <w:t>p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>e</w:t>
      </w:r>
      <w:r w:rsidRPr="00847622">
        <w:rPr>
          <w:rFonts w:ascii="Calibri" w:eastAsia="Calibri" w:hAnsi="Calibri" w:cs="Calibri"/>
          <w:spacing w:val="1"/>
          <w:sz w:val="22"/>
          <w:szCs w:val="22"/>
        </w:rPr>
        <w:t>c</w:t>
      </w:r>
      <w:r w:rsidRPr="00847622">
        <w:rPr>
          <w:rFonts w:ascii="Calibri" w:eastAsia="Calibri" w:hAnsi="Calibri" w:cs="Calibri"/>
          <w:sz w:val="22"/>
          <w:szCs w:val="22"/>
        </w:rPr>
        <w:t>tat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>i</w:t>
      </w:r>
      <w:r w:rsidRPr="00847622">
        <w:rPr>
          <w:rFonts w:ascii="Calibri" w:eastAsia="Calibri" w:hAnsi="Calibri" w:cs="Calibri"/>
          <w:spacing w:val="1"/>
          <w:sz w:val="22"/>
          <w:szCs w:val="22"/>
        </w:rPr>
        <w:t>o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>n</w:t>
      </w:r>
      <w:r w:rsidRPr="00847622">
        <w:rPr>
          <w:rFonts w:ascii="Calibri" w:eastAsia="Calibri" w:hAnsi="Calibri" w:cs="Calibri"/>
          <w:sz w:val="22"/>
          <w:szCs w:val="22"/>
        </w:rPr>
        <w:t>s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 w:rsidRPr="00847622">
        <w:rPr>
          <w:rFonts w:ascii="Calibri" w:eastAsia="Calibri" w:hAnsi="Calibri" w:cs="Calibri"/>
          <w:spacing w:val="1"/>
          <w:sz w:val="22"/>
          <w:szCs w:val="22"/>
        </w:rPr>
        <w:t>o</w:t>
      </w:r>
      <w:r w:rsidRPr="00847622">
        <w:rPr>
          <w:rFonts w:ascii="Calibri" w:eastAsia="Calibri" w:hAnsi="Calibri" w:cs="Calibri"/>
          <w:sz w:val="22"/>
          <w:szCs w:val="22"/>
        </w:rPr>
        <w:t xml:space="preserve">f </w:t>
      </w:r>
      <w:r w:rsidRPr="00847622">
        <w:rPr>
          <w:rFonts w:ascii="Calibri" w:eastAsia="Calibri" w:hAnsi="Calibri" w:cs="Calibri"/>
          <w:spacing w:val="1"/>
          <w:sz w:val="22"/>
          <w:szCs w:val="22"/>
        </w:rPr>
        <w:t>c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>hild</w:t>
      </w:r>
      <w:r w:rsidRPr="00847622">
        <w:rPr>
          <w:rFonts w:ascii="Calibri" w:eastAsia="Calibri" w:hAnsi="Calibri" w:cs="Calibri"/>
          <w:spacing w:val="2"/>
          <w:sz w:val="22"/>
          <w:szCs w:val="22"/>
        </w:rPr>
        <w:t>r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>en</w:t>
      </w:r>
      <w:r w:rsidRPr="00847622">
        <w:rPr>
          <w:rFonts w:ascii="Calibri" w:eastAsia="Calibri" w:hAnsi="Calibri" w:cs="Calibri"/>
          <w:spacing w:val="3"/>
          <w:sz w:val="22"/>
          <w:szCs w:val="22"/>
        </w:rPr>
        <w:t>’</w:t>
      </w:r>
      <w:r w:rsidRPr="00847622">
        <w:rPr>
          <w:rFonts w:ascii="Calibri" w:eastAsia="Calibri" w:hAnsi="Calibri" w:cs="Calibri"/>
          <w:sz w:val="22"/>
          <w:szCs w:val="22"/>
        </w:rPr>
        <w:t>s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 w:rsidRPr="00847622">
        <w:rPr>
          <w:rFonts w:ascii="Calibri" w:eastAsia="Calibri" w:hAnsi="Calibri" w:cs="Calibri"/>
          <w:sz w:val="22"/>
          <w:szCs w:val="22"/>
        </w:rPr>
        <w:t>a</w:t>
      </w:r>
      <w:r w:rsidRPr="00847622">
        <w:rPr>
          <w:rFonts w:ascii="Calibri" w:eastAsia="Calibri" w:hAnsi="Calibri" w:cs="Calibri"/>
          <w:spacing w:val="1"/>
          <w:sz w:val="22"/>
          <w:szCs w:val="22"/>
        </w:rPr>
        <w:t>c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>hie</w:t>
      </w:r>
      <w:r w:rsidRPr="00847622">
        <w:rPr>
          <w:rFonts w:ascii="Calibri" w:eastAsia="Calibri" w:hAnsi="Calibri" w:cs="Calibri"/>
          <w:sz w:val="22"/>
          <w:szCs w:val="22"/>
        </w:rPr>
        <w:t>v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>e</w:t>
      </w:r>
      <w:r w:rsidRPr="00847622">
        <w:rPr>
          <w:rFonts w:ascii="Calibri" w:eastAsia="Calibri" w:hAnsi="Calibri" w:cs="Calibri"/>
          <w:sz w:val="22"/>
          <w:szCs w:val="22"/>
        </w:rPr>
        <w:t>m</w:t>
      </w:r>
      <w:r w:rsidRPr="00847622">
        <w:rPr>
          <w:rFonts w:ascii="Calibri" w:eastAsia="Calibri" w:hAnsi="Calibri" w:cs="Calibri"/>
          <w:spacing w:val="2"/>
          <w:sz w:val="22"/>
          <w:szCs w:val="22"/>
        </w:rPr>
        <w:t>e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>n</w:t>
      </w:r>
      <w:r w:rsidRPr="00847622">
        <w:rPr>
          <w:rFonts w:ascii="Calibri" w:eastAsia="Calibri" w:hAnsi="Calibri" w:cs="Calibri"/>
          <w:sz w:val="22"/>
          <w:szCs w:val="22"/>
        </w:rPr>
        <w:t>t a</w:t>
      </w:r>
      <w:r w:rsidRPr="00847622">
        <w:rPr>
          <w:rFonts w:ascii="Calibri" w:eastAsia="Calibri" w:hAnsi="Calibri" w:cs="Calibri"/>
          <w:spacing w:val="1"/>
          <w:sz w:val="22"/>
          <w:szCs w:val="22"/>
        </w:rPr>
        <w:t>n</w:t>
      </w:r>
      <w:r w:rsidRPr="00847622">
        <w:rPr>
          <w:rFonts w:ascii="Calibri" w:eastAsia="Calibri" w:hAnsi="Calibri" w:cs="Calibri"/>
          <w:sz w:val="22"/>
          <w:szCs w:val="22"/>
        </w:rPr>
        <w:t>d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 xml:space="preserve"> b</w:t>
      </w:r>
      <w:r w:rsidRPr="00847622">
        <w:rPr>
          <w:rFonts w:ascii="Calibri" w:eastAsia="Calibri" w:hAnsi="Calibri" w:cs="Calibri"/>
          <w:spacing w:val="1"/>
          <w:sz w:val="22"/>
          <w:szCs w:val="22"/>
        </w:rPr>
        <w:t>e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>h</w:t>
      </w:r>
      <w:r w:rsidRPr="00847622">
        <w:rPr>
          <w:rFonts w:ascii="Calibri" w:eastAsia="Calibri" w:hAnsi="Calibri" w:cs="Calibri"/>
          <w:sz w:val="22"/>
          <w:szCs w:val="22"/>
        </w:rPr>
        <w:t>avi</w:t>
      </w:r>
      <w:r w:rsidRPr="00847622">
        <w:rPr>
          <w:rFonts w:ascii="Calibri" w:eastAsia="Calibri" w:hAnsi="Calibri" w:cs="Calibri"/>
          <w:spacing w:val="1"/>
          <w:sz w:val="22"/>
          <w:szCs w:val="22"/>
        </w:rPr>
        <w:t>o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>u</w:t>
      </w:r>
      <w:r w:rsidRPr="00847622">
        <w:rPr>
          <w:rFonts w:ascii="Calibri" w:eastAsia="Calibri" w:hAnsi="Calibri" w:cs="Calibri"/>
          <w:spacing w:val="5"/>
          <w:sz w:val="22"/>
          <w:szCs w:val="22"/>
        </w:rPr>
        <w:t>r</w:t>
      </w:r>
      <w:r w:rsidRPr="00847622">
        <w:rPr>
          <w:rFonts w:ascii="Calibri" w:eastAsia="Calibri" w:hAnsi="Calibri" w:cs="Calibri"/>
          <w:sz w:val="22"/>
          <w:szCs w:val="22"/>
        </w:rPr>
        <w:t>.</w:t>
      </w:r>
    </w:p>
    <w:p w14:paraId="03C32E0B" w14:textId="77777777" w:rsidR="005134FA" w:rsidRPr="00847622" w:rsidRDefault="003D09CD">
      <w:pPr>
        <w:spacing w:before="36"/>
        <w:ind w:left="188"/>
        <w:rPr>
          <w:rFonts w:ascii="Calibri" w:eastAsia="Calibri" w:hAnsi="Calibri" w:cs="Calibri"/>
          <w:sz w:val="22"/>
          <w:szCs w:val="22"/>
        </w:rPr>
      </w:pPr>
      <w:r w:rsidRPr="00847622">
        <w:rPr>
          <w:rFonts w:ascii="Segoe MDL2 Assets" w:eastAsia="Segoe MDL2 Assets" w:hAnsi="Segoe MDL2 Assets" w:cs="Segoe MDL2 Assets"/>
          <w:w w:val="46"/>
          <w:sz w:val="22"/>
          <w:szCs w:val="22"/>
        </w:rPr>
        <w:t xml:space="preserve">           </w:t>
      </w:r>
      <w:r w:rsidRPr="00847622">
        <w:rPr>
          <w:rFonts w:ascii="Segoe MDL2 Assets" w:eastAsia="Segoe MDL2 Assets" w:hAnsi="Segoe MDL2 Assets" w:cs="Segoe MDL2 Assets"/>
          <w:spacing w:val="7"/>
          <w:w w:val="46"/>
          <w:sz w:val="22"/>
          <w:szCs w:val="22"/>
        </w:rPr>
        <w:t xml:space="preserve"> 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>S</w:t>
      </w:r>
      <w:r w:rsidRPr="00847622">
        <w:rPr>
          <w:rFonts w:ascii="Calibri" w:eastAsia="Calibri" w:hAnsi="Calibri" w:cs="Calibri"/>
          <w:sz w:val="22"/>
          <w:szCs w:val="22"/>
        </w:rPr>
        <w:t>t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>r</w:t>
      </w:r>
      <w:r w:rsidRPr="00847622">
        <w:rPr>
          <w:rFonts w:ascii="Calibri" w:eastAsia="Calibri" w:hAnsi="Calibri" w:cs="Calibri"/>
          <w:spacing w:val="1"/>
          <w:sz w:val="22"/>
          <w:szCs w:val="22"/>
        </w:rPr>
        <w:t>o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>n</w:t>
      </w:r>
      <w:r w:rsidRPr="00847622">
        <w:rPr>
          <w:rFonts w:ascii="Calibri" w:eastAsia="Calibri" w:hAnsi="Calibri" w:cs="Calibri"/>
          <w:sz w:val="22"/>
          <w:szCs w:val="22"/>
        </w:rPr>
        <w:t>g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 w:rsidRPr="00847622">
        <w:rPr>
          <w:rFonts w:ascii="Calibri" w:eastAsia="Calibri" w:hAnsi="Calibri" w:cs="Calibri"/>
          <w:sz w:val="22"/>
          <w:szCs w:val="22"/>
        </w:rPr>
        <w:t>att</w:t>
      </w:r>
      <w:r w:rsidRPr="00847622">
        <w:rPr>
          <w:rFonts w:ascii="Calibri" w:eastAsia="Calibri" w:hAnsi="Calibri" w:cs="Calibri"/>
          <w:spacing w:val="1"/>
          <w:sz w:val="22"/>
          <w:szCs w:val="22"/>
        </w:rPr>
        <w:t>e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>n</w:t>
      </w:r>
      <w:r w:rsidRPr="00847622">
        <w:rPr>
          <w:rFonts w:ascii="Calibri" w:eastAsia="Calibri" w:hAnsi="Calibri" w:cs="Calibri"/>
          <w:sz w:val="22"/>
          <w:szCs w:val="22"/>
        </w:rPr>
        <w:t>t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>i</w:t>
      </w:r>
      <w:r w:rsidRPr="00847622">
        <w:rPr>
          <w:rFonts w:ascii="Calibri" w:eastAsia="Calibri" w:hAnsi="Calibri" w:cs="Calibri"/>
          <w:spacing w:val="1"/>
          <w:sz w:val="22"/>
          <w:szCs w:val="22"/>
        </w:rPr>
        <w:t>o</w:t>
      </w:r>
      <w:r w:rsidRPr="00847622">
        <w:rPr>
          <w:rFonts w:ascii="Calibri" w:eastAsia="Calibri" w:hAnsi="Calibri" w:cs="Calibri"/>
          <w:sz w:val="22"/>
          <w:szCs w:val="22"/>
        </w:rPr>
        <w:t>n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 w:rsidRPr="00847622">
        <w:rPr>
          <w:rFonts w:ascii="Calibri" w:eastAsia="Calibri" w:hAnsi="Calibri" w:cs="Calibri"/>
          <w:sz w:val="22"/>
          <w:szCs w:val="22"/>
        </w:rPr>
        <w:t>to</w:t>
      </w:r>
      <w:r w:rsidRPr="00847622"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>d</w:t>
      </w:r>
      <w:r w:rsidRPr="00847622">
        <w:rPr>
          <w:rFonts w:ascii="Calibri" w:eastAsia="Calibri" w:hAnsi="Calibri" w:cs="Calibri"/>
          <w:spacing w:val="2"/>
          <w:sz w:val="22"/>
          <w:szCs w:val="22"/>
        </w:rPr>
        <w:t>e</w:t>
      </w:r>
      <w:r w:rsidRPr="00847622">
        <w:rPr>
          <w:rFonts w:ascii="Calibri" w:eastAsia="Calibri" w:hAnsi="Calibri" w:cs="Calibri"/>
          <w:sz w:val="22"/>
          <w:szCs w:val="22"/>
        </w:rPr>
        <w:t>ta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>i</w:t>
      </w:r>
      <w:r w:rsidRPr="00847622">
        <w:rPr>
          <w:rFonts w:ascii="Calibri" w:eastAsia="Calibri" w:hAnsi="Calibri" w:cs="Calibri"/>
          <w:sz w:val="22"/>
          <w:szCs w:val="22"/>
        </w:rPr>
        <w:t>l</w:t>
      </w:r>
      <w:r w:rsidRPr="00847622">
        <w:rPr>
          <w:rFonts w:ascii="Calibri" w:eastAsia="Calibri" w:hAnsi="Calibri" w:cs="Calibri"/>
          <w:sz w:val="22"/>
          <w:szCs w:val="22"/>
        </w:rPr>
        <w:t>.</w:t>
      </w:r>
    </w:p>
    <w:p w14:paraId="71CA0BA6" w14:textId="77777777" w:rsidR="005134FA" w:rsidRPr="00847622" w:rsidRDefault="003D09CD">
      <w:pPr>
        <w:spacing w:before="36"/>
        <w:ind w:left="188"/>
        <w:rPr>
          <w:rFonts w:ascii="Calibri" w:eastAsia="Calibri" w:hAnsi="Calibri" w:cs="Calibri"/>
          <w:sz w:val="22"/>
          <w:szCs w:val="22"/>
        </w:rPr>
      </w:pPr>
      <w:r w:rsidRPr="00847622">
        <w:rPr>
          <w:rFonts w:ascii="Segoe MDL2 Assets" w:eastAsia="Segoe MDL2 Assets" w:hAnsi="Segoe MDL2 Assets" w:cs="Segoe MDL2 Assets"/>
          <w:w w:val="46"/>
          <w:sz w:val="22"/>
          <w:szCs w:val="22"/>
        </w:rPr>
        <w:t xml:space="preserve">           </w:t>
      </w:r>
      <w:r w:rsidRPr="00847622">
        <w:rPr>
          <w:rFonts w:ascii="Segoe MDL2 Assets" w:eastAsia="Segoe MDL2 Assets" w:hAnsi="Segoe MDL2 Assets" w:cs="Segoe MDL2 Assets"/>
          <w:spacing w:val="7"/>
          <w:w w:val="46"/>
          <w:sz w:val="22"/>
          <w:szCs w:val="22"/>
        </w:rPr>
        <w:t xml:space="preserve"> </w:t>
      </w:r>
      <w:r w:rsidRPr="00847622">
        <w:rPr>
          <w:rFonts w:ascii="Calibri" w:eastAsia="Calibri" w:hAnsi="Calibri" w:cs="Calibri"/>
          <w:spacing w:val="1"/>
          <w:sz w:val="22"/>
          <w:szCs w:val="22"/>
        </w:rPr>
        <w:t>H</w:t>
      </w:r>
      <w:r w:rsidRPr="00847622">
        <w:rPr>
          <w:rFonts w:ascii="Calibri" w:eastAsia="Calibri" w:hAnsi="Calibri" w:cs="Calibri"/>
          <w:sz w:val="22"/>
          <w:szCs w:val="22"/>
        </w:rPr>
        <w:t>avi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>n</w:t>
      </w:r>
      <w:r w:rsidRPr="00847622">
        <w:rPr>
          <w:rFonts w:ascii="Calibri" w:eastAsia="Calibri" w:hAnsi="Calibri" w:cs="Calibri"/>
          <w:sz w:val="22"/>
          <w:szCs w:val="22"/>
        </w:rPr>
        <w:t>g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 w:rsidRPr="00847622">
        <w:rPr>
          <w:rFonts w:ascii="Calibri" w:eastAsia="Calibri" w:hAnsi="Calibri" w:cs="Calibri"/>
          <w:sz w:val="22"/>
          <w:szCs w:val="22"/>
        </w:rPr>
        <w:t>t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>h</w:t>
      </w:r>
      <w:r w:rsidRPr="00847622">
        <w:rPr>
          <w:rFonts w:ascii="Calibri" w:eastAsia="Calibri" w:hAnsi="Calibri" w:cs="Calibri"/>
          <w:sz w:val="22"/>
          <w:szCs w:val="22"/>
        </w:rPr>
        <w:t>e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 w:rsidRPr="00847622">
        <w:rPr>
          <w:rFonts w:ascii="Calibri" w:eastAsia="Calibri" w:hAnsi="Calibri" w:cs="Calibri"/>
          <w:spacing w:val="3"/>
          <w:sz w:val="22"/>
          <w:szCs w:val="22"/>
        </w:rPr>
        <w:t>a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>b</w:t>
      </w:r>
      <w:r w:rsidRPr="00847622">
        <w:rPr>
          <w:rFonts w:ascii="Calibri" w:eastAsia="Calibri" w:hAnsi="Calibri" w:cs="Calibri"/>
          <w:sz w:val="22"/>
          <w:szCs w:val="22"/>
        </w:rPr>
        <w:t>ility to i</w:t>
      </w:r>
      <w:r w:rsidRPr="00847622">
        <w:rPr>
          <w:rFonts w:ascii="Calibri" w:eastAsia="Calibri" w:hAnsi="Calibri" w:cs="Calibri"/>
          <w:spacing w:val="1"/>
          <w:sz w:val="22"/>
          <w:szCs w:val="22"/>
        </w:rPr>
        <w:t>n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>sp</w:t>
      </w:r>
      <w:r w:rsidRPr="00847622">
        <w:rPr>
          <w:rFonts w:ascii="Calibri" w:eastAsia="Calibri" w:hAnsi="Calibri" w:cs="Calibri"/>
          <w:spacing w:val="2"/>
          <w:sz w:val="22"/>
          <w:szCs w:val="22"/>
        </w:rPr>
        <w:t>i</w:t>
      </w:r>
      <w:r w:rsidRPr="00847622">
        <w:rPr>
          <w:rFonts w:ascii="Calibri" w:eastAsia="Calibri" w:hAnsi="Calibri" w:cs="Calibri"/>
          <w:sz w:val="22"/>
          <w:szCs w:val="22"/>
        </w:rPr>
        <w:t>re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 w:rsidRPr="00847622">
        <w:rPr>
          <w:rFonts w:ascii="Calibri" w:eastAsia="Calibri" w:hAnsi="Calibri" w:cs="Calibri"/>
          <w:sz w:val="22"/>
          <w:szCs w:val="22"/>
        </w:rPr>
        <w:t>a</w:t>
      </w:r>
      <w:r w:rsidRPr="00847622">
        <w:rPr>
          <w:rFonts w:ascii="Calibri" w:eastAsia="Calibri" w:hAnsi="Calibri" w:cs="Calibri"/>
          <w:spacing w:val="2"/>
          <w:sz w:val="22"/>
          <w:szCs w:val="22"/>
        </w:rPr>
        <w:t>n</w:t>
      </w:r>
      <w:r w:rsidRPr="00847622">
        <w:rPr>
          <w:rFonts w:ascii="Calibri" w:eastAsia="Calibri" w:hAnsi="Calibri" w:cs="Calibri"/>
          <w:sz w:val="22"/>
          <w:szCs w:val="22"/>
        </w:rPr>
        <w:t>d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 w:rsidRPr="00847622">
        <w:rPr>
          <w:rFonts w:ascii="Calibri" w:eastAsia="Calibri" w:hAnsi="Calibri" w:cs="Calibri"/>
          <w:spacing w:val="2"/>
          <w:sz w:val="22"/>
          <w:szCs w:val="22"/>
        </w:rPr>
        <w:t>l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>e</w:t>
      </w:r>
      <w:r w:rsidRPr="00847622">
        <w:rPr>
          <w:rFonts w:ascii="Calibri" w:eastAsia="Calibri" w:hAnsi="Calibri" w:cs="Calibri"/>
          <w:sz w:val="22"/>
          <w:szCs w:val="22"/>
        </w:rPr>
        <w:t>ad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 w:rsidRPr="00847622">
        <w:rPr>
          <w:rFonts w:ascii="Calibri" w:eastAsia="Calibri" w:hAnsi="Calibri" w:cs="Calibri"/>
          <w:spacing w:val="1"/>
          <w:sz w:val="22"/>
          <w:szCs w:val="22"/>
        </w:rPr>
        <w:t>w</w:t>
      </w:r>
      <w:r w:rsidRPr="00847622">
        <w:rPr>
          <w:rFonts w:ascii="Calibri" w:eastAsia="Calibri" w:hAnsi="Calibri" w:cs="Calibri"/>
          <w:sz w:val="22"/>
          <w:szCs w:val="22"/>
        </w:rPr>
        <w:t>ith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 xml:space="preserve"> s</w:t>
      </w:r>
      <w:r w:rsidRPr="00847622">
        <w:rPr>
          <w:rFonts w:ascii="Calibri" w:eastAsia="Calibri" w:hAnsi="Calibri" w:cs="Calibri"/>
          <w:spacing w:val="2"/>
          <w:sz w:val="22"/>
          <w:szCs w:val="22"/>
        </w:rPr>
        <w:t>k</w:t>
      </w:r>
      <w:r w:rsidRPr="00847622">
        <w:rPr>
          <w:rFonts w:ascii="Calibri" w:eastAsia="Calibri" w:hAnsi="Calibri" w:cs="Calibri"/>
          <w:sz w:val="22"/>
          <w:szCs w:val="22"/>
        </w:rPr>
        <w:t>ill a</w:t>
      </w:r>
      <w:r w:rsidRPr="00847622">
        <w:rPr>
          <w:rFonts w:ascii="Calibri" w:eastAsia="Calibri" w:hAnsi="Calibri" w:cs="Calibri"/>
          <w:spacing w:val="2"/>
          <w:sz w:val="22"/>
          <w:szCs w:val="22"/>
        </w:rPr>
        <w:t>n</w:t>
      </w:r>
      <w:r w:rsidRPr="00847622">
        <w:rPr>
          <w:rFonts w:ascii="Calibri" w:eastAsia="Calibri" w:hAnsi="Calibri" w:cs="Calibri"/>
          <w:sz w:val="22"/>
          <w:szCs w:val="22"/>
        </w:rPr>
        <w:t>d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 xml:space="preserve"> d</w:t>
      </w:r>
      <w:r w:rsidRPr="00847622">
        <w:rPr>
          <w:rFonts w:ascii="Calibri" w:eastAsia="Calibri" w:hAnsi="Calibri" w:cs="Calibri"/>
          <w:spacing w:val="2"/>
          <w:sz w:val="22"/>
          <w:szCs w:val="22"/>
        </w:rPr>
        <w:t>e</w:t>
      </w:r>
      <w:r w:rsidRPr="00847622">
        <w:rPr>
          <w:rFonts w:ascii="Calibri" w:eastAsia="Calibri" w:hAnsi="Calibri" w:cs="Calibri"/>
          <w:sz w:val="22"/>
          <w:szCs w:val="22"/>
        </w:rPr>
        <w:t>t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>e</w:t>
      </w:r>
      <w:r w:rsidRPr="00847622">
        <w:rPr>
          <w:rFonts w:ascii="Calibri" w:eastAsia="Calibri" w:hAnsi="Calibri" w:cs="Calibri"/>
          <w:sz w:val="22"/>
          <w:szCs w:val="22"/>
        </w:rPr>
        <w:t>rm</w:t>
      </w:r>
      <w:r w:rsidRPr="00847622">
        <w:rPr>
          <w:rFonts w:ascii="Calibri" w:eastAsia="Calibri" w:hAnsi="Calibri" w:cs="Calibri"/>
          <w:spacing w:val="2"/>
          <w:sz w:val="22"/>
          <w:szCs w:val="22"/>
        </w:rPr>
        <w:t>i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>n</w:t>
      </w:r>
      <w:r w:rsidRPr="00847622">
        <w:rPr>
          <w:rFonts w:ascii="Calibri" w:eastAsia="Calibri" w:hAnsi="Calibri" w:cs="Calibri"/>
          <w:sz w:val="22"/>
          <w:szCs w:val="22"/>
        </w:rPr>
        <w:t>at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>i</w:t>
      </w:r>
      <w:r w:rsidRPr="00847622">
        <w:rPr>
          <w:rFonts w:ascii="Calibri" w:eastAsia="Calibri" w:hAnsi="Calibri" w:cs="Calibri"/>
          <w:spacing w:val="1"/>
          <w:sz w:val="22"/>
          <w:szCs w:val="22"/>
        </w:rPr>
        <w:t>o</w:t>
      </w:r>
      <w:r w:rsidRPr="00847622">
        <w:rPr>
          <w:rFonts w:ascii="Calibri" w:eastAsia="Calibri" w:hAnsi="Calibri" w:cs="Calibri"/>
          <w:sz w:val="22"/>
          <w:szCs w:val="22"/>
        </w:rPr>
        <w:t>n</w:t>
      </w:r>
      <w:r w:rsidRPr="00847622"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 w:rsidRPr="00847622">
        <w:rPr>
          <w:rFonts w:ascii="Calibri" w:eastAsia="Calibri" w:hAnsi="Calibri" w:cs="Calibri"/>
          <w:sz w:val="22"/>
          <w:szCs w:val="22"/>
        </w:rPr>
        <w:t>to</w:t>
      </w:r>
      <w:r w:rsidRPr="00847622"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 w:rsidRPr="00847622">
        <w:rPr>
          <w:rFonts w:ascii="Calibri" w:eastAsia="Calibri" w:hAnsi="Calibri" w:cs="Calibri"/>
          <w:sz w:val="22"/>
          <w:szCs w:val="22"/>
        </w:rPr>
        <w:t>make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 w:rsidRPr="00847622">
        <w:rPr>
          <w:rFonts w:ascii="Calibri" w:eastAsia="Calibri" w:hAnsi="Calibri" w:cs="Calibri"/>
          <w:sz w:val="22"/>
          <w:szCs w:val="22"/>
        </w:rPr>
        <w:t>a s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>ign</w:t>
      </w:r>
      <w:r w:rsidRPr="00847622">
        <w:rPr>
          <w:rFonts w:ascii="Calibri" w:eastAsia="Calibri" w:hAnsi="Calibri" w:cs="Calibri"/>
          <w:sz w:val="22"/>
          <w:szCs w:val="22"/>
        </w:rPr>
        <w:t>ifica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>n</w:t>
      </w:r>
      <w:r w:rsidRPr="00847622">
        <w:rPr>
          <w:rFonts w:ascii="Calibri" w:eastAsia="Calibri" w:hAnsi="Calibri" w:cs="Calibri"/>
          <w:sz w:val="22"/>
          <w:szCs w:val="22"/>
        </w:rPr>
        <w:t>t</w:t>
      </w:r>
      <w:r w:rsidRPr="00847622">
        <w:rPr>
          <w:rFonts w:ascii="Calibri" w:eastAsia="Calibri" w:hAnsi="Calibri" w:cs="Calibri"/>
          <w:spacing w:val="2"/>
          <w:sz w:val="22"/>
          <w:szCs w:val="22"/>
        </w:rPr>
        <w:t xml:space="preserve"> 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>d</w:t>
      </w:r>
      <w:r w:rsidRPr="00847622">
        <w:rPr>
          <w:rFonts w:ascii="Calibri" w:eastAsia="Calibri" w:hAnsi="Calibri" w:cs="Calibri"/>
          <w:sz w:val="22"/>
          <w:szCs w:val="22"/>
        </w:rPr>
        <w:t>iff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>e</w:t>
      </w:r>
      <w:r w:rsidRPr="00847622">
        <w:rPr>
          <w:rFonts w:ascii="Calibri" w:eastAsia="Calibri" w:hAnsi="Calibri" w:cs="Calibri"/>
          <w:spacing w:val="2"/>
          <w:sz w:val="22"/>
          <w:szCs w:val="22"/>
        </w:rPr>
        <w:t>r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>en</w:t>
      </w:r>
      <w:r w:rsidRPr="00847622">
        <w:rPr>
          <w:rFonts w:ascii="Calibri" w:eastAsia="Calibri" w:hAnsi="Calibri" w:cs="Calibri"/>
          <w:spacing w:val="1"/>
          <w:sz w:val="22"/>
          <w:szCs w:val="22"/>
        </w:rPr>
        <w:t>c</w:t>
      </w:r>
      <w:r w:rsidRPr="00847622">
        <w:rPr>
          <w:rFonts w:ascii="Calibri" w:eastAsia="Calibri" w:hAnsi="Calibri" w:cs="Calibri"/>
          <w:sz w:val="22"/>
          <w:szCs w:val="22"/>
        </w:rPr>
        <w:t>e</w:t>
      </w:r>
      <w:r w:rsidRPr="00847622">
        <w:rPr>
          <w:rFonts w:ascii="Calibri" w:eastAsia="Calibri" w:hAnsi="Calibri" w:cs="Calibri"/>
          <w:spacing w:val="3"/>
          <w:sz w:val="22"/>
          <w:szCs w:val="22"/>
        </w:rPr>
        <w:t xml:space="preserve"> </w:t>
      </w:r>
      <w:r w:rsidRPr="00847622">
        <w:rPr>
          <w:rFonts w:ascii="Calibri" w:eastAsia="Calibri" w:hAnsi="Calibri" w:cs="Calibri"/>
          <w:spacing w:val="2"/>
          <w:sz w:val="22"/>
          <w:szCs w:val="22"/>
        </w:rPr>
        <w:t>t</w:t>
      </w:r>
      <w:r w:rsidRPr="00847622">
        <w:rPr>
          <w:rFonts w:ascii="Calibri" w:eastAsia="Calibri" w:hAnsi="Calibri" w:cs="Calibri"/>
          <w:sz w:val="22"/>
          <w:szCs w:val="22"/>
        </w:rPr>
        <w:t>o</w:t>
      </w:r>
      <w:r w:rsidRPr="00847622"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 w:rsidRPr="00847622">
        <w:rPr>
          <w:rFonts w:ascii="Calibri" w:eastAsia="Calibri" w:hAnsi="Calibri" w:cs="Calibri"/>
          <w:sz w:val="22"/>
          <w:szCs w:val="22"/>
        </w:rPr>
        <w:t>t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>h</w:t>
      </w:r>
      <w:r w:rsidRPr="00847622">
        <w:rPr>
          <w:rFonts w:ascii="Calibri" w:eastAsia="Calibri" w:hAnsi="Calibri" w:cs="Calibri"/>
          <w:sz w:val="22"/>
          <w:szCs w:val="22"/>
        </w:rPr>
        <w:t>e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 w:rsidRPr="00847622">
        <w:rPr>
          <w:rFonts w:ascii="Calibri" w:eastAsia="Calibri" w:hAnsi="Calibri" w:cs="Calibri"/>
          <w:sz w:val="22"/>
          <w:szCs w:val="22"/>
        </w:rPr>
        <w:t>l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>i</w:t>
      </w:r>
      <w:r w:rsidRPr="00847622">
        <w:rPr>
          <w:rFonts w:ascii="Calibri" w:eastAsia="Calibri" w:hAnsi="Calibri" w:cs="Calibri"/>
          <w:sz w:val="22"/>
          <w:szCs w:val="22"/>
        </w:rPr>
        <w:t>ves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 w:rsidRPr="00847622">
        <w:rPr>
          <w:rFonts w:ascii="Calibri" w:eastAsia="Calibri" w:hAnsi="Calibri" w:cs="Calibri"/>
          <w:spacing w:val="1"/>
          <w:sz w:val="22"/>
          <w:szCs w:val="22"/>
        </w:rPr>
        <w:t>o</w:t>
      </w:r>
      <w:r w:rsidRPr="00847622">
        <w:rPr>
          <w:rFonts w:ascii="Calibri" w:eastAsia="Calibri" w:hAnsi="Calibri" w:cs="Calibri"/>
          <w:sz w:val="22"/>
          <w:szCs w:val="22"/>
        </w:rPr>
        <w:t>f y</w:t>
      </w:r>
      <w:r w:rsidRPr="00847622">
        <w:rPr>
          <w:rFonts w:ascii="Calibri" w:eastAsia="Calibri" w:hAnsi="Calibri" w:cs="Calibri"/>
          <w:spacing w:val="1"/>
          <w:sz w:val="22"/>
          <w:szCs w:val="22"/>
        </w:rPr>
        <w:t>o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>un</w:t>
      </w:r>
      <w:r w:rsidRPr="00847622">
        <w:rPr>
          <w:rFonts w:ascii="Calibri" w:eastAsia="Calibri" w:hAnsi="Calibri" w:cs="Calibri"/>
          <w:sz w:val="22"/>
          <w:szCs w:val="22"/>
        </w:rPr>
        <w:t>g</w:t>
      </w:r>
      <w:r w:rsidRPr="00847622">
        <w:rPr>
          <w:rFonts w:ascii="Calibri" w:eastAsia="Calibri" w:hAnsi="Calibri" w:cs="Calibri"/>
          <w:spacing w:val="2"/>
          <w:sz w:val="22"/>
          <w:szCs w:val="22"/>
        </w:rPr>
        <w:t xml:space="preserve"> 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>pe</w:t>
      </w:r>
      <w:r w:rsidRPr="00847622">
        <w:rPr>
          <w:rFonts w:ascii="Calibri" w:eastAsia="Calibri" w:hAnsi="Calibri" w:cs="Calibri"/>
          <w:spacing w:val="1"/>
          <w:sz w:val="22"/>
          <w:szCs w:val="22"/>
        </w:rPr>
        <w:t>o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>p</w:t>
      </w:r>
      <w:r w:rsidRPr="00847622">
        <w:rPr>
          <w:rFonts w:ascii="Calibri" w:eastAsia="Calibri" w:hAnsi="Calibri" w:cs="Calibri"/>
          <w:sz w:val="22"/>
          <w:szCs w:val="22"/>
        </w:rPr>
        <w:t>l</w:t>
      </w:r>
      <w:r w:rsidRPr="00847622">
        <w:rPr>
          <w:rFonts w:ascii="Calibri" w:eastAsia="Calibri" w:hAnsi="Calibri" w:cs="Calibri"/>
          <w:spacing w:val="1"/>
          <w:sz w:val="22"/>
          <w:szCs w:val="22"/>
        </w:rPr>
        <w:t>e</w:t>
      </w:r>
      <w:r w:rsidRPr="00847622">
        <w:rPr>
          <w:rFonts w:ascii="Calibri" w:eastAsia="Calibri" w:hAnsi="Calibri" w:cs="Calibri"/>
          <w:sz w:val="22"/>
          <w:szCs w:val="22"/>
        </w:rPr>
        <w:t>.</w:t>
      </w:r>
    </w:p>
    <w:p w14:paraId="6F2DCD39" w14:textId="77777777" w:rsidR="005134FA" w:rsidRPr="00847622" w:rsidRDefault="003D09CD">
      <w:pPr>
        <w:spacing w:before="36"/>
        <w:ind w:left="188"/>
        <w:rPr>
          <w:rFonts w:ascii="Calibri" w:eastAsia="Calibri" w:hAnsi="Calibri" w:cs="Calibri"/>
          <w:sz w:val="22"/>
          <w:szCs w:val="22"/>
        </w:rPr>
      </w:pPr>
      <w:r w:rsidRPr="00847622">
        <w:rPr>
          <w:rFonts w:ascii="Segoe MDL2 Assets" w:eastAsia="Segoe MDL2 Assets" w:hAnsi="Segoe MDL2 Assets" w:cs="Segoe MDL2 Assets"/>
          <w:w w:val="46"/>
          <w:sz w:val="22"/>
          <w:szCs w:val="22"/>
        </w:rPr>
        <w:t xml:space="preserve">           </w:t>
      </w:r>
      <w:r w:rsidRPr="00847622">
        <w:rPr>
          <w:rFonts w:ascii="Segoe MDL2 Assets" w:eastAsia="Segoe MDL2 Assets" w:hAnsi="Segoe MDL2 Assets" w:cs="Segoe MDL2 Assets"/>
          <w:spacing w:val="7"/>
          <w:w w:val="46"/>
          <w:sz w:val="22"/>
          <w:szCs w:val="22"/>
        </w:rPr>
        <w:t xml:space="preserve"> </w:t>
      </w:r>
      <w:r w:rsidRPr="00847622">
        <w:rPr>
          <w:rFonts w:ascii="Calibri" w:eastAsia="Calibri" w:hAnsi="Calibri" w:cs="Calibri"/>
          <w:sz w:val="22"/>
          <w:szCs w:val="22"/>
        </w:rPr>
        <w:t>C</w:t>
      </w:r>
      <w:r w:rsidRPr="00847622">
        <w:rPr>
          <w:rFonts w:ascii="Calibri" w:eastAsia="Calibri" w:hAnsi="Calibri" w:cs="Calibri"/>
          <w:spacing w:val="1"/>
          <w:sz w:val="22"/>
          <w:szCs w:val="22"/>
        </w:rPr>
        <w:t>o</w:t>
      </w:r>
      <w:r w:rsidRPr="00847622">
        <w:rPr>
          <w:rFonts w:ascii="Calibri" w:eastAsia="Calibri" w:hAnsi="Calibri" w:cs="Calibri"/>
          <w:sz w:val="22"/>
          <w:szCs w:val="22"/>
        </w:rPr>
        <w:t>mmitm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>en</w:t>
      </w:r>
      <w:r w:rsidRPr="00847622">
        <w:rPr>
          <w:rFonts w:ascii="Calibri" w:eastAsia="Calibri" w:hAnsi="Calibri" w:cs="Calibri"/>
          <w:sz w:val="22"/>
          <w:szCs w:val="22"/>
        </w:rPr>
        <w:t xml:space="preserve">t to </w:t>
      </w:r>
      <w:r w:rsidRPr="00847622">
        <w:rPr>
          <w:rFonts w:ascii="Calibri" w:eastAsia="Calibri" w:hAnsi="Calibri" w:cs="Calibri"/>
          <w:spacing w:val="1"/>
          <w:sz w:val="22"/>
          <w:szCs w:val="22"/>
        </w:rPr>
        <w:t>co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>n</w:t>
      </w:r>
      <w:r w:rsidRPr="00847622">
        <w:rPr>
          <w:rFonts w:ascii="Calibri" w:eastAsia="Calibri" w:hAnsi="Calibri" w:cs="Calibri"/>
          <w:sz w:val="22"/>
          <w:szCs w:val="22"/>
        </w:rPr>
        <w:t>t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>inu</w:t>
      </w:r>
      <w:r w:rsidRPr="00847622">
        <w:rPr>
          <w:rFonts w:ascii="Calibri" w:eastAsia="Calibri" w:hAnsi="Calibri" w:cs="Calibri"/>
          <w:spacing w:val="1"/>
          <w:sz w:val="22"/>
          <w:szCs w:val="22"/>
        </w:rPr>
        <w:t>o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>u</w:t>
      </w:r>
      <w:r w:rsidRPr="00847622">
        <w:rPr>
          <w:rFonts w:ascii="Calibri" w:eastAsia="Calibri" w:hAnsi="Calibri" w:cs="Calibri"/>
          <w:sz w:val="22"/>
          <w:szCs w:val="22"/>
        </w:rPr>
        <w:t>s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 w:rsidRPr="00847622">
        <w:rPr>
          <w:rFonts w:ascii="Calibri" w:eastAsia="Calibri" w:hAnsi="Calibri" w:cs="Calibri"/>
          <w:sz w:val="22"/>
          <w:szCs w:val="22"/>
        </w:rPr>
        <w:t>i</w:t>
      </w:r>
      <w:r w:rsidRPr="00847622">
        <w:rPr>
          <w:rFonts w:ascii="Calibri" w:eastAsia="Calibri" w:hAnsi="Calibri" w:cs="Calibri"/>
          <w:spacing w:val="2"/>
          <w:sz w:val="22"/>
          <w:szCs w:val="22"/>
        </w:rPr>
        <w:t>m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>p</w:t>
      </w:r>
      <w:r w:rsidRPr="00847622">
        <w:rPr>
          <w:rFonts w:ascii="Calibri" w:eastAsia="Calibri" w:hAnsi="Calibri" w:cs="Calibri"/>
          <w:spacing w:val="2"/>
          <w:sz w:val="22"/>
          <w:szCs w:val="22"/>
        </w:rPr>
        <w:t>r</w:t>
      </w:r>
      <w:r w:rsidRPr="00847622">
        <w:rPr>
          <w:rFonts w:ascii="Calibri" w:eastAsia="Calibri" w:hAnsi="Calibri" w:cs="Calibri"/>
          <w:spacing w:val="1"/>
          <w:sz w:val="22"/>
          <w:szCs w:val="22"/>
        </w:rPr>
        <w:t>o</w:t>
      </w:r>
      <w:r w:rsidRPr="00847622">
        <w:rPr>
          <w:rFonts w:ascii="Calibri" w:eastAsia="Calibri" w:hAnsi="Calibri" w:cs="Calibri"/>
          <w:sz w:val="22"/>
          <w:szCs w:val="22"/>
        </w:rPr>
        <w:t>vem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>en</w:t>
      </w:r>
      <w:r w:rsidRPr="00847622">
        <w:rPr>
          <w:rFonts w:ascii="Calibri" w:eastAsia="Calibri" w:hAnsi="Calibri" w:cs="Calibri"/>
          <w:sz w:val="22"/>
          <w:szCs w:val="22"/>
        </w:rPr>
        <w:t>t a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>n</w:t>
      </w:r>
      <w:r w:rsidRPr="00847622">
        <w:rPr>
          <w:rFonts w:ascii="Calibri" w:eastAsia="Calibri" w:hAnsi="Calibri" w:cs="Calibri"/>
          <w:sz w:val="22"/>
          <w:szCs w:val="22"/>
        </w:rPr>
        <w:t>d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 w:rsidRPr="00847622">
        <w:rPr>
          <w:rFonts w:ascii="Calibri" w:eastAsia="Calibri" w:hAnsi="Calibri" w:cs="Calibri"/>
          <w:spacing w:val="2"/>
          <w:sz w:val="22"/>
          <w:szCs w:val="22"/>
        </w:rPr>
        <w:t>i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>nn</w:t>
      </w:r>
      <w:r w:rsidRPr="00847622">
        <w:rPr>
          <w:rFonts w:ascii="Calibri" w:eastAsia="Calibri" w:hAnsi="Calibri" w:cs="Calibri"/>
          <w:spacing w:val="1"/>
          <w:sz w:val="22"/>
          <w:szCs w:val="22"/>
        </w:rPr>
        <w:t>o</w:t>
      </w:r>
      <w:r w:rsidRPr="00847622">
        <w:rPr>
          <w:rFonts w:ascii="Calibri" w:eastAsia="Calibri" w:hAnsi="Calibri" w:cs="Calibri"/>
          <w:sz w:val="22"/>
          <w:szCs w:val="22"/>
        </w:rPr>
        <w:t>vati</w:t>
      </w:r>
      <w:r w:rsidRPr="00847622">
        <w:rPr>
          <w:rFonts w:ascii="Calibri" w:eastAsia="Calibri" w:hAnsi="Calibri" w:cs="Calibri"/>
          <w:spacing w:val="1"/>
          <w:sz w:val="22"/>
          <w:szCs w:val="22"/>
        </w:rPr>
        <w:t>o</w:t>
      </w:r>
      <w:r w:rsidRPr="00847622">
        <w:rPr>
          <w:rFonts w:ascii="Calibri" w:eastAsia="Calibri" w:hAnsi="Calibri" w:cs="Calibri"/>
          <w:spacing w:val="2"/>
          <w:sz w:val="22"/>
          <w:szCs w:val="22"/>
        </w:rPr>
        <w:t>n</w:t>
      </w:r>
      <w:r w:rsidRPr="00847622">
        <w:rPr>
          <w:rFonts w:ascii="Calibri" w:eastAsia="Calibri" w:hAnsi="Calibri" w:cs="Calibri"/>
          <w:sz w:val="22"/>
          <w:szCs w:val="22"/>
        </w:rPr>
        <w:t>.</w:t>
      </w:r>
    </w:p>
    <w:p w14:paraId="4B26EF87" w14:textId="77777777" w:rsidR="005134FA" w:rsidRPr="00847622" w:rsidRDefault="003D09CD">
      <w:pPr>
        <w:spacing w:before="39"/>
        <w:ind w:left="188"/>
        <w:rPr>
          <w:rFonts w:ascii="Calibri" w:eastAsia="Calibri" w:hAnsi="Calibri" w:cs="Calibri"/>
          <w:sz w:val="22"/>
          <w:szCs w:val="22"/>
        </w:rPr>
      </w:pPr>
      <w:r w:rsidRPr="00847622">
        <w:rPr>
          <w:rFonts w:ascii="Segoe MDL2 Assets" w:eastAsia="Segoe MDL2 Assets" w:hAnsi="Segoe MDL2 Assets" w:cs="Segoe MDL2 Assets"/>
          <w:w w:val="46"/>
          <w:sz w:val="22"/>
          <w:szCs w:val="22"/>
        </w:rPr>
        <w:t xml:space="preserve">           </w:t>
      </w:r>
      <w:r w:rsidRPr="00847622">
        <w:rPr>
          <w:rFonts w:ascii="Segoe MDL2 Assets" w:eastAsia="Segoe MDL2 Assets" w:hAnsi="Segoe MDL2 Assets" w:cs="Segoe MDL2 Assets"/>
          <w:spacing w:val="7"/>
          <w:w w:val="46"/>
          <w:sz w:val="22"/>
          <w:szCs w:val="22"/>
        </w:rPr>
        <w:t xml:space="preserve"> 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>Ab</w:t>
      </w:r>
      <w:r w:rsidRPr="00847622">
        <w:rPr>
          <w:rFonts w:ascii="Calibri" w:eastAsia="Calibri" w:hAnsi="Calibri" w:cs="Calibri"/>
          <w:sz w:val="22"/>
          <w:szCs w:val="22"/>
        </w:rPr>
        <w:t>le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 w:rsidRPr="00847622">
        <w:rPr>
          <w:rFonts w:ascii="Calibri" w:eastAsia="Calibri" w:hAnsi="Calibri" w:cs="Calibri"/>
          <w:sz w:val="22"/>
          <w:szCs w:val="22"/>
        </w:rPr>
        <w:t>to</w:t>
      </w:r>
      <w:r w:rsidRPr="00847622"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 w:rsidRPr="00847622">
        <w:rPr>
          <w:rFonts w:ascii="Calibri" w:eastAsia="Calibri" w:hAnsi="Calibri" w:cs="Calibri"/>
          <w:spacing w:val="2"/>
          <w:sz w:val="22"/>
          <w:szCs w:val="22"/>
        </w:rPr>
        <w:t>s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>h</w:t>
      </w:r>
      <w:r w:rsidRPr="00847622">
        <w:rPr>
          <w:rFonts w:ascii="Calibri" w:eastAsia="Calibri" w:hAnsi="Calibri" w:cs="Calibri"/>
          <w:sz w:val="22"/>
          <w:szCs w:val="22"/>
        </w:rPr>
        <w:t>are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 w:rsidRPr="00847622">
        <w:rPr>
          <w:rFonts w:ascii="Calibri" w:eastAsia="Calibri" w:hAnsi="Calibri" w:cs="Calibri"/>
          <w:spacing w:val="2"/>
          <w:sz w:val="22"/>
          <w:szCs w:val="22"/>
        </w:rPr>
        <w:t>i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>de</w:t>
      </w:r>
      <w:r w:rsidRPr="00847622">
        <w:rPr>
          <w:rFonts w:ascii="Calibri" w:eastAsia="Calibri" w:hAnsi="Calibri" w:cs="Calibri"/>
          <w:sz w:val="22"/>
          <w:szCs w:val="22"/>
        </w:rPr>
        <w:t>as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 w:rsidRPr="00847622">
        <w:rPr>
          <w:rFonts w:ascii="Calibri" w:eastAsia="Calibri" w:hAnsi="Calibri" w:cs="Calibri"/>
          <w:spacing w:val="1"/>
          <w:sz w:val="22"/>
          <w:szCs w:val="22"/>
        </w:rPr>
        <w:t>w</w:t>
      </w:r>
      <w:r w:rsidRPr="00847622">
        <w:rPr>
          <w:rFonts w:ascii="Calibri" w:eastAsia="Calibri" w:hAnsi="Calibri" w:cs="Calibri"/>
          <w:sz w:val="22"/>
          <w:szCs w:val="22"/>
        </w:rPr>
        <w:t>i</w:t>
      </w:r>
      <w:r w:rsidRPr="00847622">
        <w:rPr>
          <w:rFonts w:ascii="Calibri" w:eastAsia="Calibri" w:hAnsi="Calibri" w:cs="Calibri"/>
          <w:spacing w:val="2"/>
          <w:sz w:val="22"/>
          <w:szCs w:val="22"/>
        </w:rPr>
        <w:t>t</w:t>
      </w:r>
      <w:r w:rsidRPr="00847622">
        <w:rPr>
          <w:rFonts w:ascii="Calibri" w:eastAsia="Calibri" w:hAnsi="Calibri" w:cs="Calibri"/>
          <w:sz w:val="22"/>
          <w:szCs w:val="22"/>
        </w:rPr>
        <w:t>h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 w:rsidRPr="00847622">
        <w:rPr>
          <w:rFonts w:ascii="Calibri" w:eastAsia="Calibri" w:hAnsi="Calibri" w:cs="Calibri"/>
          <w:spacing w:val="1"/>
          <w:sz w:val="22"/>
          <w:szCs w:val="22"/>
        </w:rPr>
        <w:t>o</w:t>
      </w:r>
      <w:r w:rsidRPr="00847622">
        <w:rPr>
          <w:rFonts w:ascii="Calibri" w:eastAsia="Calibri" w:hAnsi="Calibri" w:cs="Calibri"/>
          <w:sz w:val="22"/>
          <w:szCs w:val="22"/>
        </w:rPr>
        <w:t>t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>he</w:t>
      </w:r>
      <w:r w:rsidRPr="00847622">
        <w:rPr>
          <w:rFonts w:ascii="Calibri" w:eastAsia="Calibri" w:hAnsi="Calibri" w:cs="Calibri"/>
          <w:sz w:val="22"/>
          <w:szCs w:val="22"/>
        </w:rPr>
        <w:t>rs.</w:t>
      </w:r>
    </w:p>
    <w:p w14:paraId="2FBFF692" w14:textId="77777777" w:rsidR="005134FA" w:rsidRPr="00847622" w:rsidRDefault="005134FA">
      <w:pPr>
        <w:spacing w:before="12" w:line="220" w:lineRule="exact"/>
        <w:rPr>
          <w:sz w:val="22"/>
          <w:szCs w:val="22"/>
        </w:rPr>
      </w:pPr>
    </w:p>
    <w:tbl>
      <w:tblPr>
        <w:tblW w:w="0" w:type="auto"/>
        <w:tblInd w:w="10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872"/>
        <w:gridCol w:w="2298"/>
        <w:gridCol w:w="2085"/>
      </w:tblGrid>
      <w:tr w:rsidR="00847622" w:rsidRPr="00847622" w14:paraId="5A7D3CC8" w14:textId="77777777">
        <w:trPr>
          <w:trHeight w:hRule="exact" w:val="744"/>
        </w:trPr>
        <w:tc>
          <w:tcPr>
            <w:tcW w:w="2872" w:type="dxa"/>
            <w:tcBorders>
              <w:top w:val="nil"/>
              <w:left w:val="nil"/>
              <w:bottom w:val="nil"/>
              <w:right w:val="nil"/>
            </w:tcBorders>
          </w:tcPr>
          <w:p w14:paraId="7263016C" w14:textId="77777777" w:rsidR="005134FA" w:rsidRPr="00847622" w:rsidRDefault="003D09CD">
            <w:pPr>
              <w:spacing w:before="60"/>
              <w:ind w:left="40"/>
              <w:rPr>
                <w:rFonts w:ascii="Calibri" w:eastAsia="Calibri" w:hAnsi="Calibri" w:cs="Calibri"/>
                <w:sz w:val="22"/>
                <w:szCs w:val="22"/>
              </w:rPr>
            </w:pPr>
            <w:r w:rsidRPr="00847622">
              <w:rPr>
                <w:rFonts w:ascii="Calibri" w:eastAsia="Calibri" w:hAnsi="Calibri" w:cs="Calibri"/>
                <w:b/>
                <w:spacing w:val="-1"/>
                <w:sz w:val="22"/>
                <w:szCs w:val="22"/>
              </w:rPr>
              <w:t>A</w:t>
            </w:r>
            <w:r w:rsidRPr="00847622">
              <w:rPr>
                <w:rFonts w:ascii="Calibri" w:eastAsia="Calibri" w:hAnsi="Calibri" w:cs="Calibri"/>
                <w:b/>
                <w:sz w:val="22"/>
                <w:szCs w:val="22"/>
              </w:rPr>
              <w:t>C</w:t>
            </w:r>
            <w:r w:rsidRPr="00847622">
              <w:rPr>
                <w:rFonts w:ascii="Calibri" w:eastAsia="Calibri" w:hAnsi="Calibri" w:cs="Calibri"/>
                <w:b/>
                <w:spacing w:val="-1"/>
                <w:sz w:val="22"/>
                <w:szCs w:val="22"/>
              </w:rPr>
              <w:t>AD</w:t>
            </w:r>
            <w:r w:rsidRPr="00847622">
              <w:rPr>
                <w:rFonts w:ascii="Calibri" w:eastAsia="Calibri" w:hAnsi="Calibri" w:cs="Calibri"/>
                <w:b/>
                <w:spacing w:val="1"/>
                <w:sz w:val="22"/>
                <w:szCs w:val="22"/>
              </w:rPr>
              <w:t>EMI</w:t>
            </w:r>
            <w:r w:rsidRPr="00847622">
              <w:rPr>
                <w:rFonts w:ascii="Calibri" w:eastAsia="Calibri" w:hAnsi="Calibri" w:cs="Calibri"/>
                <w:b/>
                <w:sz w:val="22"/>
                <w:szCs w:val="22"/>
              </w:rPr>
              <w:t>C</w:t>
            </w:r>
            <w:r w:rsidRPr="00847622">
              <w:rPr>
                <w:rFonts w:ascii="Calibri" w:eastAsia="Calibri" w:hAnsi="Calibri" w:cs="Calibri"/>
                <w:b/>
                <w:spacing w:val="1"/>
                <w:sz w:val="22"/>
                <w:szCs w:val="22"/>
              </w:rPr>
              <w:t xml:space="preserve"> </w:t>
            </w:r>
            <w:r w:rsidRPr="00847622">
              <w:rPr>
                <w:rFonts w:ascii="Calibri" w:eastAsia="Calibri" w:hAnsi="Calibri" w:cs="Calibri"/>
                <w:b/>
                <w:spacing w:val="-1"/>
                <w:sz w:val="22"/>
                <w:szCs w:val="22"/>
              </w:rPr>
              <w:t>Q</w:t>
            </w:r>
            <w:r w:rsidRPr="00847622">
              <w:rPr>
                <w:rFonts w:ascii="Calibri" w:eastAsia="Calibri" w:hAnsi="Calibri" w:cs="Calibri"/>
                <w:b/>
                <w:sz w:val="22"/>
                <w:szCs w:val="22"/>
              </w:rPr>
              <w:t>U</w:t>
            </w:r>
            <w:r w:rsidRPr="00847622">
              <w:rPr>
                <w:rFonts w:ascii="Calibri" w:eastAsia="Calibri" w:hAnsi="Calibri" w:cs="Calibri"/>
                <w:b/>
                <w:spacing w:val="-1"/>
                <w:sz w:val="22"/>
                <w:szCs w:val="22"/>
              </w:rPr>
              <w:t>A</w:t>
            </w:r>
            <w:r w:rsidRPr="00847622">
              <w:rPr>
                <w:rFonts w:ascii="Calibri" w:eastAsia="Calibri" w:hAnsi="Calibri" w:cs="Calibri"/>
                <w:b/>
                <w:spacing w:val="1"/>
                <w:sz w:val="22"/>
                <w:szCs w:val="22"/>
              </w:rPr>
              <w:t>L</w:t>
            </w:r>
            <w:r w:rsidRPr="00847622">
              <w:rPr>
                <w:rFonts w:ascii="Calibri" w:eastAsia="Calibri" w:hAnsi="Calibri" w:cs="Calibri"/>
                <w:b/>
                <w:sz w:val="22"/>
                <w:szCs w:val="22"/>
              </w:rPr>
              <w:t>I</w:t>
            </w:r>
            <w:r w:rsidRPr="00847622">
              <w:rPr>
                <w:rFonts w:ascii="Calibri" w:eastAsia="Calibri" w:hAnsi="Calibri" w:cs="Calibri"/>
                <w:b/>
                <w:spacing w:val="-1"/>
                <w:sz w:val="22"/>
                <w:szCs w:val="22"/>
              </w:rPr>
              <w:t>F</w:t>
            </w:r>
            <w:r w:rsidRPr="00847622">
              <w:rPr>
                <w:rFonts w:ascii="Calibri" w:eastAsia="Calibri" w:hAnsi="Calibri" w:cs="Calibri"/>
                <w:b/>
                <w:sz w:val="22"/>
                <w:szCs w:val="22"/>
              </w:rPr>
              <w:t>I</w:t>
            </w:r>
            <w:r w:rsidRPr="00847622">
              <w:rPr>
                <w:rFonts w:ascii="Calibri" w:eastAsia="Calibri" w:hAnsi="Calibri" w:cs="Calibri"/>
                <w:b/>
                <w:spacing w:val="1"/>
                <w:sz w:val="22"/>
                <w:szCs w:val="22"/>
              </w:rPr>
              <w:t>C</w:t>
            </w:r>
            <w:r w:rsidRPr="00847622">
              <w:rPr>
                <w:rFonts w:ascii="Calibri" w:eastAsia="Calibri" w:hAnsi="Calibri" w:cs="Calibri"/>
                <w:b/>
                <w:spacing w:val="-1"/>
                <w:sz w:val="22"/>
                <w:szCs w:val="22"/>
              </w:rPr>
              <w:t>A</w:t>
            </w:r>
            <w:r w:rsidRPr="00847622">
              <w:rPr>
                <w:rFonts w:ascii="Calibri" w:eastAsia="Calibri" w:hAnsi="Calibri" w:cs="Calibri"/>
                <w:b/>
                <w:sz w:val="22"/>
                <w:szCs w:val="22"/>
              </w:rPr>
              <w:t>TI</w:t>
            </w:r>
            <w:r w:rsidRPr="00847622">
              <w:rPr>
                <w:rFonts w:ascii="Calibri" w:eastAsia="Calibri" w:hAnsi="Calibri" w:cs="Calibri"/>
                <w:b/>
                <w:spacing w:val="1"/>
                <w:sz w:val="22"/>
                <w:szCs w:val="22"/>
              </w:rPr>
              <w:t>ON</w:t>
            </w:r>
            <w:r w:rsidRPr="00847622">
              <w:rPr>
                <w:rFonts w:ascii="Calibri" w:eastAsia="Calibri" w:hAnsi="Calibri" w:cs="Calibri"/>
                <w:b/>
                <w:sz w:val="22"/>
                <w:szCs w:val="22"/>
              </w:rPr>
              <w:t>S</w:t>
            </w:r>
          </w:p>
          <w:p w14:paraId="5B3A89E3" w14:textId="77777777" w:rsidR="005134FA" w:rsidRPr="00847622" w:rsidRDefault="005134FA">
            <w:pPr>
              <w:spacing w:before="8" w:line="180" w:lineRule="exact"/>
              <w:rPr>
                <w:sz w:val="22"/>
                <w:szCs w:val="22"/>
              </w:rPr>
            </w:pPr>
          </w:p>
          <w:p w14:paraId="6FC8BAD4" w14:textId="77777777" w:rsidR="005134FA" w:rsidRPr="00847622" w:rsidRDefault="003D09CD">
            <w:pPr>
              <w:ind w:left="64"/>
              <w:rPr>
                <w:rFonts w:ascii="Calibri" w:eastAsia="Calibri" w:hAnsi="Calibri" w:cs="Calibri"/>
                <w:sz w:val="22"/>
                <w:szCs w:val="22"/>
              </w:rPr>
            </w:pPr>
            <w:r w:rsidRPr="00847622">
              <w:rPr>
                <w:rFonts w:ascii="Calibri" w:eastAsia="Calibri" w:hAnsi="Calibri" w:cs="Calibri"/>
                <w:b/>
                <w:sz w:val="22"/>
                <w:szCs w:val="22"/>
              </w:rPr>
              <w:t>UNIV</w:t>
            </w:r>
            <w:r w:rsidRPr="00847622">
              <w:rPr>
                <w:rFonts w:ascii="Calibri" w:eastAsia="Calibri" w:hAnsi="Calibri" w:cs="Calibri"/>
                <w:b/>
                <w:spacing w:val="-1"/>
                <w:sz w:val="22"/>
                <w:szCs w:val="22"/>
              </w:rPr>
              <w:t>E</w:t>
            </w:r>
            <w:r w:rsidRPr="00847622">
              <w:rPr>
                <w:rFonts w:ascii="Calibri" w:eastAsia="Calibri" w:hAnsi="Calibri" w:cs="Calibri"/>
                <w:b/>
                <w:spacing w:val="3"/>
                <w:sz w:val="22"/>
                <w:szCs w:val="22"/>
              </w:rPr>
              <w:t>R</w:t>
            </w:r>
            <w:r w:rsidRPr="00847622">
              <w:rPr>
                <w:rFonts w:ascii="Calibri" w:eastAsia="Calibri" w:hAnsi="Calibri" w:cs="Calibri"/>
                <w:b/>
                <w:spacing w:val="-1"/>
                <w:sz w:val="22"/>
                <w:szCs w:val="22"/>
              </w:rPr>
              <w:t>S</w:t>
            </w:r>
            <w:r w:rsidRPr="00847622">
              <w:rPr>
                <w:rFonts w:ascii="Calibri" w:eastAsia="Calibri" w:hAnsi="Calibri" w:cs="Calibri"/>
                <w:b/>
                <w:sz w:val="22"/>
                <w:szCs w:val="22"/>
              </w:rPr>
              <w:t>I</w:t>
            </w:r>
            <w:r w:rsidRPr="00847622">
              <w:rPr>
                <w:rFonts w:ascii="Calibri" w:eastAsia="Calibri" w:hAnsi="Calibri" w:cs="Calibri"/>
                <w:b/>
                <w:spacing w:val="2"/>
                <w:sz w:val="22"/>
                <w:szCs w:val="22"/>
              </w:rPr>
              <w:t>T</w:t>
            </w:r>
            <w:r w:rsidRPr="00847622">
              <w:rPr>
                <w:rFonts w:ascii="Calibri" w:eastAsia="Calibri" w:hAnsi="Calibri" w:cs="Calibri"/>
                <w:b/>
                <w:sz w:val="22"/>
                <w:szCs w:val="22"/>
              </w:rPr>
              <w:t>Y</w:t>
            </w:r>
            <w:r w:rsidRPr="00847622">
              <w:rPr>
                <w:rFonts w:ascii="Calibri" w:eastAsia="Calibri" w:hAnsi="Calibri" w:cs="Calibri"/>
                <w:b/>
                <w:spacing w:val="-10"/>
                <w:sz w:val="22"/>
                <w:szCs w:val="22"/>
              </w:rPr>
              <w:t xml:space="preserve"> </w:t>
            </w:r>
            <w:r w:rsidRPr="00847622">
              <w:rPr>
                <w:rFonts w:ascii="Calibri" w:eastAsia="Calibri" w:hAnsi="Calibri" w:cs="Calibri"/>
                <w:b/>
                <w:spacing w:val="1"/>
                <w:sz w:val="22"/>
                <w:szCs w:val="22"/>
              </w:rPr>
              <w:t>N</w:t>
            </w:r>
            <w:r w:rsidRPr="00847622">
              <w:rPr>
                <w:rFonts w:ascii="Calibri" w:eastAsia="Calibri" w:hAnsi="Calibri" w:cs="Calibri"/>
                <w:b/>
                <w:spacing w:val="-1"/>
                <w:sz w:val="22"/>
                <w:szCs w:val="22"/>
              </w:rPr>
              <w:t>A</w:t>
            </w:r>
            <w:r w:rsidRPr="00847622">
              <w:rPr>
                <w:rFonts w:ascii="Calibri" w:eastAsia="Calibri" w:hAnsi="Calibri" w:cs="Calibri"/>
                <w:b/>
                <w:spacing w:val="1"/>
                <w:sz w:val="22"/>
                <w:szCs w:val="22"/>
              </w:rPr>
              <w:t>M</w:t>
            </w:r>
            <w:r w:rsidRPr="00847622">
              <w:rPr>
                <w:rFonts w:ascii="Calibri" w:eastAsia="Calibri" w:hAnsi="Calibri" w:cs="Calibri"/>
                <w:b/>
                <w:sz w:val="22"/>
                <w:szCs w:val="22"/>
              </w:rPr>
              <w:t>E</w:t>
            </w:r>
          </w:p>
        </w:tc>
        <w:tc>
          <w:tcPr>
            <w:tcW w:w="43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2B45067" w14:textId="77777777" w:rsidR="005134FA" w:rsidRPr="00847622" w:rsidRDefault="005134FA">
            <w:pPr>
              <w:rPr>
                <w:sz w:val="22"/>
                <w:szCs w:val="22"/>
              </w:rPr>
            </w:pPr>
          </w:p>
        </w:tc>
      </w:tr>
      <w:tr w:rsidR="00847622" w:rsidRPr="00847622" w14:paraId="508507CC" w14:textId="77777777">
        <w:trPr>
          <w:trHeight w:hRule="exact" w:val="366"/>
        </w:trPr>
        <w:tc>
          <w:tcPr>
            <w:tcW w:w="2872" w:type="dxa"/>
            <w:tcBorders>
              <w:top w:val="nil"/>
              <w:left w:val="nil"/>
              <w:bottom w:val="nil"/>
              <w:right w:val="nil"/>
            </w:tcBorders>
          </w:tcPr>
          <w:p w14:paraId="1191BBCC" w14:textId="77777777" w:rsidR="005134FA" w:rsidRPr="00847622" w:rsidRDefault="003D09CD">
            <w:pPr>
              <w:spacing w:line="220" w:lineRule="exact"/>
              <w:ind w:left="64"/>
              <w:rPr>
                <w:rFonts w:ascii="Calibri" w:eastAsia="Calibri" w:hAnsi="Calibri" w:cs="Calibri"/>
                <w:sz w:val="22"/>
                <w:szCs w:val="22"/>
              </w:rPr>
            </w:pPr>
            <w:r w:rsidRPr="00847622">
              <w:rPr>
                <w:rFonts w:ascii="Calibri" w:eastAsia="Calibri" w:hAnsi="Calibri" w:cs="Calibri"/>
                <w:position w:val="1"/>
                <w:sz w:val="22"/>
                <w:szCs w:val="22"/>
              </w:rPr>
              <w:t>D</w:t>
            </w:r>
            <w:r w:rsidRPr="00847622">
              <w:rPr>
                <w:rFonts w:ascii="Calibri" w:eastAsia="Calibri" w:hAnsi="Calibri" w:cs="Calibri"/>
                <w:spacing w:val="-1"/>
                <w:position w:val="1"/>
                <w:sz w:val="22"/>
                <w:szCs w:val="22"/>
              </w:rPr>
              <w:t>e</w:t>
            </w:r>
            <w:r w:rsidRPr="00847622">
              <w:rPr>
                <w:rFonts w:ascii="Calibri" w:eastAsia="Calibri" w:hAnsi="Calibri" w:cs="Calibri"/>
                <w:position w:val="1"/>
                <w:sz w:val="22"/>
                <w:szCs w:val="22"/>
              </w:rPr>
              <w:t>gr</w:t>
            </w:r>
            <w:r w:rsidRPr="00847622">
              <w:rPr>
                <w:rFonts w:ascii="Calibri" w:eastAsia="Calibri" w:hAnsi="Calibri" w:cs="Calibri"/>
                <w:spacing w:val="1"/>
                <w:position w:val="1"/>
                <w:sz w:val="22"/>
                <w:szCs w:val="22"/>
              </w:rPr>
              <w:t>e</w:t>
            </w:r>
            <w:r w:rsidRPr="00847622">
              <w:rPr>
                <w:rFonts w:ascii="Calibri" w:eastAsia="Calibri" w:hAnsi="Calibri" w:cs="Calibri"/>
                <w:position w:val="1"/>
                <w:sz w:val="22"/>
                <w:szCs w:val="22"/>
              </w:rPr>
              <w:t>e</w:t>
            </w:r>
            <w:r w:rsidRPr="00847622">
              <w:rPr>
                <w:rFonts w:ascii="Calibri" w:eastAsia="Calibri" w:hAnsi="Calibri" w:cs="Calibri"/>
                <w:spacing w:val="-7"/>
                <w:position w:val="1"/>
                <w:sz w:val="22"/>
                <w:szCs w:val="22"/>
              </w:rPr>
              <w:t xml:space="preserve"> </w:t>
            </w:r>
            <w:r w:rsidRPr="00847622">
              <w:rPr>
                <w:rFonts w:ascii="Calibri" w:eastAsia="Calibri" w:hAnsi="Calibri" w:cs="Calibri"/>
                <w:spacing w:val="1"/>
                <w:position w:val="1"/>
                <w:sz w:val="22"/>
                <w:szCs w:val="22"/>
              </w:rPr>
              <w:t>n</w:t>
            </w:r>
            <w:r w:rsidRPr="00847622">
              <w:rPr>
                <w:rFonts w:ascii="Calibri" w:eastAsia="Calibri" w:hAnsi="Calibri" w:cs="Calibri"/>
                <w:position w:val="1"/>
                <w:sz w:val="22"/>
                <w:szCs w:val="22"/>
              </w:rPr>
              <w:t>a</w:t>
            </w:r>
            <w:r w:rsidRPr="00847622">
              <w:rPr>
                <w:rFonts w:ascii="Calibri" w:eastAsia="Calibri" w:hAnsi="Calibri" w:cs="Calibri"/>
                <w:spacing w:val="2"/>
                <w:position w:val="1"/>
                <w:sz w:val="22"/>
                <w:szCs w:val="22"/>
              </w:rPr>
              <w:t>m</w:t>
            </w:r>
            <w:r w:rsidRPr="00847622">
              <w:rPr>
                <w:rFonts w:ascii="Calibri" w:eastAsia="Calibri" w:hAnsi="Calibri" w:cs="Calibri"/>
                <w:position w:val="1"/>
                <w:sz w:val="22"/>
                <w:szCs w:val="22"/>
              </w:rPr>
              <w:t>e</w:t>
            </w:r>
          </w:p>
        </w:tc>
        <w:tc>
          <w:tcPr>
            <w:tcW w:w="2298" w:type="dxa"/>
            <w:tcBorders>
              <w:top w:val="nil"/>
              <w:left w:val="nil"/>
              <w:bottom w:val="nil"/>
              <w:right w:val="nil"/>
            </w:tcBorders>
          </w:tcPr>
          <w:p w14:paraId="1EDE443F" w14:textId="77777777" w:rsidR="005134FA" w:rsidRPr="00847622" w:rsidRDefault="003D09CD">
            <w:pPr>
              <w:spacing w:line="220" w:lineRule="exact"/>
              <w:ind w:left="704"/>
              <w:rPr>
                <w:rFonts w:ascii="Calibri" w:eastAsia="Calibri" w:hAnsi="Calibri" w:cs="Calibri"/>
                <w:sz w:val="22"/>
                <w:szCs w:val="22"/>
              </w:rPr>
            </w:pPr>
            <w:r w:rsidRPr="00847622">
              <w:rPr>
                <w:rFonts w:ascii="Calibri" w:eastAsia="Calibri" w:hAnsi="Calibri" w:cs="Calibri"/>
                <w:spacing w:val="-1"/>
                <w:position w:val="1"/>
                <w:sz w:val="22"/>
                <w:szCs w:val="22"/>
              </w:rPr>
              <w:t>G</w:t>
            </w:r>
            <w:r w:rsidRPr="00847622">
              <w:rPr>
                <w:rFonts w:ascii="Calibri" w:eastAsia="Calibri" w:hAnsi="Calibri" w:cs="Calibri"/>
                <w:position w:val="1"/>
                <w:sz w:val="22"/>
                <w:szCs w:val="22"/>
              </w:rPr>
              <w:t>ra</w:t>
            </w:r>
            <w:r w:rsidRPr="00847622">
              <w:rPr>
                <w:rFonts w:ascii="Calibri" w:eastAsia="Calibri" w:hAnsi="Calibri" w:cs="Calibri"/>
                <w:spacing w:val="1"/>
                <w:position w:val="1"/>
                <w:sz w:val="22"/>
                <w:szCs w:val="22"/>
              </w:rPr>
              <w:t>d</w:t>
            </w:r>
            <w:r w:rsidRPr="00847622">
              <w:rPr>
                <w:rFonts w:ascii="Calibri" w:eastAsia="Calibri" w:hAnsi="Calibri" w:cs="Calibri"/>
                <w:position w:val="1"/>
                <w:sz w:val="22"/>
                <w:szCs w:val="22"/>
              </w:rPr>
              <w:t>e</w:t>
            </w:r>
          </w:p>
        </w:tc>
        <w:tc>
          <w:tcPr>
            <w:tcW w:w="2084" w:type="dxa"/>
            <w:tcBorders>
              <w:top w:val="nil"/>
              <w:left w:val="nil"/>
              <w:bottom w:val="nil"/>
              <w:right w:val="nil"/>
            </w:tcBorders>
          </w:tcPr>
          <w:p w14:paraId="4FECF522" w14:textId="77777777" w:rsidR="005134FA" w:rsidRPr="00847622" w:rsidRDefault="003D09CD">
            <w:pPr>
              <w:spacing w:line="220" w:lineRule="exact"/>
              <w:ind w:left="1099"/>
              <w:rPr>
                <w:rFonts w:ascii="Calibri" w:eastAsia="Calibri" w:hAnsi="Calibri" w:cs="Calibri"/>
                <w:sz w:val="22"/>
                <w:szCs w:val="22"/>
              </w:rPr>
            </w:pPr>
            <w:r w:rsidRPr="00847622">
              <w:rPr>
                <w:rFonts w:ascii="Calibri" w:eastAsia="Calibri" w:hAnsi="Calibri" w:cs="Calibri"/>
                <w:i/>
                <w:spacing w:val="1"/>
                <w:position w:val="1"/>
                <w:sz w:val="22"/>
                <w:szCs w:val="22"/>
              </w:rPr>
              <w:t>S</w:t>
            </w:r>
            <w:r w:rsidRPr="00847622">
              <w:rPr>
                <w:rFonts w:ascii="Calibri" w:eastAsia="Calibri" w:hAnsi="Calibri" w:cs="Calibri"/>
                <w:i/>
                <w:position w:val="1"/>
                <w:sz w:val="22"/>
                <w:szCs w:val="22"/>
              </w:rPr>
              <w:t>t</w:t>
            </w:r>
            <w:r w:rsidRPr="00847622">
              <w:rPr>
                <w:rFonts w:ascii="Calibri" w:eastAsia="Calibri" w:hAnsi="Calibri" w:cs="Calibri"/>
                <w:i/>
                <w:spacing w:val="1"/>
                <w:position w:val="1"/>
                <w:sz w:val="22"/>
                <w:szCs w:val="22"/>
              </w:rPr>
              <w:t>ud</w:t>
            </w:r>
            <w:r w:rsidRPr="00847622">
              <w:rPr>
                <w:rFonts w:ascii="Calibri" w:eastAsia="Calibri" w:hAnsi="Calibri" w:cs="Calibri"/>
                <w:i/>
                <w:position w:val="1"/>
                <w:sz w:val="22"/>
                <w:szCs w:val="22"/>
              </w:rPr>
              <w:t>y</w:t>
            </w:r>
            <w:r w:rsidRPr="00847622">
              <w:rPr>
                <w:rFonts w:ascii="Calibri" w:eastAsia="Calibri" w:hAnsi="Calibri" w:cs="Calibri"/>
                <w:i/>
                <w:spacing w:val="-5"/>
                <w:position w:val="1"/>
                <w:sz w:val="22"/>
                <w:szCs w:val="22"/>
              </w:rPr>
              <w:t xml:space="preserve"> </w:t>
            </w:r>
            <w:r w:rsidRPr="00847622">
              <w:rPr>
                <w:rFonts w:ascii="Calibri" w:eastAsia="Calibri" w:hAnsi="Calibri" w:cs="Calibri"/>
                <w:i/>
                <w:spacing w:val="1"/>
                <w:position w:val="1"/>
                <w:sz w:val="22"/>
                <w:szCs w:val="22"/>
              </w:rPr>
              <w:t>da</w:t>
            </w:r>
            <w:r w:rsidRPr="00847622">
              <w:rPr>
                <w:rFonts w:ascii="Calibri" w:eastAsia="Calibri" w:hAnsi="Calibri" w:cs="Calibri"/>
                <w:i/>
                <w:position w:val="1"/>
                <w:sz w:val="22"/>
                <w:szCs w:val="22"/>
              </w:rPr>
              <w:t>t</w:t>
            </w:r>
            <w:r w:rsidRPr="00847622">
              <w:rPr>
                <w:rFonts w:ascii="Calibri" w:eastAsia="Calibri" w:hAnsi="Calibri" w:cs="Calibri"/>
                <w:i/>
                <w:spacing w:val="1"/>
                <w:position w:val="1"/>
                <w:sz w:val="22"/>
                <w:szCs w:val="22"/>
              </w:rPr>
              <w:t>e</w:t>
            </w:r>
            <w:r w:rsidRPr="00847622">
              <w:rPr>
                <w:rFonts w:ascii="Calibri" w:eastAsia="Calibri" w:hAnsi="Calibri" w:cs="Calibri"/>
                <w:i/>
                <w:position w:val="1"/>
                <w:sz w:val="22"/>
                <w:szCs w:val="22"/>
              </w:rPr>
              <w:t>s</w:t>
            </w:r>
          </w:p>
        </w:tc>
      </w:tr>
      <w:tr w:rsidR="00847622" w:rsidRPr="00847622" w14:paraId="101EEB2E" w14:textId="77777777">
        <w:trPr>
          <w:trHeight w:hRule="exact" w:val="366"/>
        </w:trPr>
        <w:tc>
          <w:tcPr>
            <w:tcW w:w="2872" w:type="dxa"/>
            <w:tcBorders>
              <w:top w:val="nil"/>
              <w:left w:val="nil"/>
              <w:bottom w:val="nil"/>
              <w:right w:val="nil"/>
            </w:tcBorders>
          </w:tcPr>
          <w:p w14:paraId="1A88ECE9" w14:textId="77777777" w:rsidR="005134FA" w:rsidRPr="00847622" w:rsidRDefault="003D09CD">
            <w:pPr>
              <w:spacing w:before="99"/>
              <w:ind w:left="64"/>
              <w:rPr>
                <w:rFonts w:ascii="Calibri" w:eastAsia="Calibri" w:hAnsi="Calibri" w:cs="Calibri"/>
                <w:sz w:val="22"/>
                <w:szCs w:val="22"/>
              </w:rPr>
            </w:pPr>
            <w:r w:rsidRPr="00847622">
              <w:rPr>
                <w:rFonts w:ascii="Calibri" w:eastAsia="Calibri" w:hAnsi="Calibri" w:cs="Calibri"/>
                <w:b/>
                <w:sz w:val="22"/>
                <w:szCs w:val="22"/>
              </w:rPr>
              <w:t>COL</w:t>
            </w:r>
            <w:r w:rsidRPr="00847622">
              <w:rPr>
                <w:rFonts w:ascii="Calibri" w:eastAsia="Calibri" w:hAnsi="Calibri" w:cs="Calibri"/>
                <w:b/>
                <w:spacing w:val="2"/>
                <w:sz w:val="22"/>
                <w:szCs w:val="22"/>
              </w:rPr>
              <w:t>L</w:t>
            </w:r>
            <w:r w:rsidRPr="00847622">
              <w:rPr>
                <w:rFonts w:ascii="Calibri" w:eastAsia="Calibri" w:hAnsi="Calibri" w:cs="Calibri"/>
                <w:b/>
                <w:spacing w:val="-1"/>
                <w:sz w:val="22"/>
                <w:szCs w:val="22"/>
              </w:rPr>
              <w:t>E</w:t>
            </w:r>
            <w:r w:rsidRPr="00847622">
              <w:rPr>
                <w:rFonts w:ascii="Calibri" w:eastAsia="Calibri" w:hAnsi="Calibri" w:cs="Calibri"/>
                <w:b/>
                <w:sz w:val="22"/>
                <w:szCs w:val="22"/>
              </w:rPr>
              <w:t>GE</w:t>
            </w:r>
          </w:p>
        </w:tc>
        <w:tc>
          <w:tcPr>
            <w:tcW w:w="2298" w:type="dxa"/>
            <w:tcBorders>
              <w:top w:val="nil"/>
              <w:left w:val="nil"/>
              <w:bottom w:val="nil"/>
              <w:right w:val="nil"/>
            </w:tcBorders>
          </w:tcPr>
          <w:p w14:paraId="11F56B48" w14:textId="77777777" w:rsidR="005134FA" w:rsidRPr="00847622" w:rsidRDefault="005134FA">
            <w:pPr>
              <w:rPr>
                <w:sz w:val="22"/>
                <w:szCs w:val="22"/>
              </w:rPr>
            </w:pPr>
          </w:p>
        </w:tc>
        <w:tc>
          <w:tcPr>
            <w:tcW w:w="2084" w:type="dxa"/>
            <w:tcBorders>
              <w:top w:val="nil"/>
              <w:left w:val="nil"/>
              <w:bottom w:val="nil"/>
              <w:right w:val="nil"/>
            </w:tcBorders>
          </w:tcPr>
          <w:p w14:paraId="0F216B52" w14:textId="77777777" w:rsidR="005134FA" w:rsidRPr="00847622" w:rsidRDefault="005134FA">
            <w:pPr>
              <w:rPr>
                <w:sz w:val="22"/>
                <w:szCs w:val="22"/>
              </w:rPr>
            </w:pPr>
          </w:p>
        </w:tc>
      </w:tr>
      <w:tr w:rsidR="00847622" w:rsidRPr="00847622" w14:paraId="65ACE8A4" w14:textId="77777777">
        <w:trPr>
          <w:trHeight w:hRule="exact" w:val="245"/>
        </w:trPr>
        <w:tc>
          <w:tcPr>
            <w:tcW w:w="2872" w:type="dxa"/>
            <w:tcBorders>
              <w:top w:val="nil"/>
              <w:left w:val="nil"/>
              <w:bottom w:val="nil"/>
              <w:right w:val="nil"/>
            </w:tcBorders>
          </w:tcPr>
          <w:p w14:paraId="0D30F4A4" w14:textId="77777777" w:rsidR="005134FA" w:rsidRPr="00847622" w:rsidRDefault="003D09CD">
            <w:pPr>
              <w:spacing w:line="220" w:lineRule="exact"/>
              <w:ind w:left="64"/>
              <w:rPr>
                <w:rFonts w:ascii="Calibri" w:eastAsia="Calibri" w:hAnsi="Calibri" w:cs="Calibri"/>
                <w:sz w:val="22"/>
                <w:szCs w:val="22"/>
              </w:rPr>
            </w:pPr>
            <w:r w:rsidRPr="00847622">
              <w:rPr>
                <w:rFonts w:ascii="Calibri" w:eastAsia="Calibri" w:hAnsi="Calibri" w:cs="Calibri"/>
                <w:position w:val="1"/>
                <w:sz w:val="22"/>
                <w:szCs w:val="22"/>
              </w:rPr>
              <w:t>Q</w:t>
            </w:r>
            <w:r w:rsidRPr="00847622">
              <w:rPr>
                <w:rFonts w:ascii="Calibri" w:eastAsia="Calibri" w:hAnsi="Calibri" w:cs="Calibri"/>
                <w:spacing w:val="1"/>
                <w:position w:val="1"/>
                <w:sz w:val="22"/>
                <w:szCs w:val="22"/>
              </w:rPr>
              <w:t>u</w:t>
            </w:r>
            <w:r w:rsidRPr="00847622">
              <w:rPr>
                <w:rFonts w:ascii="Calibri" w:eastAsia="Calibri" w:hAnsi="Calibri" w:cs="Calibri"/>
                <w:position w:val="1"/>
                <w:sz w:val="22"/>
                <w:szCs w:val="22"/>
              </w:rPr>
              <w:t>alificati</w:t>
            </w:r>
            <w:r w:rsidRPr="00847622">
              <w:rPr>
                <w:rFonts w:ascii="Calibri" w:eastAsia="Calibri" w:hAnsi="Calibri" w:cs="Calibri"/>
                <w:spacing w:val="1"/>
                <w:position w:val="1"/>
                <w:sz w:val="22"/>
                <w:szCs w:val="22"/>
              </w:rPr>
              <w:t>o</w:t>
            </w:r>
            <w:r w:rsidRPr="00847622">
              <w:rPr>
                <w:rFonts w:ascii="Calibri" w:eastAsia="Calibri" w:hAnsi="Calibri" w:cs="Calibri"/>
                <w:position w:val="1"/>
                <w:sz w:val="22"/>
                <w:szCs w:val="22"/>
              </w:rPr>
              <w:t>n</w:t>
            </w:r>
            <w:r w:rsidRPr="00847622">
              <w:rPr>
                <w:rFonts w:ascii="Calibri" w:eastAsia="Calibri" w:hAnsi="Calibri" w:cs="Calibri"/>
                <w:spacing w:val="-8"/>
                <w:position w:val="1"/>
                <w:sz w:val="22"/>
                <w:szCs w:val="22"/>
              </w:rPr>
              <w:t xml:space="preserve"> </w:t>
            </w:r>
            <w:r w:rsidRPr="00847622">
              <w:rPr>
                <w:rFonts w:ascii="Calibri" w:eastAsia="Calibri" w:hAnsi="Calibri" w:cs="Calibri"/>
                <w:position w:val="1"/>
                <w:sz w:val="22"/>
                <w:szCs w:val="22"/>
              </w:rPr>
              <w:t>/</w:t>
            </w:r>
            <w:r w:rsidRPr="00847622">
              <w:rPr>
                <w:rFonts w:ascii="Calibri" w:eastAsia="Calibri" w:hAnsi="Calibri" w:cs="Calibri"/>
                <w:spacing w:val="-1"/>
                <w:position w:val="1"/>
                <w:sz w:val="22"/>
                <w:szCs w:val="22"/>
              </w:rPr>
              <w:t xml:space="preserve"> s</w:t>
            </w:r>
            <w:r w:rsidRPr="00847622">
              <w:rPr>
                <w:rFonts w:ascii="Calibri" w:eastAsia="Calibri" w:hAnsi="Calibri" w:cs="Calibri"/>
                <w:spacing w:val="1"/>
                <w:position w:val="1"/>
                <w:sz w:val="22"/>
                <w:szCs w:val="22"/>
              </w:rPr>
              <w:t>ub</w:t>
            </w:r>
            <w:r w:rsidRPr="00847622">
              <w:rPr>
                <w:rFonts w:ascii="Calibri" w:eastAsia="Calibri" w:hAnsi="Calibri" w:cs="Calibri"/>
                <w:position w:val="1"/>
                <w:sz w:val="22"/>
                <w:szCs w:val="22"/>
              </w:rPr>
              <w:t>je</w:t>
            </w:r>
            <w:r w:rsidRPr="00847622">
              <w:rPr>
                <w:rFonts w:ascii="Calibri" w:eastAsia="Calibri" w:hAnsi="Calibri" w:cs="Calibri"/>
                <w:spacing w:val="-1"/>
                <w:position w:val="1"/>
                <w:sz w:val="22"/>
                <w:szCs w:val="22"/>
              </w:rPr>
              <w:t>c</w:t>
            </w:r>
            <w:r w:rsidRPr="00847622">
              <w:rPr>
                <w:rFonts w:ascii="Calibri" w:eastAsia="Calibri" w:hAnsi="Calibri" w:cs="Calibri"/>
                <w:position w:val="1"/>
                <w:sz w:val="22"/>
                <w:szCs w:val="22"/>
              </w:rPr>
              <w:t>t</w:t>
            </w:r>
          </w:p>
        </w:tc>
        <w:tc>
          <w:tcPr>
            <w:tcW w:w="2298" w:type="dxa"/>
            <w:tcBorders>
              <w:top w:val="nil"/>
              <w:left w:val="nil"/>
              <w:bottom w:val="nil"/>
              <w:right w:val="nil"/>
            </w:tcBorders>
          </w:tcPr>
          <w:p w14:paraId="2A260282" w14:textId="77777777" w:rsidR="005134FA" w:rsidRPr="00847622" w:rsidRDefault="003D09CD">
            <w:pPr>
              <w:spacing w:line="220" w:lineRule="exact"/>
              <w:ind w:left="704"/>
              <w:rPr>
                <w:rFonts w:ascii="Calibri" w:eastAsia="Calibri" w:hAnsi="Calibri" w:cs="Calibri"/>
                <w:sz w:val="22"/>
                <w:szCs w:val="22"/>
              </w:rPr>
            </w:pPr>
            <w:r w:rsidRPr="00847622">
              <w:rPr>
                <w:rFonts w:ascii="Calibri" w:eastAsia="Calibri" w:hAnsi="Calibri" w:cs="Calibri"/>
                <w:spacing w:val="-1"/>
                <w:position w:val="1"/>
                <w:sz w:val="22"/>
                <w:szCs w:val="22"/>
              </w:rPr>
              <w:t>G</w:t>
            </w:r>
            <w:r w:rsidRPr="00847622">
              <w:rPr>
                <w:rFonts w:ascii="Calibri" w:eastAsia="Calibri" w:hAnsi="Calibri" w:cs="Calibri"/>
                <w:position w:val="1"/>
                <w:sz w:val="22"/>
                <w:szCs w:val="22"/>
              </w:rPr>
              <w:t>ra</w:t>
            </w:r>
            <w:r w:rsidRPr="00847622">
              <w:rPr>
                <w:rFonts w:ascii="Calibri" w:eastAsia="Calibri" w:hAnsi="Calibri" w:cs="Calibri"/>
                <w:spacing w:val="1"/>
                <w:position w:val="1"/>
                <w:sz w:val="22"/>
                <w:szCs w:val="22"/>
              </w:rPr>
              <w:t>d</w:t>
            </w:r>
            <w:r w:rsidRPr="00847622">
              <w:rPr>
                <w:rFonts w:ascii="Calibri" w:eastAsia="Calibri" w:hAnsi="Calibri" w:cs="Calibri"/>
                <w:position w:val="1"/>
                <w:sz w:val="22"/>
                <w:szCs w:val="22"/>
              </w:rPr>
              <w:t>e</w:t>
            </w:r>
          </w:p>
        </w:tc>
        <w:tc>
          <w:tcPr>
            <w:tcW w:w="2084" w:type="dxa"/>
            <w:tcBorders>
              <w:top w:val="nil"/>
              <w:left w:val="nil"/>
              <w:bottom w:val="nil"/>
              <w:right w:val="nil"/>
            </w:tcBorders>
          </w:tcPr>
          <w:p w14:paraId="0F3B0148" w14:textId="77777777" w:rsidR="005134FA" w:rsidRPr="00847622" w:rsidRDefault="003D09CD">
            <w:pPr>
              <w:spacing w:line="220" w:lineRule="exact"/>
              <w:ind w:left="1099"/>
              <w:rPr>
                <w:rFonts w:ascii="Calibri" w:eastAsia="Calibri" w:hAnsi="Calibri" w:cs="Calibri"/>
                <w:sz w:val="22"/>
                <w:szCs w:val="22"/>
              </w:rPr>
            </w:pPr>
            <w:r w:rsidRPr="00847622">
              <w:rPr>
                <w:rFonts w:ascii="Calibri" w:eastAsia="Calibri" w:hAnsi="Calibri" w:cs="Calibri"/>
                <w:i/>
                <w:spacing w:val="1"/>
                <w:position w:val="1"/>
                <w:sz w:val="22"/>
                <w:szCs w:val="22"/>
              </w:rPr>
              <w:t>S</w:t>
            </w:r>
            <w:r w:rsidRPr="00847622">
              <w:rPr>
                <w:rFonts w:ascii="Calibri" w:eastAsia="Calibri" w:hAnsi="Calibri" w:cs="Calibri"/>
                <w:i/>
                <w:position w:val="1"/>
                <w:sz w:val="22"/>
                <w:szCs w:val="22"/>
              </w:rPr>
              <w:t>t</w:t>
            </w:r>
            <w:r w:rsidRPr="00847622">
              <w:rPr>
                <w:rFonts w:ascii="Calibri" w:eastAsia="Calibri" w:hAnsi="Calibri" w:cs="Calibri"/>
                <w:i/>
                <w:spacing w:val="1"/>
                <w:position w:val="1"/>
                <w:sz w:val="22"/>
                <w:szCs w:val="22"/>
              </w:rPr>
              <w:t>ud</w:t>
            </w:r>
            <w:r w:rsidRPr="00847622">
              <w:rPr>
                <w:rFonts w:ascii="Calibri" w:eastAsia="Calibri" w:hAnsi="Calibri" w:cs="Calibri"/>
                <w:i/>
                <w:position w:val="1"/>
                <w:sz w:val="22"/>
                <w:szCs w:val="22"/>
              </w:rPr>
              <w:t>y</w:t>
            </w:r>
            <w:r w:rsidRPr="00847622">
              <w:rPr>
                <w:rFonts w:ascii="Calibri" w:eastAsia="Calibri" w:hAnsi="Calibri" w:cs="Calibri"/>
                <w:i/>
                <w:spacing w:val="-5"/>
                <w:position w:val="1"/>
                <w:sz w:val="22"/>
                <w:szCs w:val="22"/>
              </w:rPr>
              <w:t xml:space="preserve"> </w:t>
            </w:r>
            <w:r w:rsidRPr="00847622">
              <w:rPr>
                <w:rFonts w:ascii="Calibri" w:eastAsia="Calibri" w:hAnsi="Calibri" w:cs="Calibri"/>
                <w:i/>
                <w:spacing w:val="1"/>
                <w:position w:val="1"/>
                <w:sz w:val="22"/>
                <w:szCs w:val="22"/>
              </w:rPr>
              <w:t>da</w:t>
            </w:r>
            <w:r w:rsidRPr="00847622">
              <w:rPr>
                <w:rFonts w:ascii="Calibri" w:eastAsia="Calibri" w:hAnsi="Calibri" w:cs="Calibri"/>
                <w:i/>
                <w:position w:val="1"/>
                <w:sz w:val="22"/>
                <w:szCs w:val="22"/>
              </w:rPr>
              <w:t>t</w:t>
            </w:r>
            <w:r w:rsidRPr="00847622">
              <w:rPr>
                <w:rFonts w:ascii="Calibri" w:eastAsia="Calibri" w:hAnsi="Calibri" w:cs="Calibri"/>
                <w:i/>
                <w:spacing w:val="1"/>
                <w:position w:val="1"/>
                <w:sz w:val="22"/>
                <w:szCs w:val="22"/>
              </w:rPr>
              <w:t>e</w:t>
            </w:r>
            <w:r w:rsidRPr="00847622">
              <w:rPr>
                <w:rFonts w:ascii="Calibri" w:eastAsia="Calibri" w:hAnsi="Calibri" w:cs="Calibri"/>
                <w:i/>
                <w:position w:val="1"/>
                <w:sz w:val="22"/>
                <w:szCs w:val="22"/>
              </w:rPr>
              <w:t>s</w:t>
            </w:r>
          </w:p>
        </w:tc>
      </w:tr>
      <w:tr w:rsidR="00847622" w:rsidRPr="00847622" w14:paraId="21AA5EF4" w14:textId="77777777">
        <w:trPr>
          <w:trHeight w:hRule="exact" w:val="610"/>
        </w:trPr>
        <w:tc>
          <w:tcPr>
            <w:tcW w:w="2872" w:type="dxa"/>
            <w:tcBorders>
              <w:top w:val="nil"/>
              <w:left w:val="nil"/>
              <w:bottom w:val="nil"/>
              <w:right w:val="nil"/>
            </w:tcBorders>
          </w:tcPr>
          <w:p w14:paraId="3565D257" w14:textId="77777777" w:rsidR="005134FA" w:rsidRPr="00847622" w:rsidRDefault="003D09CD">
            <w:pPr>
              <w:spacing w:line="220" w:lineRule="exact"/>
              <w:ind w:left="64"/>
              <w:rPr>
                <w:rFonts w:ascii="Calibri" w:eastAsia="Calibri" w:hAnsi="Calibri" w:cs="Calibri"/>
                <w:sz w:val="22"/>
                <w:szCs w:val="22"/>
              </w:rPr>
            </w:pPr>
            <w:r w:rsidRPr="00847622">
              <w:rPr>
                <w:rFonts w:ascii="Calibri" w:eastAsia="Calibri" w:hAnsi="Calibri" w:cs="Calibri"/>
                <w:position w:val="1"/>
                <w:sz w:val="22"/>
                <w:szCs w:val="22"/>
              </w:rPr>
              <w:t>Q</w:t>
            </w:r>
            <w:r w:rsidRPr="00847622">
              <w:rPr>
                <w:rFonts w:ascii="Calibri" w:eastAsia="Calibri" w:hAnsi="Calibri" w:cs="Calibri"/>
                <w:spacing w:val="1"/>
                <w:position w:val="1"/>
                <w:sz w:val="22"/>
                <w:szCs w:val="22"/>
              </w:rPr>
              <w:t>u</w:t>
            </w:r>
            <w:r w:rsidRPr="00847622">
              <w:rPr>
                <w:rFonts w:ascii="Calibri" w:eastAsia="Calibri" w:hAnsi="Calibri" w:cs="Calibri"/>
                <w:position w:val="1"/>
                <w:sz w:val="22"/>
                <w:szCs w:val="22"/>
              </w:rPr>
              <w:t>alificati</w:t>
            </w:r>
            <w:r w:rsidRPr="00847622">
              <w:rPr>
                <w:rFonts w:ascii="Calibri" w:eastAsia="Calibri" w:hAnsi="Calibri" w:cs="Calibri"/>
                <w:spacing w:val="1"/>
                <w:position w:val="1"/>
                <w:sz w:val="22"/>
                <w:szCs w:val="22"/>
              </w:rPr>
              <w:t>o</w:t>
            </w:r>
            <w:r w:rsidRPr="00847622">
              <w:rPr>
                <w:rFonts w:ascii="Calibri" w:eastAsia="Calibri" w:hAnsi="Calibri" w:cs="Calibri"/>
                <w:position w:val="1"/>
                <w:sz w:val="22"/>
                <w:szCs w:val="22"/>
              </w:rPr>
              <w:t>n</w:t>
            </w:r>
            <w:r w:rsidRPr="00847622">
              <w:rPr>
                <w:rFonts w:ascii="Calibri" w:eastAsia="Calibri" w:hAnsi="Calibri" w:cs="Calibri"/>
                <w:spacing w:val="-9"/>
                <w:position w:val="1"/>
                <w:sz w:val="22"/>
                <w:szCs w:val="22"/>
              </w:rPr>
              <w:t xml:space="preserve"> </w:t>
            </w:r>
            <w:r w:rsidRPr="00847622">
              <w:rPr>
                <w:rFonts w:ascii="Calibri" w:eastAsia="Calibri" w:hAnsi="Calibri" w:cs="Calibri"/>
                <w:position w:val="1"/>
                <w:sz w:val="22"/>
                <w:szCs w:val="22"/>
              </w:rPr>
              <w:t xml:space="preserve">/ </w:t>
            </w:r>
            <w:r w:rsidRPr="00847622">
              <w:rPr>
                <w:rFonts w:ascii="Calibri" w:eastAsia="Calibri" w:hAnsi="Calibri" w:cs="Calibri"/>
                <w:spacing w:val="-1"/>
                <w:position w:val="1"/>
                <w:sz w:val="22"/>
                <w:szCs w:val="22"/>
              </w:rPr>
              <w:t>s</w:t>
            </w:r>
            <w:r w:rsidRPr="00847622">
              <w:rPr>
                <w:rFonts w:ascii="Calibri" w:eastAsia="Calibri" w:hAnsi="Calibri" w:cs="Calibri"/>
                <w:spacing w:val="1"/>
                <w:position w:val="1"/>
                <w:sz w:val="22"/>
                <w:szCs w:val="22"/>
              </w:rPr>
              <w:t>ub</w:t>
            </w:r>
            <w:r w:rsidRPr="00847622">
              <w:rPr>
                <w:rFonts w:ascii="Calibri" w:eastAsia="Calibri" w:hAnsi="Calibri" w:cs="Calibri"/>
                <w:position w:val="1"/>
                <w:sz w:val="22"/>
                <w:szCs w:val="22"/>
              </w:rPr>
              <w:t>je</w:t>
            </w:r>
            <w:r w:rsidRPr="00847622">
              <w:rPr>
                <w:rFonts w:ascii="Calibri" w:eastAsia="Calibri" w:hAnsi="Calibri" w:cs="Calibri"/>
                <w:spacing w:val="-1"/>
                <w:position w:val="1"/>
                <w:sz w:val="22"/>
                <w:szCs w:val="22"/>
              </w:rPr>
              <w:t>c</w:t>
            </w:r>
            <w:r w:rsidRPr="00847622">
              <w:rPr>
                <w:rFonts w:ascii="Calibri" w:eastAsia="Calibri" w:hAnsi="Calibri" w:cs="Calibri"/>
                <w:position w:val="1"/>
                <w:sz w:val="22"/>
                <w:szCs w:val="22"/>
              </w:rPr>
              <w:t>t</w:t>
            </w:r>
          </w:p>
          <w:p w14:paraId="1E4329A0" w14:textId="77777777" w:rsidR="005134FA" w:rsidRPr="00847622" w:rsidRDefault="003D09CD">
            <w:pPr>
              <w:spacing w:line="240" w:lineRule="exact"/>
              <w:ind w:left="64"/>
              <w:rPr>
                <w:rFonts w:ascii="Calibri" w:eastAsia="Calibri" w:hAnsi="Calibri" w:cs="Calibri"/>
                <w:sz w:val="22"/>
                <w:szCs w:val="22"/>
              </w:rPr>
            </w:pPr>
            <w:r w:rsidRPr="00847622">
              <w:rPr>
                <w:rFonts w:ascii="Calibri" w:eastAsia="Calibri" w:hAnsi="Calibri" w:cs="Calibri"/>
                <w:sz w:val="22"/>
                <w:szCs w:val="22"/>
              </w:rPr>
              <w:t>Q</w:t>
            </w:r>
            <w:r w:rsidRPr="00847622">
              <w:rPr>
                <w:rFonts w:ascii="Calibri" w:eastAsia="Calibri" w:hAnsi="Calibri" w:cs="Calibri"/>
                <w:spacing w:val="1"/>
                <w:sz w:val="22"/>
                <w:szCs w:val="22"/>
              </w:rPr>
              <w:t>u</w:t>
            </w:r>
            <w:r w:rsidRPr="00847622">
              <w:rPr>
                <w:rFonts w:ascii="Calibri" w:eastAsia="Calibri" w:hAnsi="Calibri" w:cs="Calibri"/>
                <w:sz w:val="22"/>
                <w:szCs w:val="22"/>
              </w:rPr>
              <w:t>alificati</w:t>
            </w:r>
            <w:r w:rsidRPr="00847622">
              <w:rPr>
                <w:rFonts w:ascii="Calibri" w:eastAsia="Calibri" w:hAnsi="Calibri" w:cs="Calibri"/>
                <w:spacing w:val="1"/>
                <w:sz w:val="22"/>
                <w:szCs w:val="22"/>
              </w:rPr>
              <w:t>o</w:t>
            </w:r>
            <w:r w:rsidRPr="00847622">
              <w:rPr>
                <w:rFonts w:ascii="Calibri" w:eastAsia="Calibri" w:hAnsi="Calibri" w:cs="Calibri"/>
                <w:sz w:val="22"/>
                <w:szCs w:val="22"/>
              </w:rPr>
              <w:t>n</w:t>
            </w:r>
            <w:r w:rsidRPr="00847622">
              <w:rPr>
                <w:rFonts w:ascii="Calibri" w:eastAsia="Calibri" w:hAnsi="Calibri" w:cs="Calibri"/>
                <w:spacing w:val="-9"/>
                <w:sz w:val="22"/>
                <w:szCs w:val="22"/>
              </w:rPr>
              <w:t xml:space="preserve"> </w:t>
            </w:r>
            <w:r w:rsidRPr="00847622">
              <w:rPr>
                <w:rFonts w:ascii="Calibri" w:eastAsia="Calibri" w:hAnsi="Calibri" w:cs="Calibri"/>
                <w:sz w:val="22"/>
                <w:szCs w:val="22"/>
              </w:rPr>
              <w:t xml:space="preserve">/ </w:t>
            </w:r>
            <w:r w:rsidRPr="00847622">
              <w:rPr>
                <w:rFonts w:ascii="Calibri" w:eastAsia="Calibri" w:hAnsi="Calibri" w:cs="Calibri"/>
                <w:spacing w:val="-1"/>
                <w:sz w:val="22"/>
                <w:szCs w:val="22"/>
              </w:rPr>
              <w:t>s</w:t>
            </w:r>
            <w:r w:rsidRPr="00847622">
              <w:rPr>
                <w:rFonts w:ascii="Calibri" w:eastAsia="Calibri" w:hAnsi="Calibri" w:cs="Calibri"/>
                <w:spacing w:val="1"/>
                <w:sz w:val="22"/>
                <w:szCs w:val="22"/>
              </w:rPr>
              <w:t>ub</w:t>
            </w:r>
            <w:r w:rsidRPr="00847622">
              <w:rPr>
                <w:rFonts w:ascii="Calibri" w:eastAsia="Calibri" w:hAnsi="Calibri" w:cs="Calibri"/>
                <w:sz w:val="22"/>
                <w:szCs w:val="22"/>
              </w:rPr>
              <w:t>je</w:t>
            </w:r>
            <w:r w:rsidRPr="00847622">
              <w:rPr>
                <w:rFonts w:ascii="Calibri" w:eastAsia="Calibri" w:hAnsi="Calibri" w:cs="Calibri"/>
                <w:spacing w:val="-1"/>
                <w:sz w:val="22"/>
                <w:szCs w:val="22"/>
              </w:rPr>
              <w:t>c</w:t>
            </w:r>
            <w:r w:rsidRPr="00847622">
              <w:rPr>
                <w:rFonts w:ascii="Calibri" w:eastAsia="Calibri" w:hAnsi="Calibri" w:cs="Calibri"/>
                <w:sz w:val="22"/>
                <w:szCs w:val="22"/>
              </w:rPr>
              <w:t>t</w:t>
            </w:r>
          </w:p>
        </w:tc>
        <w:tc>
          <w:tcPr>
            <w:tcW w:w="2298" w:type="dxa"/>
            <w:tcBorders>
              <w:top w:val="nil"/>
              <w:left w:val="nil"/>
              <w:bottom w:val="nil"/>
              <w:right w:val="nil"/>
            </w:tcBorders>
          </w:tcPr>
          <w:p w14:paraId="11A0A6AF" w14:textId="77777777" w:rsidR="005134FA" w:rsidRPr="00847622" w:rsidRDefault="003D09CD">
            <w:pPr>
              <w:spacing w:line="220" w:lineRule="exact"/>
              <w:ind w:left="704"/>
              <w:rPr>
                <w:rFonts w:ascii="Calibri" w:eastAsia="Calibri" w:hAnsi="Calibri" w:cs="Calibri"/>
                <w:sz w:val="22"/>
                <w:szCs w:val="22"/>
              </w:rPr>
            </w:pPr>
            <w:r w:rsidRPr="00847622">
              <w:rPr>
                <w:rFonts w:ascii="Calibri" w:eastAsia="Calibri" w:hAnsi="Calibri" w:cs="Calibri"/>
                <w:spacing w:val="-1"/>
                <w:position w:val="1"/>
                <w:sz w:val="22"/>
                <w:szCs w:val="22"/>
              </w:rPr>
              <w:t>G</w:t>
            </w:r>
            <w:r w:rsidRPr="00847622">
              <w:rPr>
                <w:rFonts w:ascii="Calibri" w:eastAsia="Calibri" w:hAnsi="Calibri" w:cs="Calibri"/>
                <w:position w:val="1"/>
                <w:sz w:val="22"/>
                <w:szCs w:val="22"/>
              </w:rPr>
              <w:t>ra</w:t>
            </w:r>
            <w:r w:rsidRPr="00847622">
              <w:rPr>
                <w:rFonts w:ascii="Calibri" w:eastAsia="Calibri" w:hAnsi="Calibri" w:cs="Calibri"/>
                <w:spacing w:val="1"/>
                <w:position w:val="1"/>
                <w:sz w:val="22"/>
                <w:szCs w:val="22"/>
              </w:rPr>
              <w:t>d</w:t>
            </w:r>
            <w:r w:rsidRPr="00847622">
              <w:rPr>
                <w:rFonts w:ascii="Calibri" w:eastAsia="Calibri" w:hAnsi="Calibri" w:cs="Calibri"/>
                <w:position w:val="1"/>
                <w:sz w:val="22"/>
                <w:szCs w:val="22"/>
              </w:rPr>
              <w:t>e</w:t>
            </w:r>
          </w:p>
          <w:p w14:paraId="5B274CF5" w14:textId="77777777" w:rsidR="005134FA" w:rsidRPr="00847622" w:rsidRDefault="003D09CD">
            <w:pPr>
              <w:spacing w:line="240" w:lineRule="exact"/>
              <w:ind w:left="704"/>
              <w:rPr>
                <w:rFonts w:ascii="Calibri" w:eastAsia="Calibri" w:hAnsi="Calibri" w:cs="Calibri"/>
                <w:sz w:val="22"/>
                <w:szCs w:val="22"/>
              </w:rPr>
            </w:pPr>
            <w:r w:rsidRPr="00847622">
              <w:rPr>
                <w:rFonts w:ascii="Calibri" w:eastAsia="Calibri" w:hAnsi="Calibri" w:cs="Calibri"/>
                <w:spacing w:val="-1"/>
                <w:sz w:val="22"/>
                <w:szCs w:val="22"/>
              </w:rPr>
              <w:t>G</w:t>
            </w:r>
            <w:r w:rsidRPr="00847622">
              <w:rPr>
                <w:rFonts w:ascii="Calibri" w:eastAsia="Calibri" w:hAnsi="Calibri" w:cs="Calibri"/>
                <w:sz w:val="22"/>
                <w:szCs w:val="22"/>
              </w:rPr>
              <w:t>ra</w:t>
            </w:r>
            <w:r w:rsidRPr="00847622">
              <w:rPr>
                <w:rFonts w:ascii="Calibri" w:eastAsia="Calibri" w:hAnsi="Calibri" w:cs="Calibri"/>
                <w:spacing w:val="1"/>
                <w:sz w:val="22"/>
                <w:szCs w:val="22"/>
              </w:rPr>
              <w:t>d</w:t>
            </w:r>
            <w:r w:rsidRPr="00847622">
              <w:rPr>
                <w:rFonts w:ascii="Calibri" w:eastAsia="Calibri" w:hAnsi="Calibri" w:cs="Calibri"/>
                <w:sz w:val="22"/>
                <w:szCs w:val="22"/>
              </w:rPr>
              <w:t>e</w:t>
            </w:r>
          </w:p>
        </w:tc>
        <w:tc>
          <w:tcPr>
            <w:tcW w:w="2084" w:type="dxa"/>
            <w:tcBorders>
              <w:top w:val="nil"/>
              <w:left w:val="nil"/>
              <w:bottom w:val="nil"/>
              <w:right w:val="nil"/>
            </w:tcBorders>
          </w:tcPr>
          <w:p w14:paraId="0DC0347D" w14:textId="77777777" w:rsidR="005134FA" w:rsidRPr="00847622" w:rsidRDefault="005134FA">
            <w:pPr>
              <w:rPr>
                <w:sz w:val="22"/>
                <w:szCs w:val="22"/>
              </w:rPr>
            </w:pPr>
          </w:p>
        </w:tc>
      </w:tr>
      <w:tr w:rsidR="00847622" w:rsidRPr="00847622" w14:paraId="1E837919" w14:textId="77777777">
        <w:trPr>
          <w:trHeight w:hRule="exact" w:val="367"/>
        </w:trPr>
        <w:tc>
          <w:tcPr>
            <w:tcW w:w="2872" w:type="dxa"/>
            <w:tcBorders>
              <w:top w:val="nil"/>
              <w:left w:val="nil"/>
              <w:bottom w:val="nil"/>
              <w:right w:val="nil"/>
            </w:tcBorders>
          </w:tcPr>
          <w:p w14:paraId="20096B51" w14:textId="77777777" w:rsidR="005134FA" w:rsidRPr="00847622" w:rsidRDefault="005134FA">
            <w:pPr>
              <w:spacing w:line="100" w:lineRule="exact"/>
              <w:rPr>
                <w:sz w:val="22"/>
                <w:szCs w:val="22"/>
              </w:rPr>
            </w:pPr>
          </w:p>
          <w:p w14:paraId="2466D081" w14:textId="77777777" w:rsidR="005134FA" w:rsidRPr="00847622" w:rsidRDefault="003D09CD">
            <w:pPr>
              <w:ind w:left="64"/>
              <w:rPr>
                <w:rFonts w:ascii="Calibri" w:eastAsia="Calibri" w:hAnsi="Calibri" w:cs="Calibri"/>
                <w:sz w:val="22"/>
                <w:szCs w:val="22"/>
              </w:rPr>
            </w:pPr>
            <w:r w:rsidRPr="00847622">
              <w:rPr>
                <w:rFonts w:ascii="Calibri" w:eastAsia="Calibri" w:hAnsi="Calibri" w:cs="Calibri"/>
                <w:b/>
                <w:spacing w:val="-1"/>
                <w:sz w:val="22"/>
                <w:szCs w:val="22"/>
              </w:rPr>
              <w:t>S</w:t>
            </w:r>
            <w:r w:rsidRPr="00847622">
              <w:rPr>
                <w:rFonts w:ascii="Calibri" w:eastAsia="Calibri" w:hAnsi="Calibri" w:cs="Calibri"/>
                <w:b/>
                <w:sz w:val="22"/>
                <w:szCs w:val="22"/>
              </w:rPr>
              <w:t>C</w:t>
            </w:r>
            <w:r w:rsidRPr="00847622">
              <w:rPr>
                <w:rFonts w:ascii="Calibri" w:eastAsia="Calibri" w:hAnsi="Calibri" w:cs="Calibri"/>
                <w:b/>
                <w:spacing w:val="-1"/>
                <w:sz w:val="22"/>
                <w:szCs w:val="22"/>
              </w:rPr>
              <w:t>H</w:t>
            </w:r>
            <w:r w:rsidRPr="00847622">
              <w:rPr>
                <w:rFonts w:ascii="Calibri" w:eastAsia="Calibri" w:hAnsi="Calibri" w:cs="Calibri"/>
                <w:b/>
                <w:spacing w:val="2"/>
                <w:sz w:val="22"/>
                <w:szCs w:val="22"/>
              </w:rPr>
              <w:t>O</w:t>
            </w:r>
            <w:r w:rsidRPr="00847622">
              <w:rPr>
                <w:rFonts w:ascii="Calibri" w:eastAsia="Calibri" w:hAnsi="Calibri" w:cs="Calibri"/>
                <w:b/>
                <w:sz w:val="22"/>
                <w:szCs w:val="22"/>
              </w:rPr>
              <w:t>OL</w:t>
            </w:r>
          </w:p>
        </w:tc>
        <w:tc>
          <w:tcPr>
            <w:tcW w:w="2298" w:type="dxa"/>
            <w:tcBorders>
              <w:top w:val="nil"/>
              <w:left w:val="nil"/>
              <w:bottom w:val="nil"/>
              <w:right w:val="nil"/>
            </w:tcBorders>
          </w:tcPr>
          <w:p w14:paraId="1759A2AF" w14:textId="77777777" w:rsidR="005134FA" w:rsidRPr="00847622" w:rsidRDefault="005134FA">
            <w:pPr>
              <w:rPr>
                <w:sz w:val="22"/>
                <w:szCs w:val="22"/>
              </w:rPr>
            </w:pPr>
          </w:p>
        </w:tc>
        <w:tc>
          <w:tcPr>
            <w:tcW w:w="2084" w:type="dxa"/>
            <w:tcBorders>
              <w:top w:val="nil"/>
              <w:left w:val="nil"/>
              <w:bottom w:val="nil"/>
              <w:right w:val="nil"/>
            </w:tcBorders>
          </w:tcPr>
          <w:p w14:paraId="64C2C16E" w14:textId="77777777" w:rsidR="005134FA" w:rsidRPr="00847622" w:rsidRDefault="005134FA">
            <w:pPr>
              <w:rPr>
                <w:sz w:val="22"/>
                <w:szCs w:val="22"/>
              </w:rPr>
            </w:pPr>
          </w:p>
        </w:tc>
      </w:tr>
      <w:tr w:rsidR="00847622" w:rsidRPr="00847622" w14:paraId="5742BB1C" w14:textId="77777777">
        <w:trPr>
          <w:trHeight w:hRule="exact" w:val="487"/>
        </w:trPr>
        <w:tc>
          <w:tcPr>
            <w:tcW w:w="2872" w:type="dxa"/>
            <w:tcBorders>
              <w:top w:val="nil"/>
              <w:left w:val="nil"/>
              <w:bottom w:val="nil"/>
              <w:right w:val="nil"/>
            </w:tcBorders>
          </w:tcPr>
          <w:p w14:paraId="34C96948" w14:textId="77777777" w:rsidR="005134FA" w:rsidRPr="00847622" w:rsidRDefault="003D09CD">
            <w:pPr>
              <w:spacing w:line="220" w:lineRule="exact"/>
              <w:ind w:left="64"/>
              <w:rPr>
                <w:rFonts w:ascii="Calibri" w:eastAsia="Calibri" w:hAnsi="Calibri" w:cs="Calibri"/>
                <w:sz w:val="22"/>
                <w:szCs w:val="22"/>
              </w:rPr>
            </w:pPr>
            <w:r w:rsidRPr="00847622">
              <w:rPr>
                <w:rFonts w:ascii="Calibri" w:eastAsia="Calibri" w:hAnsi="Calibri" w:cs="Calibri"/>
                <w:position w:val="1"/>
                <w:sz w:val="22"/>
                <w:szCs w:val="22"/>
              </w:rPr>
              <w:t>D</w:t>
            </w:r>
            <w:r w:rsidRPr="00847622">
              <w:rPr>
                <w:rFonts w:ascii="Calibri" w:eastAsia="Calibri" w:hAnsi="Calibri" w:cs="Calibri"/>
                <w:spacing w:val="-1"/>
                <w:position w:val="1"/>
                <w:sz w:val="22"/>
                <w:szCs w:val="22"/>
              </w:rPr>
              <w:t>e</w:t>
            </w:r>
            <w:r w:rsidRPr="00847622">
              <w:rPr>
                <w:rFonts w:ascii="Calibri" w:eastAsia="Calibri" w:hAnsi="Calibri" w:cs="Calibri"/>
                <w:position w:val="1"/>
                <w:sz w:val="22"/>
                <w:szCs w:val="22"/>
              </w:rPr>
              <w:t>gr</w:t>
            </w:r>
            <w:r w:rsidRPr="00847622">
              <w:rPr>
                <w:rFonts w:ascii="Calibri" w:eastAsia="Calibri" w:hAnsi="Calibri" w:cs="Calibri"/>
                <w:spacing w:val="1"/>
                <w:position w:val="1"/>
                <w:sz w:val="22"/>
                <w:szCs w:val="22"/>
              </w:rPr>
              <w:t>e</w:t>
            </w:r>
            <w:r w:rsidRPr="00847622">
              <w:rPr>
                <w:rFonts w:ascii="Calibri" w:eastAsia="Calibri" w:hAnsi="Calibri" w:cs="Calibri"/>
                <w:position w:val="1"/>
                <w:sz w:val="22"/>
                <w:szCs w:val="22"/>
              </w:rPr>
              <w:t>e</w:t>
            </w:r>
            <w:r w:rsidRPr="00847622">
              <w:rPr>
                <w:rFonts w:ascii="Calibri" w:eastAsia="Calibri" w:hAnsi="Calibri" w:cs="Calibri"/>
                <w:spacing w:val="-7"/>
                <w:position w:val="1"/>
                <w:sz w:val="22"/>
                <w:szCs w:val="22"/>
              </w:rPr>
              <w:t xml:space="preserve"> </w:t>
            </w:r>
            <w:r w:rsidRPr="00847622">
              <w:rPr>
                <w:rFonts w:ascii="Calibri" w:eastAsia="Calibri" w:hAnsi="Calibri" w:cs="Calibri"/>
                <w:spacing w:val="1"/>
                <w:position w:val="1"/>
                <w:sz w:val="22"/>
                <w:szCs w:val="22"/>
              </w:rPr>
              <w:t>n</w:t>
            </w:r>
            <w:r w:rsidRPr="00847622">
              <w:rPr>
                <w:rFonts w:ascii="Calibri" w:eastAsia="Calibri" w:hAnsi="Calibri" w:cs="Calibri"/>
                <w:position w:val="1"/>
                <w:sz w:val="22"/>
                <w:szCs w:val="22"/>
              </w:rPr>
              <w:t>a</w:t>
            </w:r>
            <w:r w:rsidRPr="00847622">
              <w:rPr>
                <w:rFonts w:ascii="Calibri" w:eastAsia="Calibri" w:hAnsi="Calibri" w:cs="Calibri"/>
                <w:spacing w:val="2"/>
                <w:position w:val="1"/>
                <w:sz w:val="22"/>
                <w:szCs w:val="22"/>
              </w:rPr>
              <w:t>m</w:t>
            </w:r>
            <w:r w:rsidRPr="00847622">
              <w:rPr>
                <w:rFonts w:ascii="Calibri" w:eastAsia="Calibri" w:hAnsi="Calibri" w:cs="Calibri"/>
                <w:position w:val="1"/>
                <w:sz w:val="22"/>
                <w:szCs w:val="22"/>
              </w:rPr>
              <w:t>e</w:t>
            </w:r>
          </w:p>
          <w:p w14:paraId="2DD8C7A6" w14:textId="77777777" w:rsidR="005134FA" w:rsidRPr="00847622" w:rsidRDefault="003D09CD">
            <w:pPr>
              <w:spacing w:line="240" w:lineRule="exact"/>
              <w:ind w:left="64"/>
              <w:rPr>
                <w:rFonts w:ascii="Calibri" w:eastAsia="Calibri" w:hAnsi="Calibri" w:cs="Calibri"/>
                <w:sz w:val="22"/>
                <w:szCs w:val="22"/>
              </w:rPr>
            </w:pPr>
            <w:r w:rsidRPr="00847622">
              <w:rPr>
                <w:rFonts w:ascii="Calibri" w:eastAsia="Calibri" w:hAnsi="Calibri" w:cs="Calibri"/>
                <w:sz w:val="22"/>
                <w:szCs w:val="22"/>
              </w:rPr>
              <w:t>Q</w:t>
            </w:r>
            <w:r w:rsidRPr="00847622">
              <w:rPr>
                <w:rFonts w:ascii="Calibri" w:eastAsia="Calibri" w:hAnsi="Calibri" w:cs="Calibri"/>
                <w:spacing w:val="1"/>
                <w:sz w:val="22"/>
                <w:szCs w:val="22"/>
              </w:rPr>
              <w:t>u</w:t>
            </w:r>
            <w:r w:rsidRPr="00847622">
              <w:rPr>
                <w:rFonts w:ascii="Calibri" w:eastAsia="Calibri" w:hAnsi="Calibri" w:cs="Calibri"/>
                <w:sz w:val="22"/>
                <w:szCs w:val="22"/>
              </w:rPr>
              <w:t>alificati</w:t>
            </w:r>
            <w:r w:rsidRPr="00847622">
              <w:rPr>
                <w:rFonts w:ascii="Calibri" w:eastAsia="Calibri" w:hAnsi="Calibri" w:cs="Calibri"/>
                <w:spacing w:val="1"/>
                <w:sz w:val="22"/>
                <w:szCs w:val="22"/>
              </w:rPr>
              <w:t>o</w:t>
            </w:r>
            <w:r w:rsidRPr="00847622">
              <w:rPr>
                <w:rFonts w:ascii="Calibri" w:eastAsia="Calibri" w:hAnsi="Calibri" w:cs="Calibri"/>
                <w:sz w:val="22"/>
                <w:szCs w:val="22"/>
              </w:rPr>
              <w:t>n</w:t>
            </w:r>
            <w:r w:rsidRPr="00847622">
              <w:rPr>
                <w:rFonts w:ascii="Calibri" w:eastAsia="Calibri" w:hAnsi="Calibri" w:cs="Calibri"/>
                <w:spacing w:val="-9"/>
                <w:sz w:val="22"/>
                <w:szCs w:val="22"/>
              </w:rPr>
              <w:t xml:space="preserve"> </w:t>
            </w:r>
            <w:r w:rsidRPr="00847622">
              <w:rPr>
                <w:rFonts w:ascii="Calibri" w:eastAsia="Calibri" w:hAnsi="Calibri" w:cs="Calibri"/>
                <w:sz w:val="22"/>
                <w:szCs w:val="22"/>
              </w:rPr>
              <w:t xml:space="preserve">/ </w:t>
            </w:r>
            <w:r w:rsidRPr="00847622">
              <w:rPr>
                <w:rFonts w:ascii="Calibri" w:eastAsia="Calibri" w:hAnsi="Calibri" w:cs="Calibri"/>
                <w:spacing w:val="-1"/>
                <w:sz w:val="22"/>
                <w:szCs w:val="22"/>
              </w:rPr>
              <w:t>s</w:t>
            </w:r>
            <w:r w:rsidRPr="00847622">
              <w:rPr>
                <w:rFonts w:ascii="Calibri" w:eastAsia="Calibri" w:hAnsi="Calibri" w:cs="Calibri"/>
                <w:spacing w:val="1"/>
                <w:sz w:val="22"/>
                <w:szCs w:val="22"/>
              </w:rPr>
              <w:t>ub</w:t>
            </w:r>
            <w:r w:rsidRPr="00847622">
              <w:rPr>
                <w:rFonts w:ascii="Calibri" w:eastAsia="Calibri" w:hAnsi="Calibri" w:cs="Calibri"/>
                <w:sz w:val="22"/>
                <w:szCs w:val="22"/>
              </w:rPr>
              <w:t>je</w:t>
            </w:r>
            <w:r w:rsidRPr="00847622">
              <w:rPr>
                <w:rFonts w:ascii="Calibri" w:eastAsia="Calibri" w:hAnsi="Calibri" w:cs="Calibri"/>
                <w:spacing w:val="-1"/>
                <w:sz w:val="22"/>
                <w:szCs w:val="22"/>
              </w:rPr>
              <w:t>c</w:t>
            </w:r>
            <w:r w:rsidRPr="00847622">
              <w:rPr>
                <w:rFonts w:ascii="Calibri" w:eastAsia="Calibri" w:hAnsi="Calibri" w:cs="Calibri"/>
                <w:sz w:val="22"/>
                <w:szCs w:val="22"/>
              </w:rPr>
              <w:t>t</w:t>
            </w:r>
          </w:p>
        </w:tc>
        <w:tc>
          <w:tcPr>
            <w:tcW w:w="2298" w:type="dxa"/>
            <w:tcBorders>
              <w:top w:val="nil"/>
              <w:left w:val="nil"/>
              <w:bottom w:val="nil"/>
              <w:right w:val="nil"/>
            </w:tcBorders>
          </w:tcPr>
          <w:p w14:paraId="706FF2A2" w14:textId="77777777" w:rsidR="005134FA" w:rsidRPr="00847622" w:rsidRDefault="003D09CD">
            <w:pPr>
              <w:spacing w:line="220" w:lineRule="exact"/>
              <w:ind w:left="704"/>
              <w:rPr>
                <w:rFonts w:ascii="Calibri" w:eastAsia="Calibri" w:hAnsi="Calibri" w:cs="Calibri"/>
                <w:sz w:val="22"/>
                <w:szCs w:val="22"/>
              </w:rPr>
            </w:pPr>
            <w:r w:rsidRPr="00847622">
              <w:rPr>
                <w:rFonts w:ascii="Calibri" w:eastAsia="Calibri" w:hAnsi="Calibri" w:cs="Calibri"/>
                <w:spacing w:val="-1"/>
                <w:position w:val="1"/>
                <w:sz w:val="22"/>
                <w:szCs w:val="22"/>
              </w:rPr>
              <w:t>G</w:t>
            </w:r>
            <w:r w:rsidRPr="00847622">
              <w:rPr>
                <w:rFonts w:ascii="Calibri" w:eastAsia="Calibri" w:hAnsi="Calibri" w:cs="Calibri"/>
                <w:position w:val="1"/>
                <w:sz w:val="22"/>
                <w:szCs w:val="22"/>
              </w:rPr>
              <w:t>ra</w:t>
            </w:r>
            <w:r w:rsidRPr="00847622">
              <w:rPr>
                <w:rFonts w:ascii="Calibri" w:eastAsia="Calibri" w:hAnsi="Calibri" w:cs="Calibri"/>
                <w:spacing w:val="1"/>
                <w:position w:val="1"/>
                <w:sz w:val="22"/>
                <w:szCs w:val="22"/>
              </w:rPr>
              <w:t>d</w:t>
            </w:r>
            <w:r w:rsidRPr="00847622">
              <w:rPr>
                <w:rFonts w:ascii="Calibri" w:eastAsia="Calibri" w:hAnsi="Calibri" w:cs="Calibri"/>
                <w:position w:val="1"/>
                <w:sz w:val="22"/>
                <w:szCs w:val="22"/>
              </w:rPr>
              <w:t>e</w:t>
            </w:r>
          </w:p>
          <w:p w14:paraId="11BC2E0F" w14:textId="77777777" w:rsidR="005134FA" w:rsidRPr="00847622" w:rsidRDefault="003D09CD">
            <w:pPr>
              <w:spacing w:line="240" w:lineRule="exact"/>
              <w:ind w:left="704"/>
              <w:rPr>
                <w:rFonts w:ascii="Calibri" w:eastAsia="Calibri" w:hAnsi="Calibri" w:cs="Calibri"/>
                <w:sz w:val="22"/>
                <w:szCs w:val="22"/>
              </w:rPr>
            </w:pPr>
            <w:r w:rsidRPr="00847622">
              <w:rPr>
                <w:rFonts w:ascii="Calibri" w:eastAsia="Calibri" w:hAnsi="Calibri" w:cs="Calibri"/>
                <w:spacing w:val="-1"/>
                <w:sz w:val="22"/>
                <w:szCs w:val="22"/>
              </w:rPr>
              <w:t>G</w:t>
            </w:r>
            <w:r w:rsidRPr="00847622">
              <w:rPr>
                <w:rFonts w:ascii="Calibri" w:eastAsia="Calibri" w:hAnsi="Calibri" w:cs="Calibri"/>
                <w:sz w:val="22"/>
                <w:szCs w:val="22"/>
              </w:rPr>
              <w:t>ra</w:t>
            </w:r>
            <w:r w:rsidRPr="00847622">
              <w:rPr>
                <w:rFonts w:ascii="Calibri" w:eastAsia="Calibri" w:hAnsi="Calibri" w:cs="Calibri"/>
                <w:spacing w:val="1"/>
                <w:sz w:val="22"/>
                <w:szCs w:val="22"/>
              </w:rPr>
              <w:t>d</w:t>
            </w:r>
            <w:r w:rsidRPr="00847622">
              <w:rPr>
                <w:rFonts w:ascii="Calibri" w:eastAsia="Calibri" w:hAnsi="Calibri" w:cs="Calibri"/>
                <w:sz w:val="22"/>
                <w:szCs w:val="22"/>
              </w:rPr>
              <w:t>e</w:t>
            </w:r>
          </w:p>
        </w:tc>
        <w:tc>
          <w:tcPr>
            <w:tcW w:w="2084" w:type="dxa"/>
            <w:tcBorders>
              <w:top w:val="nil"/>
              <w:left w:val="nil"/>
              <w:bottom w:val="nil"/>
              <w:right w:val="nil"/>
            </w:tcBorders>
          </w:tcPr>
          <w:p w14:paraId="7B3FBD01" w14:textId="77777777" w:rsidR="005134FA" w:rsidRPr="00847622" w:rsidRDefault="003D09CD">
            <w:pPr>
              <w:spacing w:line="220" w:lineRule="exact"/>
              <w:ind w:left="1099"/>
              <w:rPr>
                <w:rFonts w:ascii="Calibri" w:eastAsia="Calibri" w:hAnsi="Calibri" w:cs="Calibri"/>
                <w:sz w:val="22"/>
                <w:szCs w:val="22"/>
              </w:rPr>
            </w:pPr>
            <w:r w:rsidRPr="00847622">
              <w:rPr>
                <w:rFonts w:ascii="Calibri" w:eastAsia="Calibri" w:hAnsi="Calibri" w:cs="Calibri"/>
                <w:i/>
                <w:spacing w:val="1"/>
                <w:position w:val="1"/>
                <w:sz w:val="22"/>
                <w:szCs w:val="22"/>
              </w:rPr>
              <w:t>S</w:t>
            </w:r>
            <w:r w:rsidRPr="00847622">
              <w:rPr>
                <w:rFonts w:ascii="Calibri" w:eastAsia="Calibri" w:hAnsi="Calibri" w:cs="Calibri"/>
                <w:i/>
                <w:position w:val="1"/>
                <w:sz w:val="22"/>
                <w:szCs w:val="22"/>
              </w:rPr>
              <w:t>t</w:t>
            </w:r>
            <w:r w:rsidRPr="00847622">
              <w:rPr>
                <w:rFonts w:ascii="Calibri" w:eastAsia="Calibri" w:hAnsi="Calibri" w:cs="Calibri"/>
                <w:i/>
                <w:spacing w:val="1"/>
                <w:position w:val="1"/>
                <w:sz w:val="22"/>
                <w:szCs w:val="22"/>
              </w:rPr>
              <w:t>ud</w:t>
            </w:r>
            <w:r w:rsidRPr="00847622">
              <w:rPr>
                <w:rFonts w:ascii="Calibri" w:eastAsia="Calibri" w:hAnsi="Calibri" w:cs="Calibri"/>
                <w:i/>
                <w:position w:val="1"/>
                <w:sz w:val="22"/>
                <w:szCs w:val="22"/>
              </w:rPr>
              <w:t>y</w:t>
            </w:r>
            <w:r w:rsidRPr="00847622">
              <w:rPr>
                <w:rFonts w:ascii="Calibri" w:eastAsia="Calibri" w:hAnsi="Calibri" w:cs="Calibri"/>
                <w:i/>
                <w:spacing w:val="-5"/>
                <w:position w:val="1"/>
                <w:sz w:val="22"/>
                <w:szCs w:val="22"/>
              </w:rPr>
              <w:t xml:space="preserve"> </w:t>
            </w:r>
            <w:r w:rsidRPr="00847622">
              <w:rPr>
                <w:rFonts w:ascii="Calibri" w:eastAsia="Calibri" w:hAnsi="Calibri" w:cs="Calibri"/>
                <w:i/>
                <w:spacing w:val="1"/>
                <w:position w:val="1"/>
                <w:sz w:val="22"/>
                <w:szCs w:val="22"/>
              </w:rPr>
              <w:t>da</w:t>
            </w:r>
            <w:r w:rsidRPr="00847622">
              <w:rPr>
                <w:rFonts w:ascii="Calibri" w:eastAsia="Calibri" w:hAnsi="Calibri" w:cs="Calibri"/>
                <w:i/>
                <w:position w:val="1"/>
                <w:sz w:val="22"/>
                <w:szCs w:val="22"/>
              </w:rPr>
              <w:t>t</w:t>
            </w:r>
            <w:r w:rsidRPr="00847622">
              <w:rPr>
                <w:rFonts w:ascii="Calibri" w:eastAsia="Calibri" w:hAnsi="Calibri" w:cs="Calibri"/>
                <w:i/>
                <w:spacing w:val="1"/>
                <w:position w:val="1"/>
                <w:sz w:val="22"/>
                <w:szCs w:val="22"/>
              </w:rPr>
              <w:t>e</w:t>
            </w:r>
            <w:r w:rsidRPr="00847622">
              <w:rPr>
                <w:rFonts w:ascii="Calibri" w:eastAsia="Calibri" w:hAnsi="Calibri" w:cs="Calibri"/>
                <w:i/>
                <w:position w:val="1"/>
                <w:sz w:val="22"/>
                <w:szCs w:val="22"/>
              </w:rPr>
              <w:t>s</w:t>
            </w:r>
          </w:p>
        </w:tc>
      </w:tr>
      <w:tr w:rsidR="00847622" w:rsidRPr="00847622" w14:paraId="07160FC0" w14:textId="77777777">
        <w:trPr>
          <w:trHeight w:hRule="exact" w:val="245"/>
        </w:trPr>
        <w:tc>
          <w:tcPr>
            <w:tcW w:w="2872" w:type="dxa"/>
            <w:tcBorders>
              <w:top w:val="nil"/>
              <w:left w:val="nil"/>
              <w:bottom w:val="nil"/>
              <w:right w:val="nil"/>
            </w:tcBorders>
          </w:tcPr>
          <w:p w14:paraId="361102CE" w14:textId="77777777" w:rsidR="005134FA" w:rsidRPr="00847622" w:rsidRDefault="003D09CD">
            <w:pPr>
              <w:spacing w:line="220" w:lineRule="exact"/>
              <w:ind w:left="64"/>
              <w:rPr>
                <w:rFonts w:ascii="Calibri" w:eastAsia="Calibri" w:hAnsi="Calibri" w:cs="Calibri"/>
                <w:sz w:val="22"/>
                <w:szCs w:val="22"/>
              </w:rPr>
            </w:pPr>
            <w:r w:rsidRPr="00847622">
              <w:rPr>
                <w:rFonts w:ascii="Calibri" w:eastAsia="Calibri" w:hAnsi="Calibri" w:cs="Calibri"/>
                <w:position w:val="1"/>
                <w:sz w:val="22"/>
                <w:szCs w:val="22"/>
              </w:rPr>
              <w:t>Q</w:t>
            </w:r>
            <w:r w:rsidRPr="00847622">
              <w:rPr>
                <w:rFonts w:ascii="Calibri" w:eastAsia="Calibri" w:hAnsi="Calibri" w:cs="Calibri"/>
                <w:spacing w:val="1"/>
                <w:position w:val="1"/>
                <w:sz w:val="22"/>
                <w:szCs w:val="22"/>
              </w:rPr>
              <w:t>u</w:t>
            </w:r>
            <w:r w:rsidRPr="00847622">
              <w:rPr>
                <w:rFonts w:ascii="Calibri" w:eastAsia="Calibri" w:hAnsi="Calibri" w:cs="Calibri"/>
                <w:position w:val="1"/>
                <w:sz w:val="22"/>
                <w:szCs w:val="22"/>
              </w:rPr>
              <w:t>alificati</w:t>
            </w:r>
            <w:r w:rsidRPr="00847622">
              <w:rPr>
                <w:rFonts w:ascii="Calibri" w:eastAsia="Calibri" w:hAnsi="Calibri" w:cs="Calibri"/>
                <w:spacing w:val="1"/>
                <w:position w:val="1"/>
                <w:sz w:val="22"/>
                <w:szCs w:val="22"/>
              </w:rPr>
              <w:t>o</w:t>
            </w:r>
            <w:r w:rsidRPr="00847622">
              <w:rPr>
                <w:rFonts w:ascii="Calibri" w:eastAsia="Calibri" w:hAnsi="Calibri" w:cs="Calibri"/>
                <w:position w:val="1"/>
                <w:sz w:val="22"/>
                <w:szCs w:val="22"/>
              </w:rPr>
              <w:t>n</w:t>
            </w:r>
            <w:r w:rsidRPr="00847622">
              <w:rPr>
                <w:rFonts w:ascii="Calibri" w:eastAsia="Calibri" w:hAnsi="Calibri" w:cs="Calibri"/>
                <w:spacing w:val="-9"/>
                <w:position w:val="1"/>
                <w:sz w:val="22"/>
                <w:szCs w:val="22"/>
              </w:rPr>
              <w:t xml:space="preserve"> </w:t>
            </w:r>
            <w:r w:rsidRPr="00847622">
              <w:rPr>
                <w:rFonts w:ascii="Calibri" w:eastAsia="Calibri" w:hAnsi="Calibri" w:cs="Calibri"/>
                <w:position w:val="1"/>
                <w:sz w:val="22"/>
                <w:szCs w:val="22"/>
              </w:rPr>
              <w:t xml:space="preserve">/ </w:t>
            </w:r>
            <w:r w:rsidRPr="00847622">
              <w:rPr>
                <w:rFonts w:ascii="Calibri" w:eastAsia="Calibri" w:hAnsi="Calibri" w:cs="Calibri"/>
                <w:spacing w:val="-1"/>
                <w:position w:val="1"/>
                <w:sz w:val="22"/>
                <w:szCs w:val="22"/>
              </w:rPr>
              <w:t>s</w:t>
            </w:r>
            <w:r w:rsidRPr="00847622">
              <w:rPr>
                <w:rFonts w:ascii="Calibri" w:eastAsia="Calibri" w:hAnsi="Calibri" w:cs="Calibri"/>
                <w:spacing w:val="1"/>
                <w:position w:val="1"/>
                <w:sz w:val="22"/>
                <w:szCs w:val="22"/>
              </w:rPr>
              <w:t>ub</w:t>
            </w:r>
            <w:r w:rsidRPr="00847622">
              <w:rPr>
                <w:rFonts w:ascii="Calibri" w:eastAsia="Calibri" w:hAnsi="Calibri" w:cs="Calibri"/>
                <w:position w:val="1"/>
                <w:sz w:val="22"/>
                <w:szCs w:val="22"/>
              </w:rPr>
              <w:t>je</w:t>
            </w:r>
            <w:r w:rsidRPr="00847622">
              <w:rPr>
                <w:rFonts w:ascii="Calibri" w:eastAsia="Calibri" w:hAnsi="Calibri" w:cs="Calibri"/>
                <w:spacing w:val="-1"/>
                <w:position w:val="1"/>
                <w:sz w:val="22"/>
                <w:szCs w:val="22"/>
              </w:rPr>
              <w:t>c</w:t>
            </w:r>
            <w:r w:rsidRPr="00847622">
              <w:rPr>
                <w:rFonts w:ascii="Calibri" w:eastAsia="Calibri" w:hAnsi="Calibri" w:cs="Calibri"/>
                <w:position w:val="1"/>
                <w:sz w:val="22"/>
                <w:szCs w:val="22"/>
              </w:rPr>
              <w:t>t</w:t>
            </w:r>
          </w:p>
        </w:tc>
        <w:tc>
          <w:tcPr>
            <w:tcW w:w="2298" w:type="dxa"/>
            <w:tcBorders>
              <w:top w:val="nil"/>
              <w:left w:val="nil"/>
              <w:bottom w:val="nil"/>
              <w:right w:val="nil"/>
            </w:tcBorders>
          </w:tcPr>
          <w:p w14:paraId="45A56650" w14:textId="77777777" w:rsidR="005134FA" w:rsidRPr="00847622" w:rsidRDefault="003D09CD">
            <w:pPr>
              <w:spacing w:line="220" w:lineRule="exact"/>
              <w:ind w:left="704"/>
              <w:rPr>
                <w:rFonts w:ascii="Calibri" w:eastAsia="Calibri" w:hAnsi="Calibri" w:cs="Calibri"/>
                <w:sz w:val="22"/>
                <w:szCs w:val="22"/>
              </w:rPr>
            </w:pPr>
            <w:r w:rsidRPr="00847622">
              <w:rPr>
                <w:rFonts w:ascii="Calibri" w:eastAsia="Calibri" w:hAnsi="Calibri" w:cs="Calibri"/>
                <w:spacing w:val="-1"/>
                <w:position w:val="1"/>
                <w:sz w:val="22"/>
                <w:szCs w:val="22"/>
              </w:rPr>
              <w:t>G</w:t>
            </w:r>
            <w:r w:rsidRPr="00847622">
              <w:rPr>
                <w:rFonts w:ascii="Calibri" w:eastAsia="Calibri" w:hAnsi="Calibri" w:cs="Calibri"/>
                <w:position w:val="1"/>
                <w:sz w:val="22"/>
                <w:szCs w:val="22"/>
              </w:rPr>
              <w:t>ra</w:t>
            </w:r>
            <w:r w:rsidRPr="00847622">
              <w:rPr>
                <w:rFonts w:ascii="Calibri" w:eastAsia="Calibri" w:hAnsi="Calibri" w:cs="Calibri"/>
                <w:spacing w:val="1"/>
                <w:position w:val="1"/>
                <w:sz w:val="22"/>
                <w:szCs w:val="22"/>
              </w:rPr>
              <w:t>d</w:t>
            </w:r>
            <w:r w:rsidRPr="00847622">
              <w:rPr>
                <w:rFonts w:ascii="Calibri" w:eastAsia="Calibri" w:hAnsi="Calibri" w:cs="Calibri"/>
                <w:position w:val="1"/>
                <w:sz w:val="22"/>
                <w:szCs w:val="22"/>
              </w:rPr>
              <w:t>e</w:t>
            </w:r>
          </w:p>
        </w:tc>
        <w:tc>
          <w:tcPr>
            <w:tcW w:w="2084" w:type="dxa"/>
            <w:tcBorders>
              <w:top w:val="nil"/>
              <w:left w:val="nil"/>
              <w:bottom w:val="nil"/>
              <w:right w:val="nil"/>
            </w:tcBorders>
          </w:tcPr>
          <w:p w14:paraId="7552DDDB" w14:textId="77777777" w:rsidR="005134FA" w:rsidRPr="00847622" w:rsidRDefault="005134FA">
            <w:pPr>
              <w:rPr>
                <w:sz w:val="22"/>
                <w:szCs w:val="22"/>
              </w:rPr>
            </w:pPr>
          </w:p>
        </w:tc>
      </w:tr>
      <w:tr w:rsidR="00847622" w:rsidRPr="00847622" w14:paraId="01AEB166" w14:textId="77777777">
        <w:trPr>
          <w:trHeight w:hRule="exact" w:val="322"/>
        </w:trPr>
        <w:tc>
          <w:tcPr>
            <w:tcW w:w="2872" w:type="dxa"/>
            <w:tcBorders>
              <w:top w:val="nil"/>
              <w:left w:val="nil"/>
              <w:bottom w:val="nil"/>
              <w:right w:val="nil"/>
            </w:tcBorders>
          </w:tcPr>
          <w:p w14:paraId="7466EF85" w14:textId="77777777" w:rsidR="005134FA" w:rsidRPr="00847622" w:rsidRDefault="003D09CD">
            <w:pPr>
              <w:spacing w:line="220" w:lineRule="exact"/>
              <w:ind w:left="64"/>
              <w:rPr>
                <w:rFonts w:ascii="Calibri" w:eastAsia="Calibri" w:hAnsi="Calibri" w:cs="Calibri"/>
                <w:sz w:val="22"/>
                <w:szCs w:val="22"/>
              </w:rPr>
            </w:pPr>
            <w:r w:rsidRPr="00847622">
              <w:rPr>
                <w:rFonts w:ascii="Calibri" w:eastAsia="Calibri" w:hAnsi="Calibri" w:cs="Calibri"/>
                <w:position w:val="1"/>
                <w:sz w:val="22"/>
                <w:szCs w:val="22"/>
              </w:rPr>
              <w:t>Q</w:t>
            </w:r>
            <w:r w:rsidRPr="00847622">
              <w:rPr>
                <w:rFonts w:ascii="Calibri" w:eastAsia="Calibri" w:hAnsi="Calibri" w:cs="Calibri"/>
                <w:spacing w:val="1"/>
                <w:position w:val="1"/>
                <w:sz w:val="22"/>
                <w:szCs w:val="22"/>
              </w:rPr>
              <w:t>u</w:t>
            </w:r>
            <w:r w:rsidRPr="00847622">
              <w:rPr>
                <w:rFonts w:ascii="Calibri" w:eastAsia="Calibri" w:hAnsi="Calibri" w:cs="Calibri"/>
                <w:position w:val="1"/>
                <w:sz w:val="22"/>
                <w:szCs w:val="22"/>
              </w:rPr>
              <w:t>alificati</w:t>
            </w:r>
            <w:r w:rsidRPr="00847622">
              <w:rPr>
                <w:rFonts w:ascii="Calibri" w:eastAsia="Calibri" w:hAnsi="Calibri" w:cs="Calibri"/>
                <w:spacing w:val="1"/>
                <w:position w:val="1"/>
                <w:sz w:val="22"/>
                <w:szCs w:val="22"/>
              </w:rPr>
              <w:t>o</w:t>
            </w:r>
            <w:r w:rsidRPr="00847622">
              <w:rPr>
                <w:rFonts w:ascii="Calibri" w:eastAsia="Calibri" w:hAnsi="Calibri" w:cs="Calibri"/>
                <w:position w:val="1"/>
                <w:sz w:val="22"/>
                <w:szCs w:val="22"/>
              </w:rPr>
              <w:t>n</w:t>
            </w:r>
            <w:r w:rsidRPr="00847622">
              <w:rPr>
                <w:rFonts w:ascii="Calibri" w:eastAsia="Calibri" w:hAnsi="Calibri" w:cs="Calibri"/>
                <w:spacing w:val="-9"/>
                <w:position w:val="1"/>
                <w:sz w:val="22"/>
                <w:szCs w:val="22"/>
              </w:rPr>
              <w:t xml:space="preserve"> </w:t>
            </w:r>
            <w:r w:rsidRPr="00847622">
              <w:rPr>
                <w:rFonts w:ascii="Calibri" w:eastAsia="Calibri" w:hAnsi="Calibri" w:cs="Calibri"/>
                <w:position w:val="1"/>
                <w:sz w:val="22"/>
                <w:szCs w:val="22"/>
              </w:rPr>
              <w:t xml:space="preserve">/ </w:t>
            </w:r>
            <w:r w:rsidRPr="00847622">
              <w:rPr>
                <w:rFonts w:ascii="Calibri" w:eastAsia="Calibri" w:hAnsi="Calibri" w:cs="Calibri"/>
                <w:spacing w:val="-1"/>
                <w:position w:val="1"/>
                <w:sz w:val="22"/>
                <w:szCs w:val="22"/>
              </w:rPr>
              <w:t>s</w:t>
            </w:r>
            <w:r w:rsidRPr="00847622">
              <w:rPr>
                <w:rFonts w:ascii="Calibri" w:eastAsia="Calibri" w:hAnsi="Calibri" w:cs="Calibri"/>
                <w:spacing w:val="1"/>
                <w:position w:val="1"/>
                <w:sz w:val="22"/>
                <w:szCs w:val="22"/>
              </w:rPr>
              <w:t>ub</w:t>
            </w:r>
            <w:r w:rsidRPr="00847622">
              <w:rPr>
                <w:rFonts w:ascii="Calibri" w:eastAsia="Calibri" w:hAnsi="Calibri" w:cs="Calibri"/>
                <w:position w:val="1"/>
                <w:sz w:val="22"/>
                <w:szCs w:val="22"/>
              </w:rPr>
              <w:t>je</w:t>
            </w:r>
            <w:r w:rsidRPr="00847622">
              <w:rPr>
                <w:rFonts w:ascii="Calibri" w:eastAsia="Calibri" w:hAnsi="Calibri" w:cs="Calibri"/>
                <w:spacing w:val="-1"/>
                <w:position w:val="1"/>
                <w:sz w:val="22"/>
                <w:szCs w:val="22"/>
              </w:rPr>
              <w:t>c</w:t>
            </w:r>
            <w:r w:rsidRPr="00847622">
              <w:rPr>
                <w:rFonts w:ascii="Calibri" w:eastAsia="Calibri" w:hAnsi="Calibri" w:cs="Calibri"/>
                <w:position w:val="1"/>
                <w:sz w:val="22"/>
                <w:szCs w:val="22"/>
              </w:rPr>
              <w:t>t</w:t>
            </w:r>
          </w:p>
        </w:tc>
        <w:tc>
          <w:tcPr>
            <w:tcW w:w="2298" w:type="dxa"/>
            <w:tcBorders>
              <w:top w:val="nil"/>
              <w:left w:val="nil"/>
              <w:bottom w:val="nil"/>
              <w:right w:val="nil"/>
            </w:tcBorders>
          </w:tcPr>
          <w:p w14:paraId="2BFFB90E" w14:textId="77777777" w:rsidR="005134FA" w:rsidRPr="00847622" w:rsidRDefault="003D09CD">
            <w:pPr>
              <w:spacing w:line="220" w:lineRule="exact"/>
              <w:ind w:left="704"/>
              <w:rPr>
                <w:rFonts w:ascii="Calibri" w:eastAsia="Calibri" w:hAnsi="Calibri" w:cs="Calibri"/>
                <w:sz w:val="22"/>
                <w:szCs w:val="22"/>
              </w:rPr>
            </w:pPr>
            <w:r w:rsidRPr="00847622">
              <w:rPr>
                <w:rFonts w:ascii="Calibri" w:eastAsia="Calibri" w:hAnsi="Calibri" w:cs="Calibri"/>
                <w:spacing w:val="-1"/>
                <w:position w:val="1"/>
                <w:sz w:val="22"/>
                <w:szCs w:val="22"/>
              </w:rPr>
              <w:t>G</w:t>
            </w:r>
            <w:r w:rsidRPr="00847622">
              <w:rPr>
                <w:rFonts w:ascii="Calibri" w:eastAsia="Calibri" w:hAnsi="Calibri" w:cs="Calibri"/>
                <w:position w:val="1"/>
                <w:sz w:val="22"/>
                <w:szCs w:val="22"/>
              </w:rPr>
              <w:t>ra</w:t>
            </w:r>
            <w:r w:rsidRPr="00847622">
              <w:rPr>
                <w:rFonts w:ascii="Calibri" w:eastAsia="Calibri" w:hAnsi="Calibri" w:cs="Calibri"/>
                <w:spacing w:val="1"/>
                <w:position w:val="1"/>
                <w:sz w:val="22"/>
                <w:szCs w:val="22"/>
              </w:rPr>
              <w:t>d</w:t>
            </w:r>
            <w:r w:rsidRPr="00847622">
              <w:rPr>
                <w:rFonts w:ascii="Calibri" w:eastAsia="Calibri" w:hAnsi="Calibri" w:cs="Calibri"/>
                <w:position w:val="1"/>
                <w:sz w:val="22"/>
                <w:szCs w:val="22"/>
              </w:rPr>
              <w:t>e</w:t>
            </w:r>
          </w:p>
        </w:tc>
        <w:tc>
          <w:tcPr>
            <w:tcW w:w="2084" w:type="dxa"/>
            <w:tcBorders>
              <w:top w:val="nil"/>
              <w:left w:val="nil"/>
              <w:bottom w:val="nil"/>
              <w:right w:val="nil"/>
            </w:tcBorders>
          </w:tcPr>
          <w:p w14:paraId="0C6B0BC1" w14:textId="77777777" w:rsidR="005134FA" w:rsidRPr="00847622" w:rsidRDefault="005134FA">
            <w:pPr>
              <w:rPr>
                <w:sz w:val="22"/>
                <w:szCs w:val="22"/>
              </w:rPr>
            </w:pPr>
          </w:p>
        </w:tc>
      </w:tr>
    </w:tbl>
    <w:p w14:paraId="25D85812" w14:textId="77777777" w:rsidR="005134FA" w:rsidRPr="00847622" w:rsidRDefault="005134FA">
      <w:pPr>
        <w:spacing w:before="14" w:line="220" w:lineRule="exact"/>
        <w:rPr>
          <w:sz w:val="22"/>
          <w:szCs w:val="22"/>
        </w:rPr>
      </w:pPr>
    </w:p>
    <w:p w14:paraId="77B75EFD" w14:textId="77777777" w:rsidR="005134FA" w:rsidRPr="00847622" w:rsidRDefault="003D09CD">
      <w:pPr>
        <w:spacing w:before="20"/>
        <w:ind w:left="193"/>
        <w:rPr>
          <w:rFonts w:ascii="Calibri" w:eastAsia="Calibri" w:hAnsi="Calibri" w:cs="Calibri"/>
          <w:sz w:val="22"/>
          <w:szCs w:val="22"/>
        </w:rPr>
      </w:pPr>
      <w:r w:rsidRPr="00847622">
        <w:rPr>
          <w:rFonts w:ascii="Calibri" w:eastAsia="Calibri" w:hAnsi="Calibri" w:cs="Calibri"/>
          <w:b/>
          <w:spacing w:val="-1"/>
          <w:sz w:val="22"/>
          <w:szCs w:val="22"/>
        </w:rPr>
        <w:t>H</w:t>
      </w:r>
      <w:r w:rsidRPr="00847622">
        <w:rPr>
          <w:rFonts w:ascii="Calibri" w:eastAsia="Calibri" w:hAnsi="Calibri" w:cs="Calibri"/>
          <w:b/>
          <w:sz w:val="22"/>
          <w:szCs w:val="22"/>
        </w:rPr>
        <w:t>OBBI</w:t>
      </w:r>
      <w:r w:rsidRPr="00847622">
        <w:rPr>
          <w:rFonts w:ascii="Calibri" w:eastAsia="Calibri" w:hAnsi="Calibri" w:cs="Calibri"/>
          <w:b/>
          <w:spacing w:val="1"/>
          <w:sz w:val="22"/>
          <w:szCs w:val="22"/>
        </w:rPr>
        <w:t>E</w:t>
      </w:r>
      <w:r w:rsidRPr="00847622">
        <w:rPr>
          <w:rFonts w:ascii="Calibri" w:eastAsia="Calibri" w:hAnsi="Calibri" w:cs="Calibri"/>
          <w:b/>
          <w:sz w:val="22"/>
          <w:szCs w:val="22"/>
        </w:rPr>
        <w:t>S</w:t>
      </w:r>
    </w:p>
    <w:p w14:paraId="50C40672" w14:textId="77777777" w:rsidR="005134FA" w:rsidRPr="00847622" w:rsidRDefault="003D09CD">
      <w:pPr>
        <w:spacing w:before="92" w:line="276" w:lineRule="auto"/>
        <w:ind w:left="171" w:right="298"/>
        <w:rPr>
          <w:rFonts w:ascii="Calibri" w:eastAsia="Calibri" w:hAnsi="Calibri" w:cs="Calibri"/>
          <w:sz w:val="22"/>
          <w:szCs w:val="22"/>
        </w:rPr>
      </w:pPr>
      <w:r w:rsidRPr="00847622">
        <w:rPr>
          <w:rFonts w:ascii="Calibri" w:eastAsia="Calibri" w:hAnsi="Calibri" w:cs="Calibri"/>
          <w:spacing w:val="-1"/>
          <w:sz w:val="22"/>
          <w:szCs w:val="22"/>
        </w:rPr>
        <w:lastRenderedPageBreak/>
        <w:t>U</w:t>
      </w:r>
      <w:r w:rsidRPr="00847622">
        <w:rPr>
          <w:rFonts w:ascii="Calibri" w:eastAsia="Calibri" w:hAnsi="Calibri" w:cs="Calibri"/>
          <w:spacing w:val="1"/>
          <w:sz w:val="22"/>
          <w:szCs w:val="22"/>
        </w:rPr>
        <w:t>s</w:t>
      </w:r>
      <w:r w:rsidRPr="00847622">
        <w:rPr>
          <w:rFonts w:ascii="Calibri" w:eastAsia="Calibri" w:hAnsi="Calibri" w:cs="Calibri"/>
          <w:sz w:val="22"/>
          <w:szCs w:val="22"/>
        </w:rPr>
        <w:t>e</w:t>
      </w:r>
      <w:r w:rsidRPr="00847622">
        <w:rPr>
          <w:rFonts w:ascii="Calibri" w:eastAsia="Calibri" w:hAnsi="Calibri" w:cs="Calibri"/>
          <w:spacing w:val="-4"/>
          <w:sz w:val="22"/>
          <w:szCs w:val="22"/>
        </w:rPr>
        <w:t xml:space="preserve"> </w:t>
      </w:r>
      <w:r w:rsidRPr="00847622">
        <w:rPr>
          <w:rFonts w:ascii="Calibri" w:eastAsia="Calibri" w:hAnsi="Calibri" w:cs="Calibri"/>
          <w:spacing w:val="1"/>
          <w:sz w:val="22"/>
          <w:szCs w:val="22"/>
        </w:rPr>
        <w:t>th</w:t>
      </w:r>
      <w:r w:rsidRPr="00847622">
        <w:rPr>
          <w:rFonts w:ascii="Calibri" w:eastAsia="Calibri" w:hAnsi="Calibri" w:cs="Calibri"/>
          <w:sz w:val="22"/>
          <w:szCs w:val="22"/>
        </w:rPr>
        <w:t>is</w:t>
      </w:r>
      <w:r w:rsidRPr="00847622">
        <w:rPr>
          <w:rFonts w:ascii="Calibri" w:eastAsia="Calibri" w:hAnsi="Calibri" w:cs="Calibri"/>
          <w:spacing w:val="-4"/>
          <w:sz w:val="22"/>
          <w:szCs w:val="22"/>
        </w:rPr>
        <w:t xml:space="preserve"> </w:t>
      </w:r>
      <w:r w:rsidRPr="00847622">
        <w:rPr>
          <w:rFonts w:ascii="Calibri" w:eastAsia="Calibri" w:hAnsi="Calibri" w:cs="Calibri"/>
          <w:spacing w:val="2"/>
          <w:sz w:val="22"/>
          <w:szCs w:val="22"/>
        </w:rPr>
        <w:t>s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>e</w:t>
      </w:r>
      <w:r w:rsidRPr="00847622">
        <w:rPr>
          <w:rFonts w:ascii="Calibri" w:eastAsia="Calibri" w:hAnsi="Calibri" w:cs="Calibri"/>
          <w:sz w:val="22"/>
          <w:szCs w:val="22"/>
        </w:rPr>
        <w:t>ction</w:t>
      </w:r>
      <w:r w:rsidRPr="00847622">
        <w:rPr>
          <w:rFonts w:ascii="Calibri" w:eastAsia="Calibri" w:hAnsi="Calibri" w:cs="Calibri"/>
          <w:spacing w:val="-5"/>
          <w:sz w:val="22"/>
          <w:szCs w:val="22"/>
        </w:rPr>
        <w:t xml:space="preserve"> </w:t>
      </w:r>
      <w:r w:rsidRPr="00847622">
        <w:rPr>
          <w:rFonts w:ascii="Calibri" w:eastAsia="Calibri" w:hAnsi="Calibri" w:cs="Calibri"/>
          <w:spacing w:val="1"/>
          <w:sz w:val="22"/>
          <w:szCs w:val="22"/>
        </w:rPr>
        <w:t>t</w:t>
      </w:r>
      <w:r w:rsidRPr="00847622">
        <w:rPr>
          <w:rFonts w:ascii="Calibri" w:eastAsia="Calibri" w:hAnsi="Calibri" w:cs="Calibri"/>
          <w:sz w:val="22"/>
          <w:szCs w:val="22"/>
        </w:rPr>
        <w:t>o</w:t>
      </w:r>
      <w:r w:rsidRPr="00847622">
        <w:rPr>
          <w:rFonts w:ascii="Calibri" w:eastAsia="Calibri" w:hAnsi="Calibri" w:cs="Calibri"/>
          <w:spacing w:val="-2"/>
          <w:sz w:val="22"/>
          <w:szCs w:val="22"/>
        </w:rPr>
        <w:t xml:space="preserve"> </w:t>
      </w:r>
      <w:r w:rsidRPr="00847622">
        <w:rPr>
          <w:rFonts w:ascii="Calibri" w:eastAsia="Calibri" w:hAnsi="Calibri" w:cs="Calibri"/>
          <w:sz w:val="22"/>
          <w:szCs w:val="22"/>
        </w:rPr>
        <w:t>sh</w:t>
      </w:r>
      <w:r w:rsidRPr="00847622">
        <w:rPr>
          <w:rFonts w:ascii="Calibri" w:eastAsia="Calibri" w:hAnsi="Calibri" w:cs="Calibri"/>
          <w:spacing w:val="3"/>
          <w:sz w:val="22"/>
          <w:szCs w:val="22"/>
        </w:rPr>
        <w:t>o</w:t>
      </w:r>
      <w:r w:rsidRPr="00847622">
        <w:rPr>
          <w:rFonts w:ascii="Calibri" w:eastAsia="Calibri" w:hAnsi="Calibri" w:cs="Calibri"/>
          <w:sz w:val="22"/>
          <w:szCs w:val="22"/>
        </w:rPr>
        <w:t>w</w:t>
      </w:r>
      <w:r w:rsidRPr="00847622">
        <w:rPr>
          <w:rFonts w:ascii="Calibri" w:eastAsia="Calibri" w:hAnsi="Calibri" w:cs="Calibri"/>
          <w:spacing w:val="-5"/>
          <w:sz w:val="22"/>
          <w:szCs w:val="22"/>
        </w:rPr>
        <w:t xml:space="preserve"> </w:t>
      </w:r>
      <w:r w:rsidRPr="00847622">
        <w:rPr>
          <w:rFonts w:ascii="Calibri" w:eastAsia="Calibri" w:hAnsi="Calibri" w:cs="Calibri"/>
          <w:sz w:val="22"/>
          <w:szCs w:val="22"/>
        </w:rPr>
        <w:t>c</w:t>
      </w:r>
      <w:r w:rsidRPr="00847622">
        <w:rPr>
          <w:rFonts w:ascii="Calibri" w:eastAsia="Calibri" w:hAnsi="Calibri" w:cs="Calibri"/>
          <w:spacing w:val="3"/>
          <w:sz w:val="22"/>
          <w:szCs w:val="22"/>
        </w:rPr>
        <w:t>a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>s</w:t>
      </w:r>
      <w:r w:rsidRPr="00847622">
        <w:rPr>
          <w:rFonts w:ascii="Calibri" w:eastAsia="Calibri" w:hAnsi="Calibri" w:cs="Calibri"/>
          <w:sz w:val="22"/>
          <w:szCs w:val="22"/>
        </w:rPr>
        <w:t>e</w:t>
      </w:r>
      <w:r w:rsidRPr="00847622">
        <w:rPr>
          <w:rFonts w:ascii="Calibri" w:eastAsia="Calibri" w:hAnsi="Calibri" w:cs="Calibri"/>
          <w:spacing w:val="-2"/>
          <w:sz w:val="22"/>
          <w:szCs w:val="22"/>
        </w:rPr>
        <w:t xml:space="preserve"> </w:t>
      </w:r>
      <w:r w:rsidRPr="00847622">
        <w:rPr>
          <w:rFonts w:ascii="Calibri" w:eastAsia="Calibri" w:hAnsi="Calibri" w:cs="Calibri"/>
          <w:spacing w:val="1"/>
          <w:sz w:val="22"/>
          <w:szCs w:val="22"/>
        </w:rPr>
        <w:t>y</w:t>
      </w:r>
      <w:r w:rsidRPr="00847622">
        <w:rPr>
          <w:rFonts w:ascii="Calibri" w:eastAsia="Calibri" w:hAnsi="Calibri" w:cs="Calibri"/>
          <w:sz w:val="22"/>
          <w:szCs w:val="22"/>
        </w:rPr>
        <w:t>o</w:t>
      </w:r>
      <w:r w:rsidRPr="00847622">
        <w:rPr>
          <w:rFonts w:ascii="Calibri" w:eastAsia="Calibri" w:hAnsi="Calibri" w:cs="Calibri"/>
          <w:spacing w:val="1"/>
          <w:sz w:val="22"/>
          <w:szCs w:val="22"/>
        </w:rPr>
        <w:t>u</w:t>
      </w:r>
      <w:r w:rsidRPr="00847622">
        <w:rPr>
          <w:rFonts w:ascii="Calibri" w:eastAsia="Calibri" w:hAnsi="Calibri" w:cs="Calibri"/>
          <w:sz w:val="22"/>
          <w:szCs w:val="22"/>
        </w:rPr>
        <w:t>r</w:t>
      </w:r>
      <w:r w:rsidRPr="00847622">
        <w:rPr>
          <w:rFonts w:ascii="Calibri" w:eastAsia="Calibri" w:hAnsi="Calibri" w:cs="Calibri"/>
          <w:spacing w:val="-4"/>
          <w:sz w:val="22"/>
          <w:szCs w:val="22"/>
        </w:rPr>
        <w:t xml:space="preserve"> </w:t>
      </w:r>
      <w:r w:rsidRPr="00847622">
        <w:rPr>
          <w:rFonts w:ascii="Calibri" w:eastAsia="Calibri" w:hAnsi="Calibri" w:cs="Calibri"/>
          <w:spacing w:val="1"/>
          <w:sz w:val="22"/>
          <w:szCs w:val="22"/>
        </w:rPr>
        <w:t>p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>e</w:t>
      </w:r>
      <w:r w:rsidRPr="00847622">
        <w:rPr>
          <w:rFonts w:ascii="Calibri" w:eastAsia="Calibri" w:hAnsi="Calibri" w:cs="Calibri"/>
          <w:sz w:val="22"/>
          <w:szCs w:val="22"/>
        </w:rPr>
        <w:t>r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>s</w:t>
      </w:r>
      <w:r w:rsidRPr="00847622">
        <w:rPr>
          <w:rFonts w:ascii="Calibri" w:eastAsia="Calibri" w:hAnsi="Calibri" w:cs="Calibri"/>
          <w:sz w:val="22"/>
          <w:szCs w:val="22"/>
        </w:rPr>
        <w:t>o</w:t>
      </w:r>
      <w:r w:rsidRPr="00847622">
        <w:rPr>
          <w:rFonts w:ascii="Calibri" w:eastAsia="Calibri" w:hAnsi="Calibri" w:cs="Calibri"/>
          <w:spacing w:val="1"/>
          <w:sz w:val="22"/>
          <w:szCs w:val="22"/>
        </w:rPr>
        <w:t>n</w:t>
      </w:r>
      <w:r w:rsidRPr="00847622">
        <w:rPr>
          <w:rFonts w:ascii="Calibri" w:eastAsia="Calibri" w:hAnsi="Calibri" w:cs="Calibri"/>
          <w:sz w:val="22"/>
          <w:szCs w:val="22"/>
        </w:rPr>
        <w:t>ali</w:t>
      </w:r>
      <w:r w:rsidRPr="00847622">
        <w:rPr>
          <w:rFonts w:ascii="Calibri" w:eastAsia="Calibri" w:hAnsi="Calibri" w:cs="Calibri"/>
          <w:spacing w:val="1"/>
          <w:sz w:val="22"/>
          <w:szCs w:val="22"/>
        </w:rPr>
        <w:t>t</w:t>
      </w:r>
      <w:r w:rsidRPr="00847622">
        <w:rPr>
          <w:rFonts w:ascii="Calibri" w:eastAsia="Calibri" w:hAnsi="Calibri" w:cs="Calibri"/>
          <w:sz w:val="22"/>
          <w:szCs w:val="22"/>
        </w:rPr>
        <w:t>y</w:t>
      </w:r>
      <w:r w:rsidRPr="00847622">
        <w:rPr>
          <w:rFonts w:ascii="Calibri" w:eastAsia="Calibri" w:hAnsi="Calibri" w:cs="Calibri"/>
          <w:spacing w:val="-8"/>
          <w:sz w:val="22"/>
          <w:szCs w:val="22"/>
        </w:rPr>
        <w:t xml:space="preserve"> </w:t>
      </w:r>
      <w:r w:rsidRPr="00847622">
        <w:rPr>
          <w:rFonts w:ascii="Calibri" w:eastAsia="Calibri" w:hAnsi="Calibri" w:cs="Calibri"/>
          <w:spacing w:val="1"/>
          <w:sz w:val="22"/>
          <w:szCs w:val="22"/>
        </w:rPr>
        <w:t>an</w:t>
      </w:r>
      <w:r w:rsidRPr="00847622">
        <w:rPr>
          <w:rFonts w:ascii="Calibri" w:eastAsia="Calibri" w:hAnsi="Calibri" w:cs="Calibri"/>
          <w:sz w:val="22"/>
          <w:szCs w:val="22"/>
        </w:rPr>
        <w:t>d</w:t>
      </w:r>
      <w:r w:rsidRPr="00847622">
        <w:rPr>
          <w:rFonts w:ascii="Calibri" w:eastAsia="Calibri" w:hAnsi="Calibri" w:cs="Calibri"/>
          <w:spacing w:val="-2"/>
          <w:sz w:val="22"/>
          <w:szCs w:val="22"/>
        </w:rPr>
        <w:t xml:space="preserve"> </w:t>
      </w:r>
      <w:r w:rsidRPr="00847622">
        <w:rPr>
          <w:rFonts w:ascii="Calibri" w:eastAsia="Calibri" w:hAnsi="Calibri" w:cs="Calibri"/>
          <w:spacing w:val="1"/>
          <w:sz w:val="22"/>
          <w:szCs w:val="22"/>
        </w:rPr>
        <w:t>u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>s</w:t>
      </w:r>
      <w:r w:rsidRPr="00847622">
        <w:rPr>
          <w:rFonts w:ascii="Calibri" w:eastAsia="Calibri" w:hAnsi="Calibri" w:cs="Calibri"/>
          <w:sz w:val="22"/>
          <w:szCs w:val="22"/>
        </w:rPr>
        <w:t>e</w:t>
      </w:r>
      <w:r w:rsidRPr="00847622">
        <w:rPr>
          <w:rFonts w:ascii="Calibri" w:eastAsia="Calibri" w:hAnsi="Calibri" w:cs="Calibri"/>
          <w:spacing w:val="-4"/>
          <w:sz w:val="22"/>
          <w:szCs w:val="22"/>
        </w:rPr>
        <w:t xml:space="preserve"> </w:t>
      </w:r>
      <w:r w:rsidRPr="00847622">
        <w:rPr>
          <w:rFonts w:ascii="Calibri" w:eastAsia="Calibri" w:hAnsi="Calibri" w:cs="Calibri"/>
          <w:sz w:val="22"/>
          <w:szCs w:val="22"/>
        </w:rPr>
        <w:t xml:space="preserve">it </w:t>
      </w:r>
      <w:r w:rsidRPr="00847622">
        <w:rPr>
          <w:rFonts w:ascii="Calibri" w:eastAsia="Calibri" w:hAnsi="Calibri" w:cs="Calibri"/>
          <w:spacing w:val="1"/>
          <w:sz w:val="22"/>
          <w:szCs w:val="22"/>
        </w:rPr>
        <w:t>a</w:t>
      </w:r>
      <w:r w:rsidRPr="00847622">
        <w:rPr>
          <w:rFonts w:ascii="Calibri" w:eastAsia="Calibri" w:hAnsi="Calibri" w:cs="Calibri"/>
          <w:sz w:val="22"/>
          <w:szCs w:val="22"/>
        </w:rPr>
        <w:t>s</w:t>
      </w:r>
      <w:r w:rsidRPr="00847622">
        <w:rPr>
          <w:rFonts w:ascii="Calibri" w:eastAsia="Calibri" w:hAnsi="Calibri" w:cs="Calibri"/>
          <w:spacing w:val="-3"/>
          <w:sz w:val="22"/>
          <w:szCs w:val="22"/>
        </w:rPr>
        <w:t xml:space="preserve"> </w:t>
      </w:r>
      <w:r w:rsidRPr="00847622">
        <w:rPr>
          <w:rFonts w:ascii="Calibri" w:eastAsia="Calibri" w:hAnsi="Calibri" w:cs="Calibri"/>
          <w:sz w:val="22"/>
          <w:szCs w:val="22"/>
        </w:rPr>
        <w:t>a c</w:t>
      </w:r>
      <w:r w:rsidRPr="00847622">
        <w:rPr>
          <w:rFonts w:ascii="Calibri" w:eastAsia="Calibri" w:hAnsi="Calibri" w:cs="Calibri"/>
          <w:spacing w:val="1"/>
          <w:sz w:val="22"/>
          <w:szCs w:val="22"/>
        </w:rPr>
        <w:t>h</w:t>
      </w:r>
      <w:r w:rsidRPr="00847622">
        <w:rPr>
          <w:rFonts w:ascii="Calibri" w:eastAsia="Calibri" w:hAnsi="Calibri" w:cs="Calibri"/>
          <w:sz w:val="22"/>
          <w:szCs w:val="22"/>
        </w:rPr>
        <w:t>a</w:t>
      </w:r>
      <w:r w:rsidRPr="00847622">
        <w:rPr>
          <w:rFonts w:ascii="Calibri" w:eastAsia="Calibri" w:hAnsi="Calibri" w:cs="Calibri"/>
          <w:spacing w:val="1"/>
          <w:sz w:val="22"/>
          <w:szCs w:val="22"/>
        </w:rPr>
        <w:t>n</w:t>
      </w:r>
      <w:r w:rsidRPr="00847622">
        <w:rPr>
          <w:rFonts w:ascii="Calibri" w:eastAsia="Calibri" w:hAnsi="Calibri" w:cs="Calibri"/>
          <w:sz w:val="22"/>
          <w:szCs w:val="22"/>
        </w:rPr>
        <w:t>ce</w:t>
      </w:r>
      <w:r w:rsidRPr="00847622">
        <w:rPr>
          <w:rFonts w:ascii="Calibri" w:eastAsia="Calibri" w:hAnsi="Calibri" w:cs="Calibri"/>
          <w:spacing w:val="-7"/>
          <w:sz w:val="22"/>
          <w:szCs w:val="22"/>
        </w:rPr>
        <w:t xml:space="preserve"> </w:t>
      </w:r>
      <w:r w:rsidRPr="00847622">
        <w:rPr>
          <w:rFonts w:ascii="Calibri" w:eastAsia="Calibri" w:hAnsi="Calibri" w:cs="Calibri"/>
          <w:spacing w:val="1"/>
          <w:sz w:val="22"/>
          <w:szCs w:val="22"/>
        </w:rPr>
        <w:t>t</w:t>
      </w:r>
      <w:r w:rsidRPr="00847622">
        <w:rPr>
          <w:rFonts w:ascii="Calibri" w:eastAsia="Calibri" w:hAnsi="Calibri" w:cs="Calibri"/>
          <w:sz w:val="22"/>
          <w:szCs w:val="22"/>
        </w:rPr>
        <w:t>o</w:t>
      </w:r>
      <w:r w:rsidRPr="00847622">
        <w:rPr>
          <w:rFonts w:ascii="Calibri" w:eastAsia="Calibri" w:hAnsi="Calibri" w:cs="Calibri"/>
          <w:spacing w:val="-2"/>
          <w:sz w:val="22"/>
          <w:szCs w:val="22"/>
        </w:rPr>
        <w:t xml:space="preserve"> </w:t>
      </w:r>
      <w:r w:rsidRPr="00847622">
        <w:rPr>
          <w:rFonts w:ascii="Calibri" w:eastAsia="Calibri" w:hAnsi="Calibri" w:cs="Calibri"/>
          <w:spacing w:val="1"/>
          <w:sz w:val="22"/>
          <w:szCs w:val="22"/>
        </w:rPr>
        <w:t>p</w:t>
      </w:r>
      <w:r w:rsidRPr="00847622">
        <w:rPr>
          <w:rFonts w:ascii="Calibri" w:eastAsia="Calibri" w:hAnsi="Calibri" w:cs="Calibri"/>
          <w:sz w:val="22"/>
          <w:szCs w:val="22"/>
        </w:rPr>
        <w:t>ort</w:t>
      </w:r>
      <w:r w:rsidRPr="00847622">
        <w:rPr>
          <w:rFonts w:ascii="Calibri" w:eastAsia="Calibri" w:hAnsi="Calibri" w:cs="Calibri"/>
          <w:spacing w:val="1"/>
          <w:sz w:val="22"/>
          <w:szCs w:val="22"/>
        </w:rPr>
        <w:t>r</w:t>
      </w:r>
      <w:r w:rsidRPr="00847622">
        <w:rPr>
          <w:rFonts w:ascii="Calibri" w:eastAsia="Calibri" w:hAnsi="Calibri" w:cs="Calibri"/>
          <w:sz w:val="22"/>
          <w:szCs w:val="22"/>
        </w:rPr>
        <w:t>ay</w:t>
      </w:r>
      <w:r w:rsidRPr="00847622">
        <w:rPr>
          <w:rFonts w:ascii="Calibri" w:eastAsia="Calibri" w:hAnsi="Calibri" w:cs="Calibri"/>
          <w:spacing w:val="-5"/>
          <w:sz w:val="22"/>
          <w:szCs w:val="22"/>
        </w:rPr>
        <w:t xml:space="preserve"> </w:t>
      </w:r>
      <w:r w:rsidRPr="00847622">
        <w:rPr>
          <w:rFonts w:ascii="Calibri" w:eastAsia="Calibri" w:hAnsi="Calibri" w:cs="Calibri"/>
          <w:spacing w:val="1"/>
          <w:sz w:val="22"/>
          <w:szCs w:val="22"/>
        </w:rPr>
        <w:t>y</w:t>
      </w:r>
      <w:r w:rsidRPr="00847622">
        <w:rPr>
          <w:rFonts w:ascii="Calibri" w:eastAsia="Calibri" w:hAnsi="Calibri" w:cs="Calibri"/>
          <w:spacing w:val="-2"/>
          <w:sz w:val="22"/>
          <w:szCs w:val="22"/>
        </w:rPr>
        <w:t>o</w:t>
      </w:r>
      <w:r w:rsidRPr="00847622">
        <w:rPr>
          <w:rFonts w:ascii="Calibri" w:eastAsia="Calibri" w:hAnsi="Calibri" w:cs="Calibri"/>
          <w:spacing w:val="1"/>
          <w:sz w:val="22"/>
          <w:szCs w:val="22"/>
        </w:rPr>
        <w:t>u</w:t>
      </w:r>
      <w:r w:rsidRPr="00847622">
        <w:rPr>
          <w:rFonts w:ascii="Calibri" w:eastAsia="Calibri" w:hAnsi="Calibri" w:cs="Calibri"/>
          <w:sz w:val="22"/>
          <w:szCs w:val="22"/>
        </w:rPr>
        <w:t>r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>se</w:t>
      </w:r>
      <w:r w:rsidRPr="00847622">
        <w:rPr>
          <w:rFonts w:ascii="Calibri" w:eastAsia="Calibri" w:hAnsi="Calibri" w:cs="Calibri"/>
          <w:sz w:val="22"/>
          <w:szCs w:val="22"/>
        </w:rPr>
        <w:t>lf</w:t>
      </w:r>
      <w:r w:rsidRPr="00847622">
        <w:rPr>
          <w:rFonts w:ascii="Calibri" w:eastAsia="Calibri" w:hAnsi="Calibri" w:cs="Calibri"/>
          <w:spacing w:val="-8"/>
          <w:sz w:val="22"/>
          <w:szCs w:val="22"/>
        </w:rPr>
        <w:t xml:space="preserve"> </w:t>
      </w:r>
      <w:r w:rsidRPr="00847622">
        <w:rPr>
          <w:rFonts w:ascii="Calibri" w:eastAsia="Calibri" w:hAnsi="Calibri" w:cs="Calibri"/>
          <w:spacing w:val="3"/>
          <w:sz w:val="22"/>
          <w:szCs w:val="22"/>
        </w:rPr>
        <w:t>a</w:t>
      </w:r>
      <w:r w:rsidRPr="00847622">
        <w:rPr>
          <w:rFonts w:ascii="Calibri" w:eastAsia="Calibri" w:hAnsi="Calibri" w:cs="Calibri"/>
          <w:sz w:val="22"/>
          <w:szCs w:val="22"/>
        </w:rPr>
        <w:t>s</w:t>
      </w:r>
      <w:r w:rsidRPr="00847622">
        <w:rPr>
          <w:rFonts w:ascii="Calibri" w:eastAsia="Calibri" w:hAnsi="Calibri" w:cs="Calibri"/>
          <w:spacing w:val="-3"/>
          <w:sz w:val="22"/>
          <w:szCs w:val="22"/>
        </w:rPr>
        <w:t xml:space="preserve"> </w:t>
      </w:r>
      <w:r w:rsidRPr="00847622">
        <w:rPr>
          <w:rFonts w:ascii="Calibri" w:eastAsia="Calibri" w:hAnsi="Calibri" w:cs="Calibri"/>
          <w:sz w:val="22"/>
          <w:szCs w:val="22"/>
        </w:rPr>
        <w:t>a exciti</w:t>
      </w:r>
      <w:r w:rsidRPr="00847622">
        <w:rPr>
          <w:rFonts w:ascii="Calibri" w:eastAsia="Calibri" w:hAnsi="Calibri" w:cs="Calibri"/>
          <w:spacing w:val="1"/>
          <w:sz w:val="22"/>
          <w:szCs w:val="22"/>
        </w:rPr>
        <w:t>n</w:t>
      </w:r>
      <w:r w:rsidRPr="00847622">
        <w:rPr>
          <w:rFonts w:ascii="Calibri" w:eastAsia="Calibri" w:hAnsi="Calibri" w:cs="Calibri"/>
          <w:sz w:val="22"/>
          <w:szCs w:val="22"/>
        </w:rPr>
        <w:t>g</w:t>
      </w:r>
      <w:r w:rsidRPr="00847622">
        <w:rPr>
          <w:rFonts w:ascii="Calibri" w:eastAsia="Calibri" w:hAnsi="Calibri" w:cs="Calibri"/>
          <w:spacing w:val="-6"/>
          <w:sz w:val="22"/>
          <w:szCs w:val="22"/>
        </w:rPr>
        <w:t xml:space="preserve"> </w:t>
      </w:r>
      <w:r w:rsidRPr="00847622">
        <w:rPr>
          <w:rFonts w:ascii="Calibri" w:eastAsia="Calibri" w:hAnsi="Calibri" w:cs="Calibri"/>
          <w:spacing w:val="1"/>
          <w:sz w:val="22"/>
          <w:szCs w:val="22"/>
        </w:rPr>
        <w:t>p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>e</w:t>
      </w:r>
      <w:r w:rsidRPr="00847622">
        <w:rPr>
          <w:rFonts w:ascii="Calibri" w:eastAsia="Calibri" w:hAnsi="Calibri" w:cs="Calibri"/>
          <w:spacing w:val="2"/>
          <w:sz w:val="22"/>
          <w:szCs w:val="22"/>
        </w:rPr>
        <w:t>r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>s</w:t>
      </w:r>
      <w:r w:rsidRPr="00847622">
        <w:rPr>
          <w:rFonts w:ascii="Calibri" w:eastAsia="Calibri" w:hAnsi="Calibri" w:cs="Calibri"/>
          <w:sz w:val="22"/>
          <w:szCs w:val="22"/>
        </w:rPr>
        <w:t>on</w:t>
      </w:r>
      <w:r w:rsidRPr="00847622">
        <w:rPr>
          <w:rFonts w:ascii="Calibri" w:eastAsia="Calibri" w:hAnsi="Calibri" w:cs="Calibri"/>
          <w:spacing w:val="-5"/>
          <w:sz w:val="22"/>
          <w:szCs w:val="22"/>
        </w:rPr>
        <w:t xml:space="preserve"> </w:t>
      </w:r>
      <w:r w:rsidRPr="00847622">
        <w:rPr>
          <w:rFonts w:ascii="Calibri" w:eastAsia="Calibri" w:hAnsi="Calibri" w:cs="Calibri"/>
          <w:sz w:val="22"/>
          <w:szCs w:val="22"/>
        </w:rPr>
        <w:t>w</w:t>
      </w:r>
      <w:r w:rsidRPr="00847622">
        <w:rPr>
          <w:rFonts w:ascii="Calibri" w:eastAsia="Calibri" w:hAnsi="Calibri" w:cs="Calibri"/>
          <w:spacing w:val="1"/>
          <w:sz w:val="22"/>
          <w:szCs w:val="22"/>
        </w:rPr>
        <w:t>h</w:t>
      </w:r>
      <w:r w:rsidRPr="00847622">
        <w:rPr>
          <w:rFonts w:ascii="Calibri" w:eastAsia="Calibri" w:hAnsi="Calibri" w:cs="Calibri"/>
          <w:sz w:val="22"/>
          <w:szCs w:val="22"/>
        </w:rPr>
        <w:t>o</w:t>
      </w:r>
      <w:r w:rsidRPr="00847622">
        <w:rPr>
          <w:rFonts w:ascii="Calibri" w:eastAsia="Calibri" w:hAnsi="Calibri" w:cs="Calibri"/>
          <w:spacing w:val="-4"/>
          <w:sz w:val="22"/>
          <w:szCs w:val="22"/>
        </w:rPr>
        <w:t xml:space="preserve"> </w:t>
      </w:r>
      <w:r w:rsidRPr="00847622">
        <w:rPr>
          <w:rFonts w:ascii="Calibri" w:eastAsia="Calibri" w:hAnsi="Calibri" w:cs="Calibri"/>
          <w:sz w:val="22"/>
          <w:szCs w:val="22"/>
        </w:rPr>
        <w:t xml:space="preserve">is 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>w</w:t>
      </w:r>
      <w:r w:rsidRPr="00847622">
        <w:rPr>
          <w:rFonts w:ascii="Calibri" w:eastAsia="Calibri" w:hAnsi="Calibri" w:cs="Calibri"/>
          <w:sz w:val="22"/>
          <w:szCs w:val="22"/>
        </w:rPr>
        <w:t>orth</w:t>
      </w:r>
      <w:r w:rsidRPr="00847622">
        <w:rPr>
          <w:rFonts w:ascii="Calibri" w:eastAsia="Calibri" w:hAnsi="Calibri" w:cs="Calibri"/>
          <w:spacing w:val="-4"/>
          <w:sz w:val="22"/>
          <w:szCs w:val="22"/>
        </w:rPr>
        <w:t xml:space="preserve"> </w:t>
      </w:r>
      <w:r w:rsidRPr="00847622">
        <w:rPr>
          <w:rFonts w:ascii="Calibri" w:eastAsia="Calibri" w:hAnsi="Calibri" w:cs="Calibri"/>
          <w:sz w:val="22"/>
          <w:szCs w:val="22"/>
        </w:rPr>
        <w:t>m</w:t>
      </w:r>
      <w:r w:rsidRPr="00847622">
        <w:rPr>
          <w:rFonts w:ascii="Calibri" w:eastAsia="Calibri" w:hAnsi="Calibri" w:cs="Calibri"/>
          <w:spacing w:val="1"/>
          <w:sz w:val="22"/>
          <w:szCs w:val="22"/>
        </w:rPr>
        <w:t>e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>e</w:t>
      </w:r>
      <w:r w:rsidRPr="00847622">
        <w:rPr>
          <w:rFonts w:ascii="Calibri" w:eastAsia="Calibri" w:hAnsi="Calibri" w:cs="Calibri"/>
          <w:sz w:val="22"/>
          <w:szCs w:val="22"/>
        </w:rPr>
        <w:t>ti</w:t>
      </w:r>
      <w:r w:rsidRPr="00847622">
        <w:rPr>
          <w:rFonts w:ascii="Calibri" w:eastAsia="Calibri" w:hAnsi="Calibri" w:cs="Calibri"/>
          <w:spacing w:val="1"/>
          <w:sz w:val="22"/>
          <w:szCs w:val="22"/>
        </w:rPr>
        <w:t>n</w:t>
      </w:r>
      <w:r w:rsidRPr="00847622">
        <w:rPr>
          <w:rFonts w:ascii="Calibri" w:eastAsia="Calibri" w:hAnsi="Calibri" w:cs="Calibri"/>
          <w:sz w:val="22"/>
          <w:szCs w:val="22"/>
        </w:rPr>
        <w:t>g</w:t>
      </w:r>
      <w:r w:rsidRPr="00847622">
        <w:rPr>
          <w:rFonts w:ascii="Calibri" w:eastAsia="Calibri" w:hAnsi="Calibri" w:cs="Calibri"/>
          <w:spacing w:val="-7"/>
          <w:sz w:val="22"/>
          <w:szCs w:val="22"/>
        </w:rPr>
        <w:t xml:space="preserve"> </w:t>
      </w:r>
      <w:r w:rsidRPr="00847622">
        <w:rPr>
          <w:rFonts w:ascii="Calibri" w:eastAsia="Calibri" w:hAnsi="Calibri" w:cs="Calibri"/>
          <w:spacing w:val="1"/>
          <w:sz w:val="22"/>
          <w:szCs w:val="22"/>
        </w:rPr>
        <w:t>an</w:t>
      </w:r>
      <w:r w:rsidRPr="00847622">
        <w:rPr>
          <w:rFonts w:ascii="Calibri" w:eastAsia="Calibri" w:hAnsi="Calibri" w:cs="Calibri"/>
          <w:sz w:val="22"/>
          <w:szCs w:val="22"/>
        </w:rPr>
        <w:t>d</w:t>
      </w:r>
      <w:r w:rsidRPr="00847622">
        <w:rPr>
          <w:rFonts w:ascii="Calibri" w:eastAsia="Calibri" w:hAnsi="Calibri" w:cs="Calibri"/>
          <w:spacing w:val="-2"/>
          <w:sz w:val="22"/>
          <w:szCs w:val="22"/>
        </w:rPr>
        <w:t xml:space="preserve"> </w:t>
      </w:r>
      <w:r w:rsidRPr="00847622">
        <w:rPr>
          <w:rFonts w:ascii="Calibri" w:eastAsia="Calibri" w:hAnsi="Calibri" w:cs="Calibri"/>
          <w:sz w:val="22"/>
          <w:szCs w:val="22"/>
        </w:rPr>
        <w:t>w</w:t>
      </w:r>
      <w:r w:rsidRPr="00847622">
        <w:rPr>
          <w:rFonts w:ascii="Calibri" w:eastAsia="Calibri" w:hAnsi="Calibri" w:cs="Calibri"/>
          <w:spacing w:val="1"/>
          <w:sz w:val="22"/>
          <w:szCs w:val="22"/>
        </w:rPr>
        <w:t>h</w:t>
      </w:r>
      <w:r w:rsidRPr="00847622">
        <w:rPr>
          <w:rFonts w:ascii="Calibri" w:eastAsia="Calibri" w:hAnsi="Calibri" w:cs="Calibri"/>
          <w:sz w:val="22"/>
          <w:szCs w:val="22"/>
        </w:rPr>
        <w:t>o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>s</w:t>
      </w:r>
      <w:r w:rsidRPr="00847622">
        <w:rPr>
          <w:rFonts w:ascii="Calibri" w:eastAsia="Calibri" w:hAnsi="Calibri" w:cs="Calibri"/>
          <w:sz w:val="22"/>
          <w:szCs w:val="22"/>
        </w:rPr>
        <w:t>e</w:t>
      </w:r>
      <w:r w:rsidRPr="00847622">
        <w:rPr>
          <w:rFonts w:ascii="Calibri" w:eastAsia="Calibri" w:hAnsi="Calibri" w:cs="Calibri"/>
          <w:spacing w:val="-3"/>
          <w:sz w:val="22"/>
          <w:szCs w:val="22"/>
        </w:rPr>
        <w:t xml:space="preserve"> 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>e</w:t>
      </w:r>
      <w:r w:rsidRPr="00847622">
        <w:rPr>
          <w:rFonts w:ascii="Calibri" w:eastAsia="Calibri" w:hAnsi="Calibri" w:cs="Calibri"/>
          <w:spacing w:val="2"/>
          <w:sz w:val="22"/>
          <w:szCs w:val="22"/>
        </w:rPr>
        <w:t>x</w:t>
      </w:r>
      <w:r w:rsidRPr="00847622">
        <w:rPr>
          <w:rFonts w:ascii="Calibri" w:eastAsia="Calibri" w:hAnsi="Calibri" w:cs="Calibri"/>
          <w:spacing w:val="1"/>
          <w:sz w:val="22"/>
          <w:szCs w:val="22"/>
        </w:rPr>
        <w:t>p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>e</w:t>
      </w:r>
      <w:r w:rsidRPr="00847622">
        <w:rPr>
          <w:rFonts w:ascii="Calibri" w:eastAsia="Calibri" w:hAnsi="Calibri" w:cs="Calibri"/>
          <w:sz w:val="22"/>
          <w:szCs w:val="22"/>
        </w:rPr>
        <w:t>rti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>s</w:t>
      </w:r>
      <w:r w:rsidRPr="00847622">
        <w:rPr>
          <w:rFonts w:ascii="Calibri" w:eastAsia="Calibri" w:hAnsi="Calibri" w:cs="Calibri"/>
          <w:sz w:val="22"/>
          <w:szCs w:val="22"/>
        </w:rPr>
        <w:t>e</w:t>
      </w:r>
      <w:r w:rsidRPr="00847622">
        <w:rPr>
          <w:rFonts w:ascii="Calibri" w:eastAsia="Calibri" w:hAnsi="Calibri" w:cs="Calibri"/>
          <w:spacing w:val="-8"/>
          <w:sz w:val="22"/>
          <w:szCs w:val="22"/>
        </w:rPr>
        <w:t xml:space="preserve"> </w:t>
      </w:r>
      <w:r w:rsidRPr="00847622">
        <w:rPr>
          <w:rFonts w:ascii="Calibri" w:eastAsia="Calibri" w:hAnsi="Calibri" w:cs="Calibri"/>
          <w:sz w:val="22"/>
          <w:szCs w:val="22"/>
        </w:rPr>
        <w:t>g</w:t>
      </w:r>
      <w:r w:rsidRPr="00847622">
        <w:rPr>
          <w:rFonts w:ascii="Calibri" w:eastAsia="Calibri" w:hAnsi="Calibri" w:cs="Calibri"/>
          <w:spacing w:val="3"/>
          <w:sz w:val="22"/>
          <w:szCs w:val="22"/>
        </w:rPr>
        <w:t>o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>e</w:t>
      </w:r>
      <w:r w:rsidRPr="00847622">
        <w:rPr>
          <w:rFonts w:ascii="Calibri" w:eastAsia="Calibri" w:hAnsi="Calibri" w:cs="Calibri"/>
          <w:sz w:val="22"/>
          <w:szCs w:val="22"/>
        </w:rPr>
        <w:t>s</w:t>
      </w:r>
      <w:r w:rsidRPr="00847622">
        <w:rPr>
          <w:rFonts w:ascii="Calibri" w:eastAsia="Calibri" w:hAnsi="Calibri" w:cs="Calibri"/>
          <w:spacing w:val="-5"/>
          <w:sz w:val="22"/>
          <w:szCs w:val="22"/>
        </w:rPr>
        <w:t xml:space="preserve"> </w:t>
      </w:r>
      <w:r w:rsidRPr="00847622">
        <w:rPr>
          <w:rFonts w:ascii="Calibri" w:eastAsia="Calibri" w:hAnsi="Calibri" w:cs="Calibri"/>
          <w:spacing w:val="4"/>
          <w:sz w:val="22"/>
          <w:szCs w:val="22"/>
        </w:rPr>
        <w:t>b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>e</w:t>
      </w:r>
      <w:r w:rsidRPr="00847622">
        <w:rPr>
          <w:rFonts w:ascii="Calibri" w:eastAsia="Calibri" w:hAnsi="Calibri" w:cs="Calibri"/>
          <w:spacing w:val="1"/>
          <w:sz w:val="22"/>
          <w:szCs w:val="22"/>
        </w:rPr>
        <w:t>y</w:t>
      </w:r>
      <w:r w:rsidRPr="00847622">
        <w:rPr>
          <w:rFonts w:ascii="Calibri" w:eastAsia="Calibri" w:hAnsi="Calibri" w:cs="Calibri"/>
          <w:sz w:val="22"/>
          <w:szCs w:val="22"/>
        </w:rPr>
        <w:t>o</w:t>
      </w:r>
      <w:r w:rsidRPr="00847622">
        <w:rPr>
          <w:rFonts w:ascii="Calibri" w:eastAsia="Calibri" w:hAnsi="Calibri" w:cs="Calibri"/>
          <w:spacing w:val="1"/>
          <w:sz w:val="22"/>
          <w:szCs w:val="22"/>
        </w:rPr>
        <w:t>n</w:t>
      </w:r>
      <w:r w:rsidRPr="00847622">
        <w:rPr>
          <w:rFonts w:ascii="Calibri" w:eastAsia="Calibri" w:hAnsi="Calibri" w:cs="Calibri"/>
          <w:sz w:val="22"/>
          <w:szCs w:val="22"/>
        </w:rPr>
        <w:t>d</w:t>
      </w:r>
      <w:r w:rsidRPr="00847622">
        <w:rPr>
          <w:rFonts w:ascii="Calibri" w:eastAsia="Calibri" w:hAnsi="Calibri" w:cs="Calibri"/>
          <w:spacing w:val="-5"/>
          <w:sz w:val="22"/>
          <w:szCs w:val="22"/>
        </w:rPr>
        <w:t xml:space="preserve"> </w:t>
      </w:r>
      <w:r w:rsidRPr="00847622">
        <w:rPr>
          <w:rFonts w:ascii="Calibri" w:eastAsia="Calibri" w:hAnsi="Calibri" w:cs="Calibri"/>
          <w:spacing w:val="1"/>
          <w:sz w:val="22"/>
          <w:szCs w:val="22"/>
        </w:rPr>
        <w:t>th</w:t>
      </w:r>
      <w:r w:rsidRPr="00847622">
        <w:rPr>
          <w:rFonts w:ascii="Calibri" w:eastAsia="Calibri" w:hAnsi="Calibri" w:cs="Calibri"/>
          <w:sz w:val="22"/>
          <w:szCs w:val="22"/>
        </w:rPr>
        <w:t>at</w:t>
      </w:r>
      <w:r w:rsidRPr="00847622">
        <w:rPr>
          <w:rFonts w:ascii="Calibri" w:eastAsia="Calibri" w:hAnsi="Calibri" w:cs="Calibri"/>
          <w:spacing w:val="-2"/>
          <w:sz w:val="22"/>
          <w:szCs w:val="22"/>
        </w:rPr>
        <w:t xml:space="preserve"> </w:t>
      </w:r>
      <w:r w:rsidRPr="00847622">
        <w:rPr>
          <w:rFonts w:ascii="Calibri" w:eastAsia="Calibri" w:hAnsi="Calibri" w:cs="Calibri"/>
          <w:spacing w:val="1"/>
          <w:sz w:val="22"/>
          <w:szCs w:val="22"/>
        </w:rPr>
        <w:t>o</w:t>
      </w:r>
      <w:r w:rsidRPr="00847622">
        <w:rPr>
          <w:rFonts w:ascii="Calibri" w:eastAsia="Calibri" w:hAnsi="Calibri" w:cs="Calibri"/>
          <w:sz w:val="22"/>
          <w:szCs w:val="22"/>
        </w:rPr>
        <w:t>f</w:t>
      </w:r>
      <w:r w:rsidRPr="00847622">
        <w:rPr>
          <w:rFonts w:ascii="Calibri" w:eastAsia="Calibri" w:hAnsi="Calibri" w:cs="Calibri"/>
          <w:spacing w:val="-3"/>
          <w:sz w:val="22"/>
          <w:szCs w:val="22"/>
        </w:rPr>
        <w:t xml:space="preserve"> </w:t>
      </w:r>
      <w:r w:rsidRPr="00847622">
        <w:rPr>
          <w:rFonts w:ascii="Calibri" w:eastAsia="Calibri" w:hAnsi="Calibri" w:cs="Calibri"/>
          <w:spacing w:val="1"/>
          <w:sz w:val="22"/>
          <w:szCs w:val="22"/>
        </w:rPr>
        <w:t>t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>h</w:t>
      </w:r>
      <w:r w:rsidRPr="00847622">
        <w:rPr>
          <w:rFonts w:ascii="Calibri" w:eastAsia="Calibri" w:hAnsi="Calibri" w:cs="Calibri"/>
          <w:sz w:val="22"/>
          <w:szCs w:val="22"/>
        </w:rPr>
        <w:t>e</w:t>
      </w:r>
      <w:r w:rsidRPr="00847622">
        <w:rPr>
          <w:rFonts w:ascii="Calibri" w:eastAsia="Calibri" w:hAnsi="Calibri" w:cs="Calibri"/>
          <w:spacing w:val="-4"/>
          <w:sz w:val="22"/>
          <w:szCs w:val="22"/>
        </w:rPr>
        <w:t xml:space="preserve"> </w:t>
      </w:r>
      <w:r w:rsidRPr="00847622">
        <w:rPr>
          <w:rFonts w:ascii="Calibri" w:eastAsia="Calibri" w:hAnsi="Calibri" w:cs="Calibri"/>
          <w:spacing w:val="1"/>
          <w:sz w:val="22"/>
          <w:szCs w:val="22"/>
        </w:rPr>
        <w:t>b</w:t>
      </w:r>
      <w:r w:rsidRPr="00847622">
        <w:rPr>
          <w:rFonts w:ascii="Calibri" w:eastAsia="Calibri" w:hAnsi="Calibri" w:cs="Calibri"/>
          <w:sz w:val="22"/>
          <w:szCs w:val="22"/>
        </w:rPr>
        <w:t>as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>i</w:t>
      </w:r>
      <w:r w:rsidRPr="00847622">
        <w:rPr>
          <w:rFonts w:ascii="Calibri" w:eastAsia="Calibri" w:hAnsi="Calibri" w:cs="Calibri"/>
          <w:sz w:val="22"/>
          <w:szCs w:val="22"/>
        </w:rPr>
        <w:t>c</w:t>
      </w:r>
      <w:r w:rsidRPr="00847622">
        <w:rPr>
          <w:rFonts w:ascii="Calibri" w:eastAsia="Calibri" w:hAnsi="Calibri" w:cs="Calibri"/>
          <w:spacing w:val="-4"/>
          <w:sz w:val="22"/>
          <w:szCs w:val="22"/>
        </w:rPr>
        <w:t xml:space="preserve"> </w:t>
      </w:r>
      <w:r w:rsidRPr="00847622">
        <w:rPr>
          <w:rFonts w:ascii="Calibri" w:eastAsia="Calibri" w:hAnsi="Calibri" w:cs="Calibri"/>
          <w:sz w:val="22"/>
          <w:szCs w:val="22"/>
        </w:rPr>
        <w:t>work</w:t>
      </w:r>
      <w:r w:rsidRPr="00847622">
        <w:rPr>
          <w:rFonts w:ascii="Calibri" w:eastAsia="Calibri" w:hAnsi="Calibri" w:cs="Calibri"/>
          <w:spacing w:val="-3"/>
          <w:sz w:val="22"/>
          <w:szCs w:val="22"/>
        </w:rPr>
        <w:t xml:space="preserve"> </w:t>
      </w:r>
      <w:r w:rsidRPr="00847622">
        <w:rPr>
          <w:rFonts w:ascii="Calibri" w:eastAsia="Calibri" w:hAnsi="Calibri" w:cs="Calibri"/>
          <w:spacing w:val="1"/>
          <w:sz w:val="22"/>
          <w:szCs w:val="22"/>
        </w:rPr>
        <w:t>du</w:t>
      </w:r>
      <w:r w:rsidRPr="00847622">
        <w:rPr>
          <w:rFonts w:ascii="Calibri" w:eastAsia="Calibri" w:hAnsi="Calibri" w:cs="Calibri"/>
          <w:sz w:val="22"/>
          <w:szCs w:val="22"/>
        </w:rPr>
        <w:t>ti</w:t>
      </w:r>
      <w:r w:rsidRPr="00847622">
        <w:rPr>
          <w:rFonts w:ascii="Calibri" w:eastAsia="Calibri" w:hAnsi="Calibri" w:cs="Calibri"/>
          <w:spacing w:val="2"/>
          <w:sz w:val="22"/>
          <w:szCs w:val="22"/>
        </w:rPr>
        <w:t>e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>s</w:t>
      </w:r>
      <w:r w:rsidRPr="00847622">
        <w:rPr>
          <w:rFonts w:ascii="Calibri" w:eastAsia="Calibri" w:hAnsi="Calibri" w:cs="Calibri"/>
          <w:sz w:val="22"/>
          <w:szCs w:val="22"/>
        </w:rPr>
        <w:t>.</w:t>
      </w:r>
      <w:r w:rsidRPr="00847622">
        <w:rPr>
          <w:rFonts w:ascii="Calibri" w:eastAsia="Calibri" w:hAnsi="Calibri" w:cs="Calibri"/>
          <w:spacing w:val="-5"/>
          <w:sz w:val="22"/>
          <w:szCs w:val="22"/>
        </w:rPr>
        <w:t xml:space="preserve"> </w:t>
      </w:r>
      <w:r w:rsidRPr="00847622">
        <w:rPr>
          <w:rFonts w:ascii="Calibri" w:eastAsia="Calibri" w:hAnsi="Calibri" w:cs="Calibri"/>
          <w:sz w:val="22"/>
          <w:szCs w:val="22"/>
        </w:rPr>
        <w:t>Foc</w:t>
      </w:r>
      <w:r w:rsidRPr="00847622">
        <w:rPr>
          <w:rFonts w:ascii="Calibri" w:eastAsia="Calibri" w:hAnsi="Calibri" w:cs="Calibri"/>
          <w:spacing w:val="3"/>
          <w:sz w:val="22"/>
          <w:szCs w:val="22"/>
        </w:rPr>
        <w:t>u</w:t>
      </w:r>
      <w:r w:rsidRPr="00847622">
        <w:rPr>
          <w:rFonts w:ascii="Calibri" w:eastAsia="Calibri" w:hAnsi="Calibri" w:cs="Calibri"/>
          <w:sz w:val="22"/>
          <w:szCs w:val="22"/>
        </w:rPr>
        <w:t>s</w:t>
      </w:r>
      <w:r w:rsidRPr="00847622">
        <w:rPr>
          <w:rFonts w:ascii="Calibri" w:eastAsia="Calibri" w:hAnsi="Calibri" w:cs="Calibri"/>
          <w:spacing w:val="-6"/>
          <w:sz w:val="22"/>
          <w:szCs w:val="22"/>
        </w:rPr>
        <w:t xml:space="preserve"> </w:t>
      </w:r>
      <w:r w:rsidRPr="00847622">
        <w:rPr>
          <w:rFonts w:ascii="Calibri" w:eastAsia="Calibri" w:hAnsi="Calibri" w:cs="Calibri"/>
          <w:spacing w:val="1"/>
          <w:sz w:val="22"/>
          <w:szCs w:val="22"/>
        </w:rPr>
        <w:t>o</w:t>
      </w:r>
      <w:r w:rsidRPr="00847622">
        <w:rPr>
          <w:rFonts w:ascii="Calibri" w:eastAsia="Calibri" w:hAnsi="Calibri" w:cs="Calibri"/>
          <w:sz w:val="22"/>
          <w:szCs w:val="22"/>
        </w:rPr>
        <w:t>n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 w:rsidRPr="00847622">
        <w:rPr>
          <w:rFonts w:ascii="Calibri" w:eastAsia="Calibri" w:hAnsi="Calibri" w:cs="Calibri"/>
          <w:sz w:val="22"/>
          <w:szCs w:val="22"/>
        </w:rPr>
        <w:t>g</w:t>
      </w:r>
      <w:r w:rsidRPr="00847622">
        <w:rPr>
          <w:rFonts w:ascii="Calibri" w:eastAsia="Calibri" w:hAnsi="Calibri" w:cs="Calibri"/>
          <w:spacing w:val="1"/>
          <w:sz w:val="22"/>
          <w:szCs w:val="22"/>
        </w:rPr>
        <w:t>o</w:t>
      </w:r>
      <w:r w:rsidRPr="00847622">
        <w:rPr>
          <w:rFonts w:ascii="Calibri" w:eastAsia="Calibri" w:hAnsi="Calibri" w:cs="Calibri"/>
          <w:sz w:val="22"/>
          <w:szCs w:val="22"/>
        </w:rPr>
        <w:t>od</w:t>
      </w:r>
      <w:r w:rsidRPr="00847622">
        <w:rPr>
          <w:rFonts w:ascii="Calibri" w:eastAsia="Calibri" w:hAnsi="Calibri" w:cs="Calibri"/>
          <w:spacing w:val="-3"/>
          <w:sz w:val="22"/>
          <w:szCs w:val="22"/>
        </w:rPr>
        <w:t xml:space="preserve"> </w:t>
      </w:r>
      <w:r w:rsidRPr="00847622">
        <w:rPr>
          <w:rFonts w:ascii="Calibri" w:eastAsia="Calibri" w:hAnsi="Calibri" w:cs="Calibri"/>
          <w:spacing w:val="1"/>
          <w:sz w:val="22"/>
          <w:szCs w:val="22"/>
        </w:rPr>
        <w:t>t</w:t>
      </w:r>
      <w:r w:rsidRPr="00847622">
        <w:rPr>
          <w:rFonts w:ascii="Calibri" w:eastAsia="Calibri" w:hAnsi="Calibri" w:cs="Calibri"/>
          <w:sz w:val="22"/>
          <w:szCs w:val="22"/>
        </w:rPr>
        <w:t>al</w:t>
      </w:r>
      <w:r w:rsidRPr="00847622">
        <w:rPr>
          <w:rFonts w:ascii="Calibri" w:eastAsia="Calibri" w:hAnsi="Calibri" w:cs="Calibri"/>
          <w:spacing w:val="1"/>
          <w:sz w:val="22"/>
          <w:szCs w:val="22"/>
        </w:rPr>
        <w:t>k</w:t>
      </w:r>
      <w:r w:rsidRPr="00847622">
        <w:rPr>
          <w:rFonts w:ascii="Calibri" w:eastAsia="Calibri" w:hAnsi="Calibri" w:cs="Calibri"/>
          <w:sz w:val="22"/>
          <w:szCs w:val="22"/>
        </w:rPr>
        <w:t>i</w:t>
      </w:r>
      <w:r w:rsidRPr="00847622">
        <w:rPr>
          <w:rFonts w:ascii="Calibri" w:eastAsia="Calibri" w:hAnsi="Calibri" w:cs="Calibri"/>
          <w:spacing w:val="1"/>
          <w:sz w:val="22"/>
          <w:szCs w:val="22"/>
        </w:rPr>
        <w:t>n</w:t>
      </w:r>
      <w:r w:rsidRPr="00847622">
        <w:rPr>
          <w:rFonts w:ascii="Calibri" w:eastAsia="Calibri" w:hAnsi="Calibri" w:cs="Calibri"/>
          <w:sz w:val="22"/>
          <w:szCs w:val="22"/>
        </w:rPr>
        <w:t>g</w:t>
      </w:r>
      <w:r w:rsidRPr="00847622">
        <w:rPr>
          <w:rFonts w:ascii="Calibri" w:eastAsia="Calibri" w:hAnsi="Calibri" w:cs="Calibri"/>
          <w:spacing w:val="-5"/>
          <w:sz w:val="22"/>
          <w:szCs w:val="22"/>
        </w:rPr>
        <w:t xml:space="preserve"> </w:t>
      </w:r>
      <w:r w:rsidRPr="00847622">
        <w:rPr>
          <w:rFonts w:ascii="Calibri" w:eastAsia="Calibri" w:hAnsi="Calibri" w:cs="Calibri"/>
          <w:spacing w:val="1"/>
          <w:sz w:val="22"/>
          <w:szCs w:val="22"/>
        </w:rPr>
        <w:t>p</w:t>
      </w:r>
      <w:r w:rsidRPr="00847622">
        <w:rPr>
          <w:rFonts w:ascii="Calibri" w:eastAsia="Calibri" w:hAnsi="Calibri" w:cs="Calibri"/>
          <w:sz w:val="22"/>
          <w:szCs w:val="22"/>
        </w:rPr>
        <w:t>oi</w:t>
      </w:r>
      <w:r w:rsidRPr="00847622">
        <w:rPr>
          <w:rFonts w:ascii="Calibri" w:eastAsia="Calibri" w:hAnsi="Calibri" w:cs="Calibri"/>
          <w:spacing w:val="1"/>
          <w:sz w:val="22"/>
          <w:szCs w:val="22"/>
        </w:rPr>
        <w:t>n</w:t>
      </w:r>
      <w:r w:rsidRPr="00847622">
        <w:rPr>
          <w:rFonts w:ascii="Calibri" w:eastAsia="Calibri" w:hAnsi="Calibri" w:cs="Calibri"/>
          <w:sz w:val="22"/>
          <w:szCs w:val="22"/>
        </w:rPr>
        <w:t>ts</w:t>
      </w:r>
      <w:r w:rsidRPr="00847622">
        <w:rPr>
          <w:rFonts w:ascii="Calibri" w:eastAsia="Calibri" w:hAnsi="Calibri" w:cs="Calibri"/>
          <w:spacing w:val="-6"/>
          <w:sz w:val="22"/>
          <w:szCs w:val="22"/>
        </w:rPr>
        <w:t xml:space="preserve"> </w:t>
      </w:r>
      <w:r w:rsidRPr="00847622">
        <w:rPr>
          <w:rFonts w:ascii="Calibri" w:eastAsia="Calibri" w:hAnsi="Calibri" w:cs="Calibri"/>
          <w:spacing w:val="1"/>
          <w:sz w:val="22"/>
          <w:szCs w:val="22"/>
        </w:rPr>
        <w:t>th</w:t>
      </w:r>
      <w:r w:rsidRPr="00847622">
        <w:rPr>
          <w:rFonts w:ascii="Calibri" w:eastAsia="Calibri" w:hAnsi="Calibri" w:cs="Calibri"/>
          <w:sz w:val="22"/>
          <w:szCs w:val="22"/>
        </w:rPr>
        <w:t>at</w:t>
      </w:r>
      <w:r w:rsidRPr="00847622">
        <w:rPr>
          <w:rFonts w:ascii="Calibri" w:eastAsia="Calibri" w:hAnsi="Calibri" w:cs="Calibri"/>
          <w:spacing w:val="-2"/>
          <w:sz w:val="22"/>
          <w:szCs w:val="22"/>
        </w:rPr>
        <w:t xml:space="preserve"> </w:t>
      </w:r>
      <w:r w:rsidRPr="00847622">
        <w:rPr>
          <w:rFonts w:ascii="Calibri" w:eastAsia="Calibri" w:hAnsi="Calibri" w:cs="Calibri"/>
          <w:sz w:val="22"/>
          <w:szCs w:val="22"/>
        </w:rPr>
        <w:t>will ca</w:t>
      </w:r>
      <w:r w:rsidRPr="00847622">
        <w:rPr>
          <w:rFonts w:ascii="Calibri" w:eastAsia="Calibri" w:hAnsi="Calibri" w:cs="Calibri"/>
          <w:spacing w:val="1"/>
          <w:sz w:val="22"/>
          <w:szCs w:val="22"/>
        </w:rPr>
        <w:t>t</w:t>
      </w:r>
      <w:r w:rsidRPr="00847622">
        <w:rPr>
          <w:rFonts w:ascii="Calibri" w:eastAsia="Calibri" w:hAnsi="Calibri" w:cs="Calibri"/>
          <w:sz w:val="22"/>
          <w:szCs w:val="22"/>
        </w:rPr>
        <w:t>ch</w:t>
      </w:r>
      <w:r w:rsidRPr="00847622">
        <w:rPr>
          <w:rFonts w:ascii="Calibri" w:eastAsia="Calibri" w:hAnsi="Calibri" w:cs="Calibri"/>
          <w:spacing w:val="-4"/>
          <w:sz w:val="22"/>
          <w:szCs w:val="22"/>
        </w:rPr>
        <w:t xml:space="preserve"> </w:t>
      </w:r>
      <w:r w:rsidRPr="00847622">
        <w:rPr>
          <w:rFonts w:ascii="Calibri" w:eastAsia="Calibri" w:hAnsi="Calibri" w:cs="Calibri"/>
          <w:sz w:val="22"/>
          <w:szCs w:val="22"/>
        </w:rPr>
        <w:t>a e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>m</w:t>
      </w:r>
      <w:r w:rsidRPr="00847622">
        <w:rPr>
          <w:rFonts w:ascii="Calibri" w:eastAsia="Calibri" w:hAnsi="Calibri" w:cs="Calibri"/>
          <w:spacing w:val="1"/>
          <w:sz w:val="22"/>
          <w:szCs w:val="22"/>
        </w:rPr>
        <w:t>p</w:t>
      </w:r>
      <w:r w:rsidRPr="00847622">
        <w:rPr>
          <w:rFonts w:ascii="Calibri" w:eastAsia="Calibri" w:hAnsi="Calibri" w:cs="Calibri"/>
          <w:sz w:val="22"/>
          <w:szCs w:val="22"/>
        </w:rPr>
        <w:t>lo</w:t>
      </w:r>
      <w:r w:rsidRPr="00847622">
        <w:rPr>
          <w:rFonts w:ascii="Calibri" w:eastAsia="Calibri" w:hAnsi="Calibri" w:cs="Calibri"/>
          <w:spacing w:val="1"/>
          <w:sz w:val="22"/>
          <w:szCs w:val="22"/>
        </w:rPr>
        <w:t>y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>e</w:t>
      </w:r>
      <w:r w:rsidRPr="00847622">
        <w:rPr>
          <w:rFonts w:ascii="Calibri" w:eastAsia="Calibri" w:hAnsi="Calibri" w:cs="Calibri"/>
          <w:sz w:val="22"/>
          <w:szCs w:val="22"/>
        </w:rPr>
        <w:t>rs</w:t>
      </w:r>
      <w:r w:rsidRPr="00847622">
        <w:rPr>
          <w:rFonts w:ascii="Calibri" w:eastAsia="Calibri" w:hAnsi="Calibri" w:cs="Calibri"/>
          <w:spacing w:val="-7"/>
          <w:sz w:val="22"/>
          <w:szCs w:val="22"/>
        </w:rPr>
        <w:t xml:space="preserve"> 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>e</w:t>
      </w:r>
      <w:r w:rsidRPr="00847622">
        <w:rPr>
          <w:rFonts w:ascii="Calibri" w:eastAsia="Calibri" w:hAnsi="Calibri" w:cs="Calibri"/>
          <w:spacing w:val="1"/>
          <w:sz w:val="22"/>
          <w:szCs w:val="22"/>
        </w:rPr>
        <w:t>y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>e</w:t>
      </w:r>
      <w:r w:rsidRPr="00847622">
        <w:rPr>
          <w:rFonts w:ascii="Calibri" w:eastAsia="Calibri" w:hAnsi="Calibri" w:cs="Calibri"/>
          <w:sz w:val="22"/>
          <w:szCs w:val="22"/>
        </w:rPr>
        <w:t>,</w:t>
      </w:r>
      <w:r w:rsidRPr="00847622">
        <w:rPr>
          <w:rFonts w:ascii="Calibri" w:eastAsia="Calibri" w:hAnsi="Calibri" w:cs="Calibri"/>
          <w:spacing w:val="-3"/>
          <w:sz w:val="22"/>
          <w:szCs w:val="22"/>
        </w:rPr>
        <w:t xml:space="preserve"> </w:t>
      </w:r>
      <w:r w:rsidRPr="00847622">
        <w:rPr>
          <w:rFonts w:ascii="Calibri" w:eastAsia="Calibri" w:hAnsi="Calibri" w:cs="Calibri"/>
          <w:spacing w:val="1"/>
          <w:sz w:val="22"/>
          <w:szCs w:val="22"/>
        </w:rPr>
        <w:t>p</w:t>
      </w:r>
      <w:r w:rsidRPr="00847622">
        <w:rPr>
          <w:rFonts w:ascii="Calibri" w:eastAsia="Calibri" w:hAnsi="Calibri" w:cs="Calibri"/>
          <w:sz w:val="22"/>
          <w:szCs w:val="22"/>
        </w:rPr>
        <w:t>oi</w:t>
      </w:r>
      <w:r w:rsidRPr="00847622">
        <w:rPr>
          <w:rFonts w:ascii="Calibri" w:eastAsia="Calibri" w:hAnsi="Calibri" w:cs="Calibri"/>
          <w:spacing w:val="1"/>
          <w:sz w:val="22"/>
          <w:szCs w:val="22"/>
        </w:rPr>
        <w:t>n</w:t>
      </w:r>
      <w:r w:rsidRPr="00847622">
        <w:rPr>
          <w:rFonts w:ascii="Calibri" w:eastAsia="Calibri" w:hAnsi="Calibri" w:cs="Calibri"/>
          <w:sz w:val="22"/>
          <w:szCs w:val="22"/>
        </w:rPr>
        <w:t>ts</w:t>
      </w:r>
      <w:r w:rsidRPr="00847622">
        <w:rPr>
          <w:rFonts w:ascii="Calibri" w:eastAsia="Calibri" w:hAnsi="Calibri" w:cs="Calibri"/>
          <w:spacing w:val="-4"/>
          <w:sz w:val="22"/>
          <w:szCs w:val="22"/>
        </w:rPr>
        <w:t xml:space="preserve"> </w:t>
      </w:r>
      <w:r w:rsidRPr="00847622">
        <w:rPr>
          <w:rFonts w:ascii="Calibri" w:eastAsia="Calibri" w:hAnsi="Calibri" w:cs="Calibri"/>
          <w:spacing w:val="1"/>
          <w:sz w:val="22"/>
          <w:szCs w:val="22"/>
        </w:rPr>
        <w:t>y</w:t>
      </w:r>
      <w:r w:rsidRPr="00847622">
        <w:rPr>
          <w:rFonts w:ascii="Calibri" w:eastAsia="Calibri" w:hAnsi="Calibri" w:cs="Calibri"/>
          <w:sz w:val="22"/>
          <w:szCs w:val="22"/>
        </w:rPr>
        <w:t>ou</w:t>
      </w:r>
      <w:r w:rsidRPr="00847622">
        <w:rPr>
          <w:rFonts w:ascii="Calibri" w:eastAsia="Calibri" w:hAnsi="Calibri" w:cs="Calibri"/>
          <w:spacing w:val="-2"/>
          <w:sz w:val="22"/>
          <w:szCs w:val="22"/>
        </w:rPr>
        <w:t xml:space="preserve"> </w:t>
      </w:r>
      <w:r w:rsidRPr="00847622">
        <w:rPr>
          <w:rFonts w:ascii="Calibri" w:eastAsia="Calibri" w:hAnsi="Calibri" w:cs="Calibri"/>
          <w:sz w:val="22"/>
          <w:szCs w:val="22"/>
        </w:rPr>
        <w:t>c</w:t>
      </w:r>
      <w:r w:rsidRPr="00847622">
        <w:rPr>
          <w:rFonts w:ascii="Calibri" w:eastAsia="Calibri" w:hAnsi="Calibri" w:cs="Calibri"/>
          <w:spacing w:val="1"/>
          <w:sz w:val="22"/>
          <w:szCs w:val="22"/>
        </w:rPr>
        <w:t>ou</w:t>
      </w:r>
      <w:r w:rsidRPr="00847622">
        <w:rPr>
          <w:rFonts w:ascii="Calibri" w:eastAsia="Calibri" w:hAnsi="Calibri" w:cs="Calibri"/>
          <w:sz w:val="22"/>
          <w:szCs w:val="22"/>
        </w:rPr>
        <w:t>ld</w:t>
      </w:r>
      <w:r w:rsidRPr="00847622">
        <w:rPr>
          <w:rFonts w:ascii="Calibri" w:eastAsia="Calibri" w:hAnsi="Calibri" w:cs="Calibri"/>
          <w:spacing w:val="-4"/>
          <w:sz w:val="22"/>
          <w:szCs w:val="22"/>
        </w:rPr>
        <w:t xml:space="preserve"> </w:t>
      </w:r>
      <w:r w:rsidRPr="00847622">
        <w:rPr>
          <w:rFonts w:ascii="Calibri" w:eastAsia="Calibri" w:hAnsi="Calibri" w:cs="Calibri"/>
          <w:sz w:val="22"/>
          <w:szCs w:val="22"/>
        </w:rPr>
        <w:t>m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>e</w:t>
      </w:r>
      <w:r w:rsidRPr="00847622">
        <w:rPr>
          <w:rFonts w:ascii="Calibri" w:eastAsia="Calibri" w:hAnsi="Calibri" w:cs="Calibri"/>
          <w:spacing w:val="1"/>
          <w:sz w:val="22"/>
          <w:szCs w:val="22"/>
        </w:rPr>
        <w:t>n</w:t>
      </w:r>
      <w:r w:rsidRPr="00847622">
        <w:rPr>
          <w:rFonts w:ascii="Calibri" w:eastAsia="Calibri" w:hAnsi="Calibri" w:cs="Calibri"/>
          <w:sz w:val="22"/>
          <w:szCs w:val="22"/>
        </w:rPr>
        <w:t>t</w:t>
      </w:r>
      <w:r w:rsidRPr="00847622">
        <w:rPr>
          <w:rFonts w:ascii="Calibri" w:eastAsia="Calibri" w:hAnsi="Calibri" w:cs="Calibri"/>
          <w:spacing w:val="5"/>
          <w:sz w:val="22"/>
          <w:szCs w:val="22"/>
        </w:rPr>
        <w:t>i</w:t>
      </w:r>
      <w:r w:rsidRPr="00847622">
        <w:rPr>
          <w:rFonts w:ascii="Calibri" w:eastAsia="Calibri" w:hAnsi="Calibri" w:cs="Calibri"/>
          <w:sz w:val="22"/>
          <w:szCs w:val="22"/>
        </w:rPr>
        <w:t>on</w:t>
      </w:r>
      <w:r w:rsidRPr="00847622">
        <w:rPr>
          <w:rFonts w:ascii="Calibri" w:eastAsia="Calibri" w:hAnsi="Calibri" w:cs="Calibri"/>
          <w:spacing w:val="-6"/>
          <w:sz w:val="22"/>
          <w:szCs w:val="22"/>
        </w:rPr>
        <w:t xml:space="preserve"> </w:t>
      </w:r>
      <w:r w:rsidRPr="00847622">
        <w:rPr>
          <w:rFonts w:ascii="Calibri" w:eastAsia="Calibri" w:hAnsi="Calibri" w:cs="Calibri"/>
          <w:spacing w:val="1"/>
          <w:sz w:val="22"/>
          <w:szCs w:val="22"/>
        </w:rPr>
        <w:t>a</w:t>
      </w:r>
      <w:r w:rsidRPr="00847622">
        <w:rPr>
          <w:rFonts w:ascii="Calibri" w:eastAsia="Calibri" w:hAnsi="Calibri" w:cs="Calibri"/>
          <w:sz w:val="22"/>
          <w:szCs w:val="22"/>
        </w:rPr>
        <w:t>r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>e</w:t>
      </w:r>
      <w:r w:rsidRPr="00847622">
        <w:rPr>
          <w:rFonts w:ascii="Calibri" w:eastAsia="Calibri" w:hAnsi="Calibri" w:cs="Calibri"/>
          <w:sz w:val="22"/>
          <w:szCs w:val="22"/>
        </w:rPr>
        <w:t>;</w:t>
      </w:r>
      <w:r w:rsidRPr="00847622">
        <w:rPr>
          <w:rFonts w:ascii="Calibri" w:eastAsia="Calibri" w:hAnsi="Calibri" w:cs="Calibri"/>
          <w:spacing w:val="-3"/>
          <w:sz w:val="22"/>
          <w:szCs w:val="22"/>
        </w:rPr>
        <w:t xml:space="preserve"> 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>s</w:t>
      </w:r>
      <w:r w:rsidRPr="00847622">
        <w:rPr>
          <w:rFonts w:ascii="Calibri" w:eastAsia="Calibri" w:hAnsi="Calibri" w:cs="Calibri"/>
          <w:sz w:val="22"/>
          <w:szCs w:val="22"/>
        </w:rPr>
        <w:t>i</w:t>
      </w:r>
      <w:r w:rsidRPr="00847622">
        <w:rPr>
          <w:rFonts w:ascii="Calibri" w:eastAsia="Calibri" w:hAnsi="Calibri" w:cs="Calibri"/>
          <w:spacing w:val="1"/>
          <w:sz w:val="22"/>
          <w:szCs w:val="22"/>
        </w:rPr>
        <w:t>n</w:t>
      </w:r>
      <w:r w:rsidRPr="00847622">
        <w:rPr>
          <w:rFonts w:ascii="Calibri" w:eastAsia="Calibri" w:hAnsi="Calibri" w:cs="Calibri"/>
          <w:sz w:val="22"/>
          <w:szCs w:val="22"/>
        </w:rPr>
        <w:t>gi</w:t>
      </w:r>
      <w:r w:rsidRPr="00847622">
        <w:rPr>
          <w:rFonts w:ascii="Calibri" w:eastAsia="Calibri" w:hAnsi="Calibri" w:cs="Calibri"/>
          <w:spacing w:val="3"/>
          <w:sz w:val="22"/>
          <w:szCs w:val="22"/>
        </w:rPr>
        <w:t>n</w:t>
      </w:r>
      <w:r w:rsidRPr="00847622">
        <w:rPr>
          <w:rFonts w:ascii="Calibri" w:eastAsia="Calibri" w:hAnsi="Calibri" w:cs="Calibri"/>
          <w:sz w:val="22"/>
          <w:szCs w:val="22"/>
        </w:rPr>
        <w:t>g,</w:t>
      </w:r>
      <w:r w:rsidRPr="00847622">
        <w:rPr>
          <w:rFonts w:ascii="Calibri" w:eastAsia="Calibri" w:hAnsi="Calibri" w:cs="Calibri"/>
          <w:spacing w:val="-5"/>
          <w:sz w:val="22"/>
          <w:szCs w:val="22"/>
        </w:rPr>
        <w:t xml:space="preserve"> </w:t>
      </w:r>
      <w:r w:rsidRPr="00847622">
        <w:rPr>
          <w:rFonts w:ascii="Calibri" w:eastAsia="Calibri" w:hAnsi="Calibri" w:cs="Calibri"/>
          <w:spacing w:val="1"/>
          <w:sz w:val="22"/>
          <w:szCs w:val="22"/>
        </w:rPr>
        <w:t>d</w:t>
      </w:r>
      <w:r w:rsidRPr="00847622">
        <w:rPr>
          <w:rFonts w:ascii="Calibri" w:eastAsia="Calibri" w:hAnsi="Calibri" w:cs="Calibri"/>
          <w:sz w:val="22"/>
          <w:szCs w:val="22"/>
        </w:rPr>
        <w:t>a</w:t>
      </w:r>
      <w:r w:rsidRPr="00847622">
        <w:rPr>
          <w:rFonts w:ascii="Calibri" w:eastAsia="Calibri" w:hAnsi="Calibri" w:cs="Calibri"/>
          <w:spacing w:val="1"/>
          <w:sz w:val="22"/>
          <w:szCs w:val="22"/>
        </w:rPr>
        <w:t>n</w:t>
      </w:r>
      <w:r w:rsidRPr="00847622">
        <w:rPr>
          <w:rFonts w:ascii="Calibri" w:eastAsia="Calibri" w:hAnsi="Calibri" w:cs="Calibri"/>
          <w:sz w:val="22"/>
          <w:szCs w:val="22"/>
        </w:rPr>
        <w:t>cing,</w:t>
      </w:r>
      <w:r w:rsidRPr="00847622">
        <w:rPr>
          <w:rFonts w:ascii="Calibri" w:eastAsia="Calibri" w:hAnsi="Calibri" w:cs="Calibri"/>
          <w:spacing w:val="-6"/>
          <w:sz w:val="22"/>
          <w:szCs w:val="22"/>
        </w:rPr>
        <w:t xml:space="preserve"> </w:t>
      </w:r>
      <w:r w:rsidRPr="00847622">
        <w:rPr>
          <w:rFonts w:ascii="Calibri" w:eastAsia="Calibri" w:hAnsi="Calibri" w:cs="Calibri"/>
          <w:sz w:val="22"/>
          <w:szCs w:val="22"/>
        </w:rPr>
        <w:t>g</w:t>
      </w:r>
      <w:r w:rsidRPr="00847622">
        <w:rPr>
          <w:rFonts w:ascii="Calibri" w:eastAsia="Calibri" w:hAnsi="Calibri" w:cs="Calibri"/>
          <w:spacing w:val="1"/>
          <w:sz w:val="22"/>
          <w:szCs w:val="22"/>
        </w:rPr>
        <w:t>o</w:t>
      </w:r>
      <w:r w:rsidRPr="00847622">
        <w:rPr>
          <w:rFonts w:ascii="Calibri" w:eastAsia="Calibri" w:hAnsi="Calibri" w:cs="Calibri"/>
          <w:sz w:val="22"/>
          <w:szCs w:val="22"/>
        </w:rPr>
        <w:t>i</w:t>
      </w:r>
      <w:r w:rsidRPr="00847622">
        <w:rPr>
          <w:rFonts w:ascii="Calibri" w:eastAsia="Calibri" w:hAnsi="Calibri" w:cs="Calibri"/>
          <w:spacing w:val="1"/>
          <w:sz w:val="22"/>
          <w:szCs w:val="22"/>
        </w:rPr>
        <w:t>n</w:t>
      </w:r>
      <w:r w:rsidRPr="00847622">
        <w:rPr>
          <w:rFonts w:ascii="Calibri" w:eastAsia="Calibri" w:hAnsi="Calibri" w:cs="Calibri"/>
          <w:sz w:val="22"/>
          <w:szCs w:val="22"/>
        </w:rPr>
        <w:t>g</w:t>
      </w:r>
      <w:r w:rsidRPr="00847622">
        <w:rPr>
          <w:rFonts w:ascii="Calibri" w:eastAsia="Calibri" w:hAnsi="Calibri" w:cs="Calibri"/>
          <w:spacing w:val="-4"/>
          <w:sz w:val="22"/>
          <w:szCs w:val="22"/>
        </w:rPr>
        <w:t xml:space="preserve"> </w:t>
      </w:r>
      <w:r w:rsidRPr="00847622">
        <w:rPr>
          <w:rFonts w:ascii="Calibri" w:eastAsia="Calibri" w:hAnsi="Calibri" w:cs="Calibri"/>
          <w:spacing w:val="1"/>
          <w:sz w:val="22"/>
          <w:szCs w:val="22"/>
        </w:rPr>
        <w:t>t</w:t>
      </w:r>
      <w:r w:rsidRPr="00847622">
        <w:rPr>
          <w:rFonts w:ascii="Calibri" w:eastAsia="Calibri" w:hAnsi="Calibri" w:cs="Calibri"/>
          <w:sz w:val="22"/>
          <w:szCs w:val="22"/>
        </w:rPr>
        <w:t>o</w:t>
      </w:r>
      <w:r w:rsidRPr="00847622">
        <w:rPr>
          <w:rFonts w:ascii="Calibri" w:eastAsia="Calibri" w:hAnsi="Calibri" w:cs="Calibri"/>
          <w:spacing w:val="-2"/>
          <w:sz w:val="22"/>
          <w:szCs w:val="22"/>
        </w:rPr>
        <w:t xml:space="preserve"> </w:t>
      </w:r>
      <w:r w:rsidRPr="00847622">
        <w:rPr>
          <w:rFonts w:ascii="Calibri" w:eastAsia="Calibri" w:hAnsi="Calibri" w:cs="Calibri"/>
          <w:spacing w:val="1"/>
          <w:sz w:val="22"/>
          <w:szCs w:val="22"/>
        </w:rPr>
        <w:t>th</w:t>
      </w:r>
      <w:r w:rsidRPr="00847622">
        <w:rPr>
          <w:rFonts w:ascii="Calibri" w:eastAsia="Calibri" w:hAnsi="Calibri" w:cs="Calibri"/>
          <w:sz w:val="22"/>
          <w:szCs w:val="22"/>
        </w:rPr>
        <w:t>e</w:t>
      </w:r>
      <w:r w:rsidRPr="00847622">
        <w:rPr>
          <w:rFonts w:ascii="Calibri" w:eastAsia="Calibri" w:hAnsi="Calibri" w:cs="Calibri"/>
          <w:spacing w:val="-4"/>
          <w:sz w:val="22"/>
          <w:szCs w:val="22"/>
        </w:rPr>
        <w:t xml:space="preserve"> </w:t>
      </w:r>
      <w:r w:rsidRPr="00847622">
        <w:rPr>
          <w:rFonts w:ascii="Calibri" w:eastAsia="Calibri" w:hAnsi="Calibri" w:cs="Calibri"/>
          <w:sz w:val="22"/>
          <w:szCs w:val="22"/>
        </w:rPr>
        <w:t>mo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>v</w:t>
      </w:r>
      <w:r w:rsidRPr="00847622">
        <w:rPr>
          <w:rFonts w:ascii="Calibri" w:eastAsia="Calibri" w:hAnsi="Calibri" w:cs="Calibri"/>
          <w:sz w:val="22"/>
          <w:szCs w:val="22"/>
        </w:rPr>
        <w:t>i</w:t>
      </w:r>
      <w:r w:rsidRPr="00847622">
        <w:rPr>
          <w:rFonts w:ascii="Calibri" w:eastAsia="Calibri" w:hAnsi="Calibri" w:cs="Calibri"/>
          <w:spacing w:val="1"/>
          <w:sz w:val="22"/>
          <w:szCs w:val="22"/>
        </w:rPr>
        <w:t>e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>s</w:t>
      </w:r>
      <w:r w:rsidRPr="00847622">
        <w:rPr>
          <w:rFonts w:ascii="Calibri" w:eastAsia="Calibri" w:hAnsi="Calibri" w:cs="Calibri"/>
          <w:sz w:val="22"/>
          <w:szCs w:val="22"/>
        </w:rPr>
        <w:t>,</w:t>
      </w:r>
      <w:r w:rsidRPr="00847622">
        <w:rPr>
          <w:rFonts w:ascii="Calibri" w:eastAsia="Calibri" w:hAnsi="Calibri" w:cs="Calibri"/>
          <w:spacing w:val="-6"/>
          <w:sz w:val="22"/>
          <w:szCs w:val="22"/>
        </w:rPr>
        <w:t xml:space="preserve"> </w:t>
      </w:r>
      <w:r w:rsidRPr="00847622">
        <w:rPr>
          <w:rFonts w:ascii="Calibri" w:eastAsia="Calibri" w:hAnsi="Calibri" w:cs="Calibri"/>
          <w:sz w:val="22"/>
          <w:szCs w:val="22"/>
        </w:rPr>
        <w:t>sp</w:t>
      </w:r>
      <w:r w:rsidRPr="00847622">
        <w:rPr>
          <w:rFonts w:ascii="Calibri" w:eastAsia="Calibri" w:hAnsi="Calibri" w:cs="Calibri"/>
          <w:spacing w:val="1"/>
          <w:sz w:val="22"/>
          <w:szCs w:val="22"/>
        </w:rPr>
        <w:t>o</w:t>
      </w:r>
      <w:r w:rsidRPr="00847622">
        <w:rPr>
          <w:rFonts w:ascii="Calibri" w:eastAsia="Calibri" w:hAnsi="Calibri" w:cs="Calibri"/>
          <w:sz w:val="22"/>
          <w:szCs w:val="22"/>
        </w:rPr>
        <w:t>rts,</w:t>
      </w:r>
      <w:r w:rsidRPr="00847622">
        <w:rPr>
          <w:rFonts w:ascii="Calibri" w:eastAsia="Calibri" w:hAnsi="Calibri" w:cs="Calibri"/>
          <w:spacing w:val="-6"/>
          <w:sz w:val="22"/>
          <w:szCs w:val="22"/>
        </w:rPr>
        <w:t xml:space="preserve"> </w:t>
      </w:r>
      <w:r w:rsidRPr="00847622">
        <w:rPr>
          <w:rFonts w:ascii="Calibri" w:eastAsia="Calibri" w:hAnsi="Calibri" w:cs="Calibri"/>
          <w:sz w:val="22"/>
          <w:szCs w:val="22"/>
        </w:rPr>
        <w:t>tr</w:t>
      </w:r>
      <w:r w:rsidRPr="00847622">
        <w:rPr>
          <w:rFonts w:ascii="Calibri" w:eastAsia="Calibri" w:hAnsi="Calibri" w:cs="Calibri"/>
          <w:spacing w:val="1"/>
          <w:sz w:val="22"/>
          <w:szCs w:val="22"/>
        </w:rPr>
        <w:t>av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>e</w:t>
      </w:r>
      <w:r w:rsidRPr="00847622">
        <w:rPr>
          <w:rFonts w:ascii="Calibri" w:eastAsia="Calibri" w:hAnsi="Calibri" w:cs="Calibri"/>
          <w:sz w:val="22"/>
          <w:szCs w:val="22"/>
        </w:rPr>
        <w:t>lli</w:t>
      </w:r>
      <w:r w:rsidRPr="00847622">
        <w:rPr>
          <w:rFonts w:ascii="Calibri" w:eastAsia="Calibri" w:hAnsi="Calibri" w:cs="Calibri"/>
          <w:spacing w:val="1"/>
          <w:sz w:val="22"/>
          <w:szCs w:val="22"/>
        </w:rPr>
        <w:t>n</w:t>
      </w:r>
      <w:r w:rsidRPr="00847622">
        <w:rPr>
          <w:rFonts w:ascii="Calibri" w:eastAsia="Calibri" w:hAnsi="Calibri" w:cs="Calibri"/>
          <w:sz w:val="22"/>
          <w:szCs w:val="22"/>
        </w:rPr>
        <w:t>g,</w:t>
      </w:r>
      <w:r w:rsidRPr="00847622">
        <w:rPr>
          <w:rFonts w:ascii="Calibri" w:eastAsia="Calibri" w:hAnsi="Calibri" w:cs="Calibri"/>
          <w:spacing w:val="-7"/>
          <w:sz w:val="22"/>
          <w:szCs w:val="22"/>
        </w:rPr>
        <w:t xml:space="preserve"> </w:t>
      </w:r>
      <w:r w:rsidRPr="00847622">
        <w:rPr>
          <w:rFonts w:ascii="Calibri" w:eastAsia="Calibri" w:hAnsi="Calibri" w:cs="Calibri"/>
          <w:sz w:val="22"/>
          <w:szCs w:val="22"/>
        </w:rPr>
        <w:t>a</w:t>
      </w:r>
      <w:r w:rsidRPr="00847622">
        <w:rPr>
          <w:rFonts w:ascii="Calibri" w:eastAsia="Calibri" w:hAnsi="Calibri" w:cs="Calibri"/>
          <w:spacing w:val="1"/>
          <w:sz w:val="22"/>
          <w:szCs w:val="22"/>
        </w:rPr>
        <w:t>n</w:t>
      </w:r>
      <w:r w:rsidRPr="00847622">
        <w:rPr>
          <w:rFonts w:ascii="Calibri" w:eastAsia="Calibri" w:hAnsi="Calibri" w:cs="Calibri"/>
          <w:sz w:val="22"/>
          <w:szCs w:val="22"/>
        </w:rPr>
        <w:t>d</w:t>
      </w:r>
      <w:r w:rsidRPr="00847622">
        <w:rPr>
          <w:rFonts w:ascii="Calibri" w:eastAsia="Calibri" w:hAnsi="Calibri" w:cs="Calibri"/>
          <w:spacing w:val="-2"/>
          <w:sz w:val="22"/>
          <w:szCs w:val="22"/>
        </w:rPr>
        <w:t xml:space="preserve"> </w:t>
      </w:r>
      <w:r w:rsidRPr="00847622">
        <w:rPr>
          <w:rFonts w:ascii="Calibri" w:eastAsia="Calibri" w:hAnsi="Calibri" w:cs="Calibri"/>
          <w:spacing w:val="1"/>
          <w:sz w:val="22"/>
          <w:szCs w:val="22"/>
        </w:rPr>
        <w:t>an</w:t>
      </w:r>
      <w:r w:rsidRPr="00847622">
        <w:rPr>
          <w:rFonts w:ascii="Calibri" w:eastAsia="Calibri" w:hAnsi="Calibri" w:cs="Calibri"/>
          <w:sz w:val="22"/>
          <w:szCs w:val="22"/>
        </w:rPr>
        <w:t>y</w:t>
      </w:r>
    </w:p>
    <w:p w14:paraId="0B382B0B" w14:textId="77777777" w:rsidR="005134FA" w:rsidRPr="00847622" w:rsidRDefault="003D09CD">
      <w:pPr>
        <w:spacing w:before="9" w:line="240" w:lineRule="exact"/>
        <w:ind w:left="171"/>
        <w:rPr>
          <w:rFonts w:ascii="Calibri" w:eastAsia="Calibri" w:hAnsi="Calibri" w:cs="Calibri"/>
          <w:sz w:val="22"/>
          <w:szCs w:val="22"/>
        </w:rPr>
      </w:pPr>
      <w:r w:rsidRPr="00847622">
        <w:rPr>
          <w:rFonts w:ascii="Calibri" w:eastAsia="Calibri" w:hAnsi="Calibri" w:cs="Calibri"/>
          <w:sz w:val="22"/>
          <w:szCs w:val="22"/>
        </w:rPr>
        <w:t>ot</w:t>
      </w:r>
      <w:r w:rsidRPr="00847622">
        <w:rPr>
          <w:rFonts w:ascii="Calibri" w:eastAsia="Calibri" w:hAnsi="Calibri" w:cs="Calibri"/>
          <w:spacing w:val="1"/>
          <w:sz w:val="22"/>
          <w:szCs w:val="22"/>
        </w:rPr>
        <w:t>h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>e</w:t>
      </w:r>
      <w:r w:rsidRPr="00847622">
        <w:rPr>
          <w:rFonts w:ascii="Calibri" w:eastAsia="Calibri" w:hAnsi="Calibri" w:cs="Calibri"/>
          <w:sz w:val="22"/>
          <w:szCs w:val="22"/>
        </w:rPr>
        <w:t>r</w:t>
      </w:r>
      <w:r w:rsidRPr="00847622">
        <w:rPr>
          <w:rFonts w:ascii="Calibri" w:eastAsia="Calibri" w:hAnsi="Calibri" w:cs="Calibri"/>
          <w:spacing w:val="-4"/>
          <w:sz w:val="22"/>
          <w:szCs w:val="22"/>
        </w:rPr>
        <w:t xml:space="preserve"> </w:t>
      </w:r>
      <w:r w:rsidRPr="00847622">
        <w:rPr>
          <w:rFonts w:ascii="Calibri" w:eastAsia="Calibri" w:hAnsi="Calibri" w:cs="Calibri"/>
          <w:spacing w:val="1"/>
          <w:sz w:val="22"/>
          <w:szCs w:val="22"/>
        </w:rPr>
        <w:t>unu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>s</w:t>
      </w:r>
      <w:r w:rsidRPr="00847622">
        <w:rPr>
          <w:rFonts w:ascii="Calibri" w:eastAsia="Calibri" w:hAnsi="Calibri" w:cs="Calibri"/>
          <w:spacing w:val="1"/>
          <w:sz w:val="22"/>
          <w:szCs w:val="22"/>
        </w:rPr>
        <w:t>u</w:t>
      </w:r>
      <w:r w:rsidRPr="00847622">
        <w:rPr>
          <w:rFonts w:ascii="Calibri" w:eastAsia="Calibri" w:hAnsi="Calibri" w:cs="Calibri"/>
          <w:sz w:val="22"/>
          <w:szCs w:val="22"/>
        </w:rPr>
        <w:t>al</w:t>
      </w:r>
      <w:r w:rsidRPr="00847622">
        <w:rPr>
          <w:rFonts w:ascii="Calibri" w:eastAsia="Calibri" w:hAnsi="Calibri" w:cs="Calibri"/>
          <w:spacing w:val="-5"/>
          <w:sz w:val="22"/>
          <w:szCs w:val="22"/>
        </w:rPr>
        <w:t xml:space="preserve"> 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>e</w:t>
      </w:r>
      <w:r w:rsidRPr="00847622">
        <w:rPr>
          <w:rFonts w:ascii="Calibri" w:eastAsia="Calibri" w:hAnsi="Calibri" w:cs="Calibri"/>
          <w:sz w:val="22"/>
          <w:szCs w:val="22"/>
        </w:rPr>
        <w:t>xtrac</w:t>
      </w:r>
      <w:r w:rsidRPr="00847622">
        <w:rPr>
          <w:rFonts w:ascii="Calibri" w:eastAsia="Calibri" w:hAnsi="Calibri" w:cs="Calibri"/>
          <w:spacing w:val="1"/>
          <w:sz w:val="22"/>
          <w:szCs w:val="22"/>
        </w:rPr>
        <w:t>u</w:t>
      </w:r>
      <w:r w:rsidRPr="00847622">
        <w:rPr>
          <w:rFonts w:ascii="Calibri" w:eastAsia="Calibri" w:hAnsi="Calibri" w:cs="Calibri"/>
          <w:sz w:val="22"/>
          <w:szCs w:val="22"/>
        </w:rPr>
        <w:t>rric</w:t>
      </w:r>
      <w:r w:rsidRPr="00847622">
        <w:rPr>
          <w:rFonts w:ascii="Calibri" w:eastAsia="Calibri" w:hAnsi="Calibri" w:cs="Calibri"/>
          <w:spacing w:val="1"/>
          <w:sz w:val="22"/>
          <w:szCs w:val="22"/>
        </w:rPr>
        <w:t>u</w:t>
      </w:r>
      <w:r w:rsidRPr="00847622">
        <w:rPr>
          <w:rFonts w:ascii="Calibri" w:eastAsia="Calibri" w:hAnsi="Calibri" w:cs="Calibri"/>
          <w:sz w:val="22"/>
          <w:szCs w:val="22"/>
        </w:rPr>
        <w:t>lar</w:t>
      </w:r>
      <w:r w:rsidRPr="00847622">
        <w:rPr>
          <w:rFonts w:ascii="Calibri" w:eastAsia="Calibri" w:hAnsi="Calibri" w:cs="Calibri"/>
          <w:spacing w:val="-11"/>
          <w:sz w:val="22"/>
          <w:szCs w:val="22"/>
        </w:rPr>
        <w:t xml:space="preserve"> </w:t>
      </w:r>
      <w:r w:rsidRPr="00847622">
        <w:rPr>
          <w:rFonts w:ascii="Calibri" w:eastAsia="Calibri" w:hAnsi="Calibri" w:cs="Calibri"/>
          <w:sz w:val="22"/>
          <w:szCs w:val="22"/>
        </w:rPr>
        <w:t>ac</w:t>
      </w:r>
      <w:r w:rsidRPr="00847622">
        <w:rPr>
          <w:rFonts w:ascii="Calibri" w:eastAsia="Calibri" w:hAnsi="Calibri" w:cs="Calibri"/>
          <w:spacing w:val="1"/>
          <w:sz w:val="22"/>
          <w:szCs w:val="22"/>
        </w:rPr>
        <w:t>t</w:t>
      </w:r>
      <w:r w:rsidRPr="00847622">
        <w:rPr>
          <w:rFonts w:ascii="Calibri" w:eastAsia="Calibri" w:hAnsi="Calibri" w:cs="Calibri"/>
          <w:sz w:val="22"/>
          <w:szCs w:val="22"/>
        </w:rPr>
        <w:t>i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>v</w:t>
      </w:r>
      <w:r w:rsidRPr="00847622">
        <w:rPr>
          <w:rFonts w:ascii="Calibri" w:eastAsia="Calibri" w:hAnsi="Calibri" w:cs="Calibri"/>
          <w:sz w:val="22"/>
          <w:szCs w:val="22"/>
        </w:rPr>
        <w:t>iti</w:t>
      </w:r>
      <w:r w:rsidRPr="00847622">
        <w:rPr>
          <w:rFonts w:ascii="Calibri" w:eastAsia="Calibri" w:hAnsi="Calibri" w:cs="Calibri"/>
          <w:spacing w:val="2"/>
          <w:sz w:val="22"/>
          <w:szCs w:val="22"/>
        </w:rPr>
        <w:t>e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>s</w:t>
      </w:r>
      <w:r w:rsidRPr="00847622">
        <w:rPr>
          <w:rFonts w:ascii="Calibri" w:eastAsia="Calibri" w:hAnsi="Calibri" w:cs="Calibri"/>
          <w:sz w:val="22"/>
          <w:szCs w:val="22"/>
        </w:rPr>
        <w:t>.</w:t>
      </w:r>
    </w:p>
    <w:p w14:paraId="04D8007E" w14:textId="77777777" w:rsidR="005134FA" w:rsidRPr="00847622" w:rsidRDefault="005134FA">
      <w:pPr>
        <w:spacing w:before="5" w:line="160" w:lineRule="exact"/>
        <w:rPr>
          <w:sz w:val="22"/>
          <w:szCs w:val="22"/>
        </w:rPr>
      </w:pPr>
    </w:p>
    <w:p w14:paraId="6D979DCA" w14:textId="77777777" w:rsidR="005134FA" w:rsidRPr="00847622" w:rsidRDefault="005134FA">
      <w:pPr>
        <w:spacing w:line="200" w:lineRule="exact"/>
        <w:rPr>
          <w:sz w:val="22"/>
          <w:szCs w:val="22"/>
        </w:rPr>
      </w:pPr>
    </w:p>
    <w:p w14:paraId="6C8D3B2D" w14:textId="77777777" w:rsidR="005134FA" w:rsidRPr="00847622" w:rsidRDefault="003D09CD">
      <w:pPr>
        <w:spacing w:before="20"/>
        <w:ind w:left="164"/>
        <w:rPr>
          <w:rFonts w:ascii="Calibri" w:eastAsia="Calibri" w:hAnsi="Calibri" w:cs="Calibri"/>
          <w:sz w:val="22"/>
          <w:szCs w:val="22"/>
        </w:rPr>
        <w:sectPr w:rsidR="005134FA" w:rsidRPr="00847622">
          <w:pgSz w:w="11920" w:h="16840"/>
          <w:pgMar w:top="1340" w:right="940" w:bottom="280" w:left="880" w:header="720" w:footer="720" w:gutter="0"/>
          <w:cols w:space="720"/>
        </w:sectPr>
      </w:pPr>
      <w:r w:rsidRPr="00847622">
        <w:rPr>
          <w:sz w:val="22"/>
          <w:szCs w:val="22"/>
        </w:rPr>
        <w:pict w14:anchorId="54E9C41E">
          <v:group id="_x0000_s1029" style="position:absolute;left:0;text-align:left;margin-left:50.65pt;margin-top:808.5pt;width:481.9pt;height:0;z-index:-251656192;mso-position-horizontal-relative:page;mso-position-vertical-relative:page" coordorigin="1013,16170" coordsize="9638,0">
            <v:shape id="_x0000_s1030" style="position:absolute;left:1013;top:16170;width:9638;height:0" coordorigin="1013,16170" coordsize="9638,0" path="m1013,16170r9638,e" filled="f" strokecolor="#c0504d" strokeweight="1.5pt">
              <v:path arrowok="t"/>
            </v:shape>
            <w10:wrap anchorx="page" anchory="page"/>
          </v:group>
        </w:pict>
      </w:r>
      <w:r w:rsidRPr="00847622">
        <w:rPr>
          <w:rFonts w:ascii="Calibri" w:eastAsia="Calibri" w:hAnsi="Calibri" w:cs="Calibri"/>
          <w:b/>
          <w:spacing w:val="-1"/>
          <w:sz w:val="22"/>
          <w:szCs w:val="22"/>
        </w:rPr>
        <w:t>R</w:t>
      </w:r>
      <w:r w:rsidRPr="00847622">
        <w:rPr>
          <w:rFonts w:ascii="Calibri" w:eastAsia="Calibri" w:hAnsi="Calibri" w:cs="Calibri"/>
          <w:b/>
          <w:spacing w:val="1"/>
          <w:sz w:val="22"/>
          <w:szCs w:val="22"/>
        </w:rPr>
        <w:t>E</w:t>
      </w:r>
      <w:r w:rsidRPr="00847622">
        <w:rPr>
          <w:rFonts w:ascii="Calibri" w:eastAsia="Calibri" w:hAnsi="Calibri" w:cs="Calibri"/>
          <w:b/>
          <w:spacing w:val="-1"/>
          <w:sz w:val="22"/>
          <w:szCs w:val="22"/>
        </w:rPr>
        <w:t>F</w:t>
      </w:r>
      <w:r w:rsidRPr="00847622">
        <w:rPr>
          <w:rFonts w:ascii="Calibri" w:eastAsia="Calibri" w:hAnsi="Calibri" w:cs="Calibri"/>
          <w:b/>
          <w:spacing w:val="1"/>
          <w:sz w:val="22"/>
          <w:szCs w:val="22"/>
        </w:rPr>
        <w:t>E</w:t>
      </w:r>
      <w:r w:rsidRPr="00847622">
        <w:rPr>
          <w:rFonts w:ascii="Calibri" w:eastAsia="Calibri" w:hAnsi="Calibri" w:cs="Calibri"/>
          <w:b/>
          <w:spacing w:val="-1"/>
          <w:sz w:val="22"/>
          <w:szCs w:val="22"/>
        </w:rPr>
        <w:t>R</w:t>
      </w:r>
      <w:r w:rsidRPr="00847622">
        <w:rPr>
          <w:rFonts w:ascii="Calibri" w:eastAsia="Calibri" w:hAnsi="Calibri" w:cs="Calibri"/>
          <w:b/>
          <w:spacing w:val="1"/>
          <w:sz w:val="22"/>
          <w:szCs w:val="22"/>
        </w:rPr>
        <w:t>E</w:t>
      </w:r>
      <w:r w:rsidRPr="00847622">
        <w:rPr>
          <w:rFonts w:ascii="Calibri" w:eastAsia="Calibri" w:hAnsi="Calibri" w:cs="Calibri"/>
          <w:b/>
          <w:spacing w:val="-1"/>
          <w:sz w:val="22"/>
          <w:szCs w:val="22"/>
        </w:rPr>
        <w:t>N</w:t>
      </w:r>
      <w:r w:rsidRPr="00847622">
        <w:rPr>
          <w:rFonts w:ascii="Calibri" w:eastAsia="Calibri" w:hAnsi="Calibri" w:cs="Calibri"/>
          <w:b/>
          <w:sz w:val="22"/>
          <w:szCs w:val="22"/>
        </w:rPr>
        <w:t>C</w:t>
      </w:r>
      <w:r w:rsidRPr="00847622">
        <w:rPr>
          <w:rFonts w:ascii="Calibri" w:eastAsia="Calibri" w:hAnsi="Calibri" w:cs="Calibri"/>
          <w:b/>
          <w:spacing w:val="1"/>
          <w:sz w:val="22"/>
          <w:szCs w:val="22"/>
        </w:rPr>
        <w:t>E</w:t>
      </w:r>
      <w:r w:rsidRPr="00847622">
        <w:rPr>
          <w:rFonts w:ascii="Calibri" w:eastAsia="Calibri" w:hAnsi="Calibri" w:cs="Calibri"/>
          <w:b/>
          <w:sz w:val="22"/>
          <w:szCs w:val="22"/>
        </w:rPr>
        <w:t xml:space="preserve">S                           </w:t>
      </w:r>
      <w:r w:rsidRPr="00847622">
        <w:rPr>
          <w:rFonts w:ascii="Calibri" w:eastAsia="Calibri" w:hAnsi="Calibri" w:cs="Calibri"/>
          <w:b/>
          <w:spacing w:val="4"/>
          <w:sz w:val="22"/>
          <w:szCs w:val="22"/>
        </w:rPr>
        <w:t xml:space="preserve"> 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>A</w:t>
      </w:r>
      <w:r w:rsidRPr="00847622">
        <w:rPr>
          <w:rFonts w:ascii="Calibri" w:eastAsia="Calibri" w:hAnsi="Calibri" w:cs="Calibri"/>
          <w:sz w:val="22"/>
          <w:szCs w:val="22"/>
        </w:rPr>
        <w:t>vai</w:t>
      </w:r>
      <w:r w:rsidRPr="00847622">
        <w:rPr>
          <w:rFonts w:ascii="Calibri" w:eastAsia="Calibri" w:hAnsi="Calibri" w:cs="Calibri"/>
          <w:spacing w:val="-3"/>
          <w:sz w:val="22"/>
          <w:szCs w:val="22"/>
        </w:rPr>
        <w:t>l</w:t>
      </w:r>
      <w:r w:rsidRPr="00847622">
        <w:rPr>
          <w:rFonts w:ascii="Calibri" w:eastAsia="Calibri" w:hAnsi="Calibri" w:cs="Calibri"/>
          <w:sz w:val="22"/>
          <w:szCs w:val="22"/>
        </w:rPr>
        <w:t>a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>b</w:t>
      </w:r>
      <w:r w:rsidRPr="00847622">
        <w:rPr>
          <w:rFonts w:ascii="Calibri" w:eastAsia="Calibri" w:hAnsi="Calibri" w:cs="Calibri"/>
          <w:sz w:val="22"/>
          <w:szCs w:val="22"/>
        </w:rPr>
        <w:t>le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 w:rsidRPr="00847622">
        <w:rPr>
          <w:rFonts w:ascii="Calibri" w:eastAsia="Calibri" w:hAnsi="Calibri" w:cs="Calibri"/>
          <w:spacing w:val="1"/>
          <w:sz w:val="22"/>
          <w:szCs w:val="22"/>
        </w:rPr>
        <w:t>o</w:t>
      </w:r>
      <w:r w:rsidRPr="00847622">
        <w:rPr>
          <w:rFonts w:ascii="Calibri" w:eastAsia="Calibri" w:hAnsi="Calibri" w:cs="Calibri"/>
          <w:sz w:val="22"/>
          <w:szCs w:val="22"/>
        </w:rPr>
        <w:t>n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 w:rsidRPr="00847622">
        <w:rPr>
          <w:rFonts w:ascii="Calibri" w:eastAsia="Calibri" w:hAnsi="Calibri" w:cs="Calibri"/>
          <w:sz w:val="22"/>
          <w:szCs w:val="22"/>
        </w:rPr>
        <w:t>r</w:t>
      </w:r>
      <w:r w:rsidRPr="00847622">
        <w:rPr>
          <w:rFonts w:ascii="Calibri" w:eastAsia="Calibri" w:hAnsi="Calibri" w:cs="Calibri"/>
          <w:spacing w:val="1"/>
          <w:sz w:val="22"/>
          <w:szCs w:val="22"/>
        </w:rPr>
        <w:t>e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>qu</w:t>
      </w:r>
      <w:r w:rsidRPr="00847622">
        <w:rPr>
          <w:rFonts w:ascii="Calibri" w:eastAsia="Calibri" w:hAnsi="Calibri" w:cs="Calibri"/>
          <w:spacing w:val="2"/>
          <w:sz w:val="22"/>
          <w:szCs w:val="22"/>
        </w:rPr>
        <w:t>e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>s</w:t>
      </w:r>
      <w:r w:rsidRPr="00847622">
        <w:rPr>
          <w:rFonts w:ascii="Calibri" w:eastAsia="Calibri" w:hAnsi="Calibri" w:cs="Calibri"/>
          <w:sz w:val="22"/>
          <w:szCs w:val="22"/>
        </w:rPr>
        <w:t>t</w:t>
      </w:r>
    </w:p>
    <w:p w14:paraId="012423AA" w14:textId="77777777" w:rsidR="005134FA" w:rsidRPr="00847622" w:rsidRDefault="003D09CD">
      <w:pPr>
        <w:spacing w:before="96"/>
        <w:ind w:left="148"/>
        <w:rPr>
          <w:sz w:val="22"/>
          <w:szCs w:val="22"/>
        </w:rPr>
      </w:pPr>
      <w:r w:rsidRPr="00847622">
        <w:rPr>
          <w:sz w:val="22"/>
          <w:szCs w:val="22"/>
        </w:rPr>
        <w:lastRenderedPageBreak/>
        <w:pict w14:anchorId="2715858C">
          <v:group id="_x0000_s1027" style="position:absolute;left:0;text-align:left;margin-left:57pt;margin-top:59.25pt;width:483pt;height:0;z-index:-251655168;mso-position-horizontal-relative:page;mso-position-vertical-relative:page" coordorigin="1140,1185" coordsize="9660,0">
            <v:shape id="_x0000_s1028" style="position:absolute;left:1140;top:1185;width:9660;height:0" coordorigin="1140,1185" coordsize="9660,0" path="m1140,1185r9660,e" filled="f" strokecolor="red">
              <v:path arrowok="t"/>
            </v:shape>
            <w10:wrap anchorx="page" anchory="page"/>
          </v:group>
        </w:pict>
      </w:r>
      <w:r w:rsidRPr="00847622">
        <w:rPr>
          <w:sz w:val="22"/>
          <w:szCs w:val="22"/>
        </w:rPr>
        <w:pict w14:anchorId="7FB10CBE">
          <v:shape id="_x0000_i1026" type="#_x0000_t75" style="width:116.35pt;height:33.5pt">
            <v:imagedata r:id="rId9" o:title=""/>
          </v:shape>
        </w:pict>
      </w:r>
    </w:p>
    <w:p w14:paraId="6278DD0A" w14:textId="77777777" w:rsidR="005134FA" w:rsidRPr="00847622" w:rsidRDefault="005134FA">
      <w:pPr>
        <w:spacing w:before="8" w:line="120" w:lineRule="exact"/>
        <w:rPr>
          <w:sz w:val="22"/>
          <w:szCs w:val="22"/>
        </w:rPr>
      </w:pPr>
    </w:p>
    <w:p w14:paraId="51C4AFE2" w14:textId="77777777" w:rsidR="005134FA" w:rsidRPr="00847622" w:rsidRDefault="005134FA">
      <w:pPr>
        <w:spacing w:line="200" w:lineRule="exact"/>
        <w:rPr>
          <w:sz w:val="22"/>
          <w:szCs w:val="22"/>
        </w:rPr>
      </w:pPr>
    </w:p>
    <w:p w14:paraId="019C61F3" w14:textId="77777777" w:rsidR="005134FA" w:rsidRPr="00847622" w:rsidRDefault="003D09CD">
      <w:pPr>
        <w:spacing w:before="20"/>
        <w:ind w:left="115"/>
        <w:rPr>
          <w:rFonts w:ascii="Calibri" w:eastAsia="Calibri" w:hAnsi="Calibri" w:cs="Calibri"/>
          <w:sz w:val="22"/>
          <w:szCs w:val="22"/>
        </w:rPr>
      </w:pPr>
      <w:r w:rsidRPr="00847622">
        <w:rPr>
          <w:rFonts w:ascii="Calibri" w:eastAsia="Calibri" w:hAnsi="Calibri" w:cs="Calibri"/>
          <w:b/>
          <w:sz w:val="22"/>
          <w:szCs w:val="22"/>
        </w:rPr>
        <w:t>C</w:t>
      </w:r>
      <w:r w:rsidRPr="00847622">
        <w:rPr>
          <w:rFonts w:ascii="Calibri" w:eastAsia="Calibri" w:hAnsi="Calibri" w:cs="Calibri"/>
          <w:b/>
          <w:spacing w:val="-1"/>
          <w:sz w:val="22"/>
          <w:szCs w:val="22"/>
        </w:rPr>
        <w:t>op</w:t>
      </w:r>
      <w:r w:rsidRPr="00847622">
        <w:rPr>
          <w:rFonts w:ascii="Calibri" w:eastAsia="Calibri" w:hAnsi="Calibri" w:cs="Calibri"/>
          <w:b/>
          <w:spacing w:val="1"/>
          <w:sz w:val="22"/>
          <w:szCs w:val="22"/>
        </w:rPr>
        <w:t>yr</w:t>
      </w:r>
      <w:r w:rsidRPr="00847622">
        <w:rPr>
          <w:rFonts w:ascii="Calibri" w:eastAsia="Calibri" w:hAnsi="Calibri" w:cs="Calibri"/>
          <w:b/>
          <w:spacing w:val="-1"/>
          <w:sz w:val="22"/>
          <w:szCs w:val="22"/>
        </w:rPr>
        <w:t>i</w:t>
      </w:r>
      <w:r w:rsidRPr="00847622">
        <w:rPr>
          <w:rFonts w:ascii="Calibri" w:eastAsia="Calibri" w:hAnsi="Calibri" w:cs="Calibri"/>
          <w:b/>
          <w:spacing w:val="1"/>
          <w:sz w:val="22"/>
          <w:szCs w:val="22"/>
        </w:rPr>
        <w:t>g</w:t>
      </w:r>
      <w:r w:rsidRPr="00847622">
        <w:rPr>
          <w:rFonts w:ascii="Calibri" w:eastAsia="Calibri" w:hAnsi="Calibri" w:cs="Calibri"/>
          <w:b/>
          <w:spacing w:val="-1"/>
          <w:sz w:val="22"/>
          <w:szCs w:val="22"/>
        </w:rPr>
        <w:t>h</w:t>
      </w:r>
      <w:r w:rsidRPr="00847622">
        <w:rPr>
          <w:rFonts w:ascii="Calibri" w:eastAsia="Calibri" w:hAnsi="Calibri" w:cs="Calibri"/>
          <w:b/>
          <w:sz w:val="22"/>
          <w:szCs w:val="22"/>
        </w:rPr>
        <w:t xml:space="preserve">t </w:t>
      </w:r>
      <w:r w:rsidRPr="00847622">
        <w:rPr>
          <w:rFonts w:ascii="Calibri" w:eastAsia="Calibri" w:hAnsi="Calibri" w:cs="Calibri"/>
          <w:b/>
          <w:spacing w:val="-1"/>
          <w:sz w:val="22"/>
          <w:szCs w:val="22"/>
        </w:rPr>
        <w:t>in</w:t>
      </w:r>
      <w:r w:rsidRPr="00847622">
        <w:rPr>
          <w:rFonts w:ascii="Calibri" w:eastAsia="Calibri" w:hAnsi="Calibri" w:cs="Calibri"/>
          <w:b/>
          <w:sz w:val="22"/>
          <w:szCs w:val="22"/>
        </w:rPr>
        <w:t>f</w:t>
      </w:r>
      <w:r w:rsidRPr="00847622">
        <w:rPr>
          <w:rFonts w:ascii="Calibri" w:eastAsia="Calibri" w:hAnsi="Calibri" w:cs="Calibri"/>
          <w:b/>
          <w:spacing w:val="-1"/>
          <w:sz w:val="22"/>
          <w:szCs w:val="22"/>
        </w:rPr>
        <w:t>o</w:t>
      </w:r>
      <w:r w:rsidRPr="00847622">
        <w:rPr>
          <w:rFonts w:ascii="Calibri" w:eastAsia="Calibri" w:hAnsi="Calibri" w:cs="Calibri"/>
          <w:b/>
          <w:spacing w:val="1"/>
          <w:sz w:val="22"/>
          <w:szCs w:val="22"/>
        </w:rPr>
        <w:t>r</w:t>
      </w:r>
      <w:r w:rsidRPr="00847622">
        <w:rPr>
          <w:rFonts w:ascii="Calibri" w:eastAsia="Calibri" w:hAnsi="Calibri" w:cs="Calibri"/>
          <w:b/>
          <w:sz w:val="22"/>
          <w:szCs w:val="22"/>
        </w:rPr>
        <w:t>mat</w:t>
      </w:r>
      <w:r w:rsidRPr="00847622">
        <w:rPr>
          <w:rFonts w:ascii="Calibri" w:eastAsia="Calibri" w:hAnsi="Calibri" w:cs="Calibri"/>
          <w:b/>
          <w:spacing w:val="-1"/>
          <w:sz w:val="22"/>
          <w:szCs w:val="22"/>
        </w:rPr>
        <w:t>io</w:t>
      </w:r>
      <w:r w:rsidRPr="00847622">
        <w:rPr>
          <w:rFonts w:ascii="Calibri" w:eastAsia="Calibri" w:hAnsi="Calibri" w:cs="Calibri"/>
          <w:b/>
          <w:sz w:val="22"/>
          <w:szCs w:val="22"/>
        </w:rPr>
        <w:t>n</w:t>
      </w:r>
      <w:r w:rsidRPr="00847622">
        <w:rPr>
          <w:rFonts w:ascii="Calibri" w:eastAsia="Calibri" w:hAnsi="Calibri" w:cs="Calibri"/>
          <w:b/>
          <w:spacing w:val="2"/>
          <w:sz w:val="22"/>
          <w:szCs w:val="22"/>
        </w:rPr>
        <w:t xml:space="preserve"> </w:t>
      </w:r>
      <w:r w:rsidRPr="00847622">
        <w:rPr>
          <w:rFonts w:ascii="Calibri" w:eastAsia="Calibri" w:hAnsi="Calibri" w:cs="Calibri"/>
          <w:b/>
          <w:sz w:val="22"/>
          <w:szCs w:val="22"/>
        </w:rPr>
        <w:t>- P</w:t>
      </w:r>
      <w:r w:rsidRPr="00847622">
        <w:rPr>
          <w:rFonts w:ascii="Calibri" w:eastAsia="Calibri" w:hAnsi="Calibri" w:cs="Calibri"/>
          <w:b/>
          <w:spacing w:val="-1"/>
          <w:sz w:val="22"/>
          <w:szCs w:val="22"/>
        </w:rPr>
        <w:t>l</w:t>
      </w:r>
      <w:r w:rsidRPr="00847622">
        <w:rPr>
          <w:rFonts w:ascii="Calibri" w:eastAsia="Calibri" w:hAnsi="Calibri" w:cs="Calibri"/>
          <w:b/>
          <w:sz w:val="22"/>
          <w:szCs w:val="22"/>
        </w:rPr>
        <w:t>ease</w:t>
      </w:r>
      <w:r w:rsidRPr="00847622">
        <w:rPr>
          <w:rFonts w:ascii="Calibri" w:eastAsia="Calibri" w:hAnsi="Calibri" w:cs="Calibri"/>
          <w:b/>
          <w:spacing w:val="1"/>
          <w:sz w:val="22"/>
          <w:szCs w:val="22"/>
        </w:rPr>
        <w:t xml:space="preserve"> r</w:t>
      </w:r>
      <w:r w:rsidRPr="00847622">
        <w:rPr>
          <w:rFonts w:ascii="Calibri" w:eastAsia="Calibri" w:hAnsi="Calibri" w:cs="Calibri"/>
          <w:b/>
          <w:sz w:val="22"/>
          <w:szCs w:val="22"/>
        </w:rPr>
        <w:t>ead</w:t>
      </w:r>
    </w:p>
    <w:p w14:paraId="67664984" w14:textId="77777777" w:rsidR="005134FA" w:rsidRPr="00847622" w:rsidRDefault="005134FA">
      <w:pPr>
        <w:spacing w:before="4" w:line="280" w:lineRule="exact"/>
        <w:rPr>
          <w:sz w:val="22"/>
          <w:szCs w:val="22"/>
        </w:rPr>
      </w:pPr>
    </w:p>
    <w:p w14:paraId="5A1F4D88" w14:textId="77777777" w:rsidR="005134FA" w:rsidRPr="00847622" w:rsidRDefault="003D09CD">
      <w:pPr>
        <w:spacing w:line="276" w:lineRule="auto"/>
        <w:ind w:left="115" w:right="82"/>
        <w:rPr>
          <w:rFonts w:ascii="Calibri" w:eastAsia="Calibri" w:hAnsi="Calibri" w:cs="Calibri"/>
          <w:sz w:val="22"/>
          <w:szCs w:val="22"/>
        </w:rPr>
      </w:pPr>
      <w:r w:rsidRPr="00847622">
        <w:rPr>
          <w:rFonts w:ascii="Calibri" w:eastAsia="Calibri" w:hAnsi="Calibri" w:cs="Calibri"/>
          <w:sz w:val="22"/>
          <w:szCs w:val="22"/>
        </w:rPr>
        <w:t>©</w:t>
      </w:r>
      <w:r w:rsidRPr="00847622">
        <w:rPr>
          <w:rFonts w:ascii="Calibri" w:eastAsia="Calibri" w:hAnsi="Calibri" w:cs="Calibri"/>
          <w:spacing w:val="1"/>
          <w:sz w:val="22"/>
          <w:szCs w:val="22"/>
        </w:rPr>
        <w:t xml:space="preserve"> T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>h</w:t>
      </w:r>
      <w:r w:rsidRPr="00847622">
        <w:rPr>
          <w:rFonts w:ascii="Calibri" w:eastAsia="Calibri" w:hAnsi="Calibri" w:cs="Calibri"/>
          <w:sz w:val="22"/>
          <w:szCs w:val="22"/>
        </w:rPr>
        <w:t xml:space="preserve">is </w:t>
      </w:r>
      <w:r w:rsidRPr="00847622">
        <w:rPr>
          <w:rFonts w:ascii="Calibri" w:eastAsia="Calibri" w:hAnsi="Calibri" w:cs="Calibri"/>
          <w:spacing w:val="1"/>
          <w:sz w:val="22"/>
          <w:szCs w:val="22"/>
        </w:rPr>
        <w:t>T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>e</w:t>
      </w:r>
      <w:r w:rsidRPr="00847622">
        <w:rPr>
          <w:rFonts w:ascii="Calibri" w:eastAsia="Calibri" w:hAnsi="Calibri" w:cs="Calibri"/>
          <w:sz w:val="22"/>
          <w:szCs w:val="22"/>
        </w:rPr>
        <w:t>a</w:t>
      </w:r>
      <w:r w:rsidRPr="00847622">
        <w:rPr>
          <w:rFonts w:ascii="Calibri" w:eastAsia="Calibri" w:hAnsi="Calibri" w:cs="Calibri"/>
          <w:spacing w:val="1"/>
          <w:sz w:val="22"/>
          <w:szCs w:val="22"/>
        </w:rPr>
        <w:t>c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>he</w:t>
      </w:r>
      <w:r w:rsidRPr="00847622">
        <w:rPr>
          <w:rFonts w:ascii="Calibri" w:eastAsia="Calibri" w:hAnsi="Calibri" w:cs="Calibri"/>
          <w:sz w:val="22"/>
          <w:szCs w:val="22"/>
        </w:rPr>
        <w:t xml:space="preserve">r </w:t>
      </w:r>
      <w:hyperlink r:id="rId10">
        <w:r w:rsidRPr="00847622">
          <w:rPr>
            <w:rFonts w:ascii="Calibri" w:eastAsia="Calibri" w:hAnsi="Calibri" w:cs="Calibri"/>
            <w:sz w:val="22"/>
            <w:szCs w:val="22"/>
            <w:u w:val="single" w:color="0000FF"/>
          </w:rPr>
          <w:t>CV</w:t>
        </w:r>
        <w:r w:rsidRPr="00847622">
          <w:rPr>
            <w:rFonts w:ascii="Calibri" w:eastAsia="Calibri" w:hAnsi="Calibri" w:cs="Calibri"/>
            <w:spacing w:val="1"/>
            <w:sz w:val="22"/>
            <w:szCs w:val="22"/>
            <w:u w:val="single" w:color="0000FF"/>
          </w:rPr>
          <w:t xml:space="preserve"> </w:t>
        </w:r>
        <w:r w:rsidRPr="00847622">
          <w:rPr>
            <w:rFonts w:ascii="Calibri" w:eastAsia="Calibri" w:hAnsi="Calibri" w:cs="Calibri"/>
            <w:sz w:val="22"/>
            <w:szCs w:val="22"/>
            <w:u w:val="single" w:color="0000FF"/>
          </w:rPr>
          <w:t>t</w:t>
        </w:r>
        <w:r w:rsidRPr="00847622">
          <w:rPr>
            <w:rFonts w:ascii="Calibri" w:eastAsia="Calibri" w:hAnsi="Calibri" w:cs="Calibri"/>
            <w:spacing w:val="-1"/>
            <w:sz w:val="22"/>
            <w:szCs w:val="22"/>
            <w:u w:val="single" w:color="0000FF"/>
          </w:rPr>
          <w:t>e</w:t>
        </w:r>
        <w:r w:rsidRPr="00847622">
          <w:rPr>
            <w:rFonts w:ascii="Calibri" w:eastAsia="Calibri" w:hAnsi="Calibri" w:cs="Calibri"/>
            <w:sz w:val="22"/>
            <w:szCs w:val="22"/>
            <w:u w:val="single" w:color="0000FF"/>
          </w:rPr>
          <w:t>m</w:t>
        </w:r>
        <w:r w:rsidRPr="00847622">
          <w:rPr>
            <w:rFonts w:ascii="Calibri" w:eastAsia="Calibri" w:hAnsi="Calibri" w:cs="Calibri"/>
            <w:spacing w:val="-1"/>
            <w:sz w:val="22"/>
            <w:szCs w:val="22"/>
            <w:u w:val="single" w:color="0000FF"/>
          </w:rPr>
          <w:t>p</w:t>
        </w:r>
        <w:r w:rsidRPr="00847622">
          <w:rPr>
            <w:rFonts w:ascii="Calibri" w:eastAsia="Calibri" w:hAnsi="Calibri" w:cs="Calibri"/>
            <w:sz w:val="22"/>
            <w:szCs w:val="22"/>
            <w:u w:val="single" w:color="0000FF"/>
          </w:rPr>
          <w:t>late</w:t>
        </w:r>
        <w:r w:rsidRPr="00847622">
          <w:rPr>
            <w:rFonts w:ascii="Calibri" w:eastAsia="Calibri" w:hAnsi="Calibri" w:cs="Calibri"/>
            <w:spacing w:val="-1"/>
            <w:sz w:val="22"/>
            <w:szCs w:val="22"/>
          </w:rPr>
          <w:t xml:space="preserve"> </w:t>
        </w:r>
        <w:r w:rsidRPr="00847622">
          <w:rPr>
            <w:rFonts w:ascii="Calibri" w:eastAsia="Calibri" w:hAnsi="Calibri" w:cs="Calibri"/>
            <w:spacing w:val="2"/>
            <w:sz w:val="22"/>
            <w:szCs w:val="22"/>
          </w:rPr>
          <w:t>i</w:t>
        </w:r>
      </w:hyperlink>
      <w:r w:rsidRPr="00847622">
        <w:rPr>
          <w:rFonts w:ascii="Calibri" w:eastAsia="Calibri" w:hAnsi="Calibri" w:cs="Calibri"/>
          <w:sz w:val="22"/>
          <w:szCs w:val="22"/>
        </w:rPr>
        <w:t>s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 w:rsidRPr="00847622">
        <w:rPr>
          <w:rFonts w:ascii="Calibri" w:eastAsia="Calibri" w:hAnsi="Calibri" w:cs="Calibri"/>
          <w:sz w:val="22"/>
          <w:szCs w:val="22"/>
        </w:rPr>
        <w:t>t</w:t>
      </w:r>
      <w:r w:rsidRPr="00847622">
        <w:rPr>
          <w:rFonts w:ascii="Calibri" w:eastAsia="Calibri" w:hAnsi="Calibri" w:cs="Calibri"/>
          <w:spacing w:val="1"/>
          <w:sz w:val="22"/>
          <w:szCs w:val="22"/>
        </w:rPr>
        <w:t>h</w:t>
      </w:r>
      <w:r w:rsidRPr="00847622">
        <w:rPr>
          <w:rFonts w:ascii="Calibri" w:eastAsia="Calibri" w:hAnsi="Calibri" w:cs="Calibri"/>
          <w:sz w:val="22"/>
          <w:szCs w:val="22"/>
        </w:rPr>
        <w:t>e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 w:rsidRPr="00847622">
        <w:rPr>
          <w:rFonts w:ascii="Calibri" w:eastAsia="Calibri" w:hAnsi="Calibri" w:cs="Calibri"/>
          <w:spacing w:val="1"/>
          <w:sz w:val="22"/>
          <w:szCs w:val="22"/>
        </w:rPr>
        <w:t>co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>p</w:t>
      </w:r>
      <w:r w:rsidRPr="00847622">
        <w:rPr>
          <w:rFonts w:ascii="Calibri" w:eastAsia="Calibri" w:hAnsi="Calibri" w:cs="Calibri"/>
          <w:spacing w:val="2"/>
          <w:sz w:val="22"/>
          <w:szCs w:val="22"/>
        </w:rPr>
        <w:t>y</w:t>
      </w:r>
      <w:r w:rsidRPr="00847622">
        <w:rPr>
          <w:rFonts w:ascii="Calibri" w:eastAsia="Calibri" w:hAnsi="Calibri" w:cs="Calibri"/>
          <w:sz w:val="22"/>
          <w:szCs w:val="22"/>
        </w:rPr>
        <w:t>r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>igh</w:t>
      </w:r>
      <w:r w:rsidRPr="00847622">
        <w:rPr>
          <w:rFonts w:ascii="Calibri" w:eastAsia="Calibri" w:hAnsi="Calibri" w:cs="Calibri"/>
          <w:sz w:val="22"/>
          <w:szCs w:val="22"/>
        </w:rPr>
        <w:t xml:space="preserve">t </w:t>
      </w:r>
      <w:r w:rsidRPr="00847622">
        <w:rPr>
          <w:rFonts w:ascii="Calibri" w:eastAsia="Calibri" w:hAnsi="Calibri" w:cs="Calibri"/>
          <w:spacing w:val="1"/>
          <w:sz w:val="22"/>
          <w:szCs w:val="22"/>
        </w:rPr>
        <w:t>o</w:t>
      </w:r>
      <w:r w:rsidRPr="00847622">
        <w:rPr>
          <w:rFonts w:ascii="Calibri" w:eastAsia="Calibri" w:hAnsi="Calibri" w:cs="Calibri"/>
          <w:sz w:val="22"/>
          <w:szCs w:val="22"/>
        </w:rPr>
        <w:t>f Dayj</w:t>
      </w:r>
      <w:r w:rsidRPr="00847622">
        <w:rPr>
          <w:rFonts w:ascii="Calibri" w:eastAsia="Calibri" w:hAnsi="Calibri" w:cs="Calibri"/>
          <w:spacing w:val="1"/>
          <w:sz w:val="22"/>
          <w:szCs w:val="22"/>
        </w:rPr>
        <w:t>o</w:t>
      </w:r>
      <w:r w:rsidRPr="00847622">
        <w:rPr>
          <w:rFonts w:ascii="Calibri" w:eastAsia="Calibri" w:hAnsi="Calibri" w:cs="Calibri"/>
          <w:sz w:val="22"/>
          <w:szCs w:val="22"/>
        </w:rPr>
        <w:t>b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 w:rsidRPr="00847622">
        <w:rPr>
          <w:rFonts w:ascii="Calibri" w:eastAsia="Calibri" w:hAnsi="Calibri" w:cs="Calibri"/>
          <w:spacing w:val="1"/>
          <w:sz w:val="22"/>
          <w:szCs w:val="22"/>
        </w:rPr>
        <w:t>L</w:t>
      </w:r>
      <w:r w:rsidRPr="00847622">
        <w:rPr>
          <w:rFonts w:ascii="Calibri" w:eastAsia="Calibri" w:hAnsi="Calibri" w:cs="Calibri"/>
          <w:sz w:val="22"/>
          <w:szCs w:val="22"/>
        </w:rPr>
        <w:t>td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 w:rsidRPr="00847622">
        <w:rPr>
          <w:rFonts w:ascii="Calibri" w:eastAsia="Calibri" w:hAnsi="Calibri" w:cs="Calibri"/>
          <w:sz w:val="22"/>
          <w:szCs w:val="22"/>
        </w:rPr>
        <w:t>2013. J</w:t>
      </w:r>
      <w:r w:rsidRPr="00847622">
        <w:rPr>
          <w:rFonts w:ascii="Calibri" w:eastAsia="Calibri" w:hAnsi="Calibri" w:cs="Calibri"/>
          <w:spacing w:val="1"/>
          <w:sz w:val="22"/>
          <w:szCs w:val="22"/>
        </w:rPr>
        <w:t>o</w:t>
      </w:r>
      <w:r w:rsidRPr="00847622">
        <w:rPr>
          <w:rFonts w:ascii="Calibri" w:eastAsia="Calibri" w:hAnsi="Calibri" w:cs="Calibri"/>
          <w:sz w:val="22"/>
          <w:szCs w:val="22"/>
        </w:rPr>
        <w:t>b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 xml:space="preserve"> see</w:t>
      </w:r>
      <w:r w:rsidRPr="00847622">
        <w:rPr>
          <w:rFonts w:ascii="Calibri" w:eastAsia="Calibri" w:hAnsi="Calibri" w:cs="Calibri"/>
          <w:sz w:val="22"/>
          <w:szCs w:val="22"/>
        </w:rPr>
        <w:t>k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>e</w:t>
      </w:r>
      <w:r w:rsidRPr="00847622">
        <w:rPr>
          <w:rFonts w:ascii="Calibri" w:eastAsia="Calibri" w:hAnsi="Calibri" w:cs="Calibri"/>
          <w:spacing w:val="2"/>
          <w:sz w:val="22"/>
          <w:szCs w:val="22"/>
        </w:rPr>
        <w:t>r</w:t>
      </w:r>
      <w:r w:rsidRPr="00847622">
        <w:rPr>
          <w:rFonts w:ascii="Calibri" w:eastAsia="Calibri" w:hAnsi="Calibri" w:cs="Calibri"/>
          <w:sz w:val="22"/>
          <w:szCs w:val="22"/>
        </w:rPr>
        <w:t>s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 w:rsidRPr="00847622">
        <w:rPr>
          <w:rFonts w:ascii="Calibri" w:eastAsia="Calibri" w:hAnsi="Calibri" w:cs="Calibri"/>
          <w:sz w:val="22"/>
          <w:szCs w:val="22"/>
        </w:rPr>
        <w:t xml:space="preserve">may 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>d</w:t>
      </w:r>
      <w:r w:rsidRPr="00847622">
        <w:rPr>
          <w:rFonts w:ascii="Calibri" w:eastAsia="Calibri" w:hAnsi="Calibri" w:cs="Calibri"/>
          <w:spacing w:val="1"/>
          <w:sz w:val="22"/>
          <w:szCs w:val="22"/>
        </w:rPr>
        <w:t>ow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>n</w:t>
      </w:r>
      <w:r w:rsidRPr="00847622">
        <w:rPr>
          <w:rFonts w:ascii="Calibri" w:eastAsia="Calibri" w:hAnsi="Calibri" w:cs="Calibri"/>
          <w:sz w:val="22"/>
          <w:szCs w:val="22"/>
        </w:rPr>
        <w:t>l</w:t>
      </w:r>
      <w:r w:rsidRPr="00847622">
        <w:rPr>
          <w:rFonts w:ascii="Calibri" w:eastAsia="Calibri" w:hAnsi="Calibri" w:cs="Calibri"/>
          <w:spacing w:val="1"/>
          <w:sz w:val="22"/>
          <w:szCs w:val="22"/>
        </w:rPr>
        <w:t>o</w:t>
      </w:r>
      <w:r w:rsidRPr="00847622">
        <w:rPr>
          <w:rFonts w:ascii="Calibri" w:eastAsia="Calibri" w:hAnsi="Calibri" w:cs="Calibri"/>
          <w:sz w:val="22"/>
          <w:szCs w:val="22"/>
        </w:rPr>
        <w:t>ad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 w:rsidRPr="00847622">
        <w:rPr>
          <w:rFonts w:ascii="Calibri" w:eastAsia="Calibri" w:hAnsi="Calibri" w:cs="Calibri"/>
          <w:sz w:val="22"/>
          <w:szCs w:val="22"/>
        </w:rPr>
        <w:t>a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>n</w:t>
      </w:r>
      <w:r w:rsidRPr="00847622">
        <w:rPr>
          <w:rFonts w:ascii="Calibri" w:eastAsia="Calibri" w:hAnsi="Calibri" w:cs="Calibri"/>
          <w:sz w:val="22"/>
          <w:szCs w:val="22"/>
        </w:rPr>
        <w:t>d</w:t>
      </w:r>
      <w:r w:rsidRPr="00847622"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>u</w:t>
      </w:r>
      <w:r w:rsidRPr="00847622">
        <w:rPr>
          <w:rFonts w:ascii="Calibri" w:eastAsia="Calibri" w:hAnsi="Calibri" w:cs="Calibri"/>
          <w:spacing w:val="1"/>
          <w:sz w:val="22"/>
          <w:szCs w:val="22"/>
        </w:rPr>
        <w:t>s</w:t>
      </w:r>
      <w:r w:rsidRPr="00847622">
        <w:rPr>
          <w:rFonts w:ascii="Calibri" w:eastAsia="Calibri" w:hAnsi="Calibri" w:cs="Calibri"/>
          <w:sz w:val="22"/>
          <w:szCs w:val="22"/>
        </w:rPr>
        <w:t>e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 w:rsidRPr="00847622">
        <w:rPr>
          <w:rFonts w:ascii="Calibri" w:eastAsia="Calibri" w:hAnsi="Calibri" w:cs="Calibri"/>
          <w:sz w:val="22"/>
          <w:szCs w:val="22"/>
        </w:rPr>
        <w:t>t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>h</w:t>
      </w:r>
      <w:r w:rsidRPr="00847622">
        <w:rPr>
          <w:rFonts w:ascii="Calibri" w:eastAsia="Calibri" w:hAnsi="Calibri" w:cs="Calibri"/>
          <w:sz w:val="22"/>
          <w:szCs w:val="22"/>
        </w:rPr>
        <w:t>is</w:t>
      </w:r>
      <w:r w:rsidRPr="00847622">
        <w:rPr>
          <w:rFonts w:ascii="Calibri" w:eastAsia="Calibri" w:hAnsi="Calibri" w:cs="Calibri"/>
          <w:spacing w:val="2"/>
          <w:sz w:val="22"/>
          <w:szCs w:val="22"/>
        </w:rPr>
        <w:t xml:space="preserve"> 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>p</w:t>
      </w:r>
      <w:r w:rsidRPr="00847622">
        <w:rPr>
          <w:rFonts w:ascii="Calibri" w:eastAsia="Calibri" w:hAnsi="Calibri" w:cs="Calibri"/>
          <w:sz w:val="22"/>
          <w:szCs w:val="22"/>
        </w:rPr>
        <w:t>arti</w:t>
      </w:r>
      <w:r w:rsidRPr="00847622">
        <w:rPr>
          <w:rFonts w:ascii="Calibri" w:eastAsia="Calibri" w:hAnsi="Calibri" w:cs="Calibri"/>
          <w:spacing w:val="1"/>
          <w:sz w:val="22"/>
          <w:szCs w:val="22"/>
        </w:rPr>
        <w:t>c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>u</w:t>
      </w:r>
      <w:r w:rsidRPr="00847622">
        <w:rPr>
          <w:rFonts w:ascii="Calibri" w:eastAsia="Calibri" w:hAnsi="Calibri" w:cs="Calibri"/>
          <w:sz w:val="22"/>
          <w:szCs w:val="22"/>
        </w:rPr>
        <w:t>l</w:t>
      </w:r>
      <w:r w:rsidRPr="00847622">
        <w:rPr>
          <w:rFonts w:ascii="Calibri" w:eastAsia="Calibri" w:hAnsi="Calibri" w:cs="Calibri"/>
          <w:spacing w:val="2"/>
          <w:sz w:val="22"/>
          <w:szCs w:val="22"/>
        </w:rPr>
        <w:t>a</w:t>
      </w:r>
      <w:r w:rsidRPr="00847622">
        <w:rPr>
          <w:rFonts w:ascii="Calibri" w:eastAsia="Calibri" w:hAnsi="Calibri" w:cs="Calibri"/>
          <w:sz w:val="22"/>
          <w:szCs w:val="22"/>
        </w:rPr>
        <w:t xml:space="preserve">r 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>re</w:t>
      </w:r>
      <w:r w:rsidRPr="00847622">
        <w:rPr>
          <w:rFonts w:ascii="Calibri" w:eastAsia="Calibri" w:hAnsi="Calibri" w:cs="Calibri"/>
          <w:spacing w:val="1"/>
          <w:sz w:val="22"/>
          <w:szCs w:val="22"/>
        </w:rPr>
        <w:t>s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>u</w:t>
      </w:r>
      <w:r w:rsidRPr="00847622">
        <w:rPr>
          <w:rFonts w:ascii="Calibri" w:eastAsia="Calibri" w:hAnsi="Calibri" w:cs="Calibri"/>
          <w:sz w:val="22"/>
          <w:szCs w:val="22"/>
        </w:rPr>
        <w:t>me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 w:rsidRPr="00847622">
        <w:rPr>
          <w:rFonts w:ascii="Calibri" w:eastAsia="Calibri" w:hAnsi="Calibri" w:cs="Calibri"/>
          <w:spacing w:val="2"/>
          <w:sz w:val="22"/>
          <w:szCs w:val="22"/>
        </w:rPr>
        <w:t>e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>x</w:t>
      </w:r>
      <w:r w:rsidRPr="00847622">
        <w:rPr>
          <w:rFonts w:ascii="Calibri" w:eastAsia="Calibri" w:hAnsi="Calibri" w:cs="Calibri"/>
          <w:sz w:val="22"/>
          <w:szCs w:val="22"/>
        </w:rPr>
        <w:t>am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>p</w:t>
      </w:r>
      <w:r w:rsidRPr="00847622">
        <w:rPr>
          <w:rFonts w:ascii="Calibri" w:eastAsia="Calibri" w:hAnsi="Calibri" w:cs="Calibri"/>
          <w:spacing w:val="2"/>
          <w:sz w:val="22"/>
          <w:szCs w:val="22"/>
        </w:rPr>
        <w:t>l</w:t>
      </w:r>
      <w:r w:rsidRPr="00847622">
        <w:rPr>
          <w:rFonts w:ascii="Calibri" w:eastAsia="Calibri" w:hAnsi="Calibri" w:cs="Calibri"/>
          <w:sz w:val="22"/>
          <w:szCs w:val="22"/>
        </w:rPr>
        <w:t>e f</w:t>
      </w:r>
      <w:r w:rsidRPr="00847622">
        <w:rPr>
          <w:rFonts w:ascii="Calibri" w:eastAsia="Calibri" w:hAnsi="Calibri" w:cs="Calibri"/>
          <w:spacing w:val="1"/>
          <w:sz w:val="22"/>
          <w:szCs w:val="22"/>
        </w:rPr>
        <w:t>o</w:t>
      </w:r>
      <w:r w:rsidRPr="00847622">
        <w:rPr>
          <w:rFonts w:ascii="Calibri" w:eastAsia="Calibri" w:hAnsi="Calibri" w:cs="Calibri"/>
          <w:sz w:val="22"/>
          <w:szCs w:val="22"/>
        </w:rPr>
        <w:t xml:space="preserve">r 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>the</w:t>
      </w:r>
      <w:r w:rsidRPr="00847622">
        <w:rPr>
          <w:rFonts w:ascii="Calibri" w:eastAsia="Calibri" w:hAnsi="Calibri" w:cs="Calibri"/>
          <w:sz w:val="22"/>
          <w:szCs w:val="22"/>
        </w:rPr>
        <w:t xml:space="preserve">ir 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>p</w:t>
      </w:r>
      <w:r w:rsidRPr="00847622">
        <w:rPr>
          <w:rFonts w:ascii="Calibri" w:eastAsia="Calibri" w:hAnsi="Calibri" w:cs="Calibri"/>
          <w:spacing w:val="2"/>
          <w:sz w:val="22"/>
          <w:szCs w:val="22"/>
        </w:rPr>
        <w:t>e</w:t>
      </w:r>
      <w:r w:rsidRPr="00847622">
        <w:rPr>
          <w:rFonts w:ascii="Calibri" w:eastAsia="Calibri" w:hAnsi="Calibri" w:cs="Calibri"/>
          <w:sz w:val="22"/>
          <w:szCs w:val="22"/>
        </w:rPr>
        <w:t>r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>s</w:t>
      </w:r>
      <w:r w:rsidRPr="00847622">
        <w:rPr>
          <w:rFonts w:ascii="Calibri" w:eastAsia="Calibri" w:hAnsi="Calibri" w:cs="Calibri"/>
          <w:spacing w:val="1"/>
          <w:sz w:val="22"/>
          <w:szCs w:val="22"/>
        </w:rPr>
        <w:t>o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>n</w:t>
      </w:r>
      <w:r w:rsidRPr="00847622">
        <w:rPr>
          <w:rFonts w:ascii="Calibri" w:eastAsia="Calibri" w:hAnsi="Calibri" w:cs="Calibri"/>
          <w:sz w:val="22"/>
          <w:szCs w:val="22"/>
        </w:rPr>
        <w:t xml:space="preserve">al </w:t>
      </w:r>
      <w:r w:rsidRPr="00847622">
        <w:rPr>
          <w:rFonts w:ascii="Calibri" w:eastAsia="Calibri" w:hAnsi="Calibri" w:cs="Calibri"/>
          <w:spacing w:val="1"/>
          <w:sz w:val="22"/>
          <w:szCs w:val="22"/>
        </w:rPr>
        <w:t>u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>s</w:t>
      </w:r>
      <w:r w:rsidRPr="00847622">
        <w:rPr>
          <w:rFonts w:ascii="Calibri" w:eastAsia="Calibri" w:hAnsi="Calibri" w:cs="Calibri"/>
          <w:sz w:val="22"/>
          <w:szCs w:val="22"/>
        </w:rPr>
        <w:t>e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 w:rsidRPr="00847622">
        <w:rPr>
          <w:rFonts w:ascii="Calibri" w:eastAsia="Calibri" w:hAnsi="Calibri" w:cs="Calibri"/>
          <w:sz w:val="22"/>
          <w:szCs w:val="22"/>
        </w:rPr>
        <w:t>to</w:t>
      </w:r>
      <w:r w:rsidRPr="00847622"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>h</w:t>
      </w:r>
      <w:r w:rsidRPr="00847622">
        <w:rPr>
          <w:rFonts w:ascii="Calibri" w:eastAsia="Calibri" w:hAnsi="Calibri" w:cs="Calibri"/>
          <w:spacing w:val="2"/>
          <w:sz w:val="22"/>
          <w:szCs w:val="22"/>
        </w:rPr>
        <w:t>e</w:t>
      </w:r>
      <w:r w:rsidRPr="00847622">
        <w:rPr>
          <w:rFonts w:ascii="Calibri" w:eastAsia="Calibri" w:hAnsi="Calibri" w:cs="Calibri"/>
          <w:sz w:val="22"/>
          <w:szCs w:val="22"/>
        </w:rPr>
        <w:t>lp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 w:rsidRPr="00847622">
        <w:rPr>
          <w:rFonts w:ascii="Calibri" w:eastAsia="Calibri" w:hAnsi="Calibri" w:cs="Calibri"/>
          <w:sz w:val="22"/>
          <w:szCs w:val="22"/>
        </w:rPr>
        <w:t>t</w:t>
      </w:r>
      <w:r w:rsidRPr="00847622">
        <w:rPr>
          <w:rFonts w:ascii="Calibri" w:eastAsia="Calibri" w:hAnsi="Calibri" w:cs="Calibri"/>
          <w:spacing w:val="1"/>
          <w:sz w:val="22"/>
          <w:szCs w:val="22"/>
        </w:rPr>
        <w:t>h</w:t>
      </w:r>
      <w:r w:rsidRPr="00847622">
        <w:rPr>
          <w:rFonts w:ascii="Calibri" w:eastAsia="Calibri" w:hAnsi="Calibri" w:cs="Calibri"/>
          <w:spacing w:val="2"/>
          <w:sz w:val="22"/>
          <w:szCs w:val="22"/>
        </w:rPr>
        <w:t>e</w:t>
      </w:r>
      <w:r w:rsidRPr="00847622">
        <w:rPr>
          <w:rFonts w:ascii="Calibri" w:eastAsia="Calibri" w:hAnsi="Calibri" w:cs="Calibri"/>
          <w:sz w:val="22"/>
          <w:szCs w:val="22"/>
        </w:rPr>
        <w:t xml:space="preserve">m </w:t>
      </w:r>
      <w:r w:rsidRPr="00847622">
        <w:rPr>
          <w:rFonts w:ascii="Calibri" w:eastAsia="Calibri" w:hAnsi="Calibri" w:cs="Calibri"/>
          <w:spacing w:val="1"/>
          <w:sz w:val="22"/>
          <w:szCs w:val="22"/>
        </w:rPr>
        <w:t>w</w:t>
      </w:r>
      <w:r w:rsidRPr="00847622">
        <w:rPr>
          <w:rFonts w:ascii="Calibri" w:eastAsia="Calibri" w:hAnsi="Calibri" w:cs="Calibri"/>
          <w:sz w:val="22"/>
          <w:szCs w:val="22"/>
        </w:rPr>
        <w:t>r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>i</w:t>
      </w:r>
      <w:r w:rsidRPr="00847622">
        <w:rPr>
          <w:rFonts w:ascii="Calibri" w:eastAsia="Calibri" w:hAnsi="Calibri" w:cs="Calibri"/>
          <w:sz w:val="22"/>
          <w:szCs w:val="22"/>
        </w:rPr>
        <w:t>te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 w:rsidRPr="00847622">
        <w:rPr>
          <w:rFonts w:ascii="Calibri" w:eastAsia="Calibri" w:hAnsi="Calibri" w:cs="Calibri"/>
          <w:sz w:val="22"/>
          <w:szCs w:val="22"/>
        </w:rPr>
        <w:t>t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>he</w:t>
      </w:r>
      <w:r w:rsidRPr="00847622">
        <w:rPr>
          <w:rFonts w:ascii="Calibri" w:eastAsia="Calibri" w:hAnsi="Calibri" w:cs="Calibri"/>
          <w:sz w:val="22"/>
          <w:szCs w:val="22"/>
        </w:rPr>
        <w:t xml:space="preserve">ir </w:t>
      </w:r>
      <w:r w:rsidRPr="00847622">
        <w:rPr>
          <w:rFonts w:ascii="Calibri" w:eastAsia="Calibri" w:hAnsi="Calibri" w:cs="Calibri"/>
          <w:spacing w:val="1"/>
          <w:sz w:val="22"/>
          <w:szCs w:val="22"/>
        </w:rPr>
        <w:t>ow</w:t>
      </w:r>
      <w:r w:rsidRPr="00847622">
        <w:rPr>
          <w:rFonts w:ascii="Calibri" w:eastAsia="Calibri" w:hAnsi="Calibri" w:cs="Calibri"/>
          <w:sz w:val="22"/>
          <w:szCs w:val="22"/>
        </w:rPr>
        <w:t>n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 w:rsidRPr="00847622">
        <w:rPr>
          <w:rFonts w:ascii="Calibri" w:eastAsia="Calibri" w:hAnsi="Calibri" w:cs="Calibri"/>
          <w:spacing w:val="1"/>
          <w:sz w:val="22"/>
          <w:szCs w:val="22"/>
        </w:rPr>
        <w:t>o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>ne</w:t>
      </w:r>
      <w:r w:rsidRPr="00847622">
        <w:rPr>
          <w:rFonts w:ascii="Calibri" w:eastAsia="Calibri" w:hAnsi="Calibri" w:cs="Calibri"/>
          <w:sz w:val="22"/>
          <w:szCs w:val="22"/>
        </w:rPr>
        <w:t xml:space="preserve">. </w:t>
      </w:r>
      <w:r w:rsidRPr="00847622">
        <w:rPr>
          <w:rFonts w:ascii="Calibri" w:eastAsia="Calibri" w:hAnsi="Calibri" w:cs="Calibri"/>
          <w:spacing w:val="1"/>
          <w:sz w:val="22"/>
          <w:szCs w:val="22"/>
        </w:rPr>
        <w:t>Yo</w:t>
      </w:r>
      <w:r w:rsidRPr="00847622">
        <w:rPr>
          <w:rFonts w:ascii="Calibri" w:eastAsia="Calibri" w:hAnsi="Calibri" w:cs="Calibri"/>
          <w:sz w:val="22"/>
          <w:szCs w:val="22"/>
        </w:rPr>
        <w:t>u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 w:rsidRPr="00847622">
        <w:rPr>
          <w:rFonts w:ascii="Calibri" w:eastAsia="Calibri" w:hAnsi="Calibri" w:cs="Calibri"/>
          <w:sz w:val="22"/>
          <w:szCs w:val="22"/>
        </w:rPr>
        <w:t>are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 w:rsidRPr="00847622">
        <w:rPr>
          <w:rFonts w:ascii="Calibri" w:eastAsia="Calibri" w:hAnsi="Calibri" w:cs="Calibri"/>
          <w:sz w:val="22"/>
          <w:szCs w:val="22"/>
        </w:rPr>
        <w:t>a</w:t>
      </w:r>
      <w:r w:rsidRPr="00847622">
        <w:rPr>
          <w:rFonts w:ascii="Calibri" w:eastAsia="Calibri" w:hAnsi="Calibri" w:cs="Calibri"/>
          <w:spacing w:val="2"/>
          <w:sz w:val="22"/>
          <w:szCs w:val="22"/>
        </w:rPr>
        <w:t>l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>s</w:t>
      </w:r>
      <w:r w:rsidRPr="00847622">
        <w:rPr>
          <w:rFonts w:ascii="Calibri" w:eastAsia="Calibri" w:hAnsi="Calibri" w:cs="Calibri"/>
          <w:sz w:val="22"/>
          <w:szCs w:val="22"/>
        </w:rPr>
        <w:t>o</w:t>
      </w:r>
      <w:r w:rsidRPr="00847622"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 w:rsidRPr="00847622">
        <w:rPr>
          <w:rFonts w:ascii="Calibri" w:eastAsia="Calibri" w:hAnsi="Calibri" w:cs="Calibri"/>
          <w:sz w:val="22"/>
          <w:szCs w:val="22"/>
        </w:rPr>
        <w:t>m</w:t>
      </w:r>
      <w:r w:rsidRPr="00847622">
        <w:rPr>
          <w:rFonts w:ascii="Calibri" w:eastAsia="Calibri" w:hAnsi="Calibri" w:cs="Calibri"/>
          <w:spacing w:val="1"/>
          <w:sz w:val="22"/>
          <w:szCs w:val="22"/>
        </w:rPr>
        <w:t>o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>s</w:t>
      </w:r>
      <w:r w:rsidRPr="00847622">
        <w:rPr>
          <w:rFonts w:ascii="Calibri" w:eastAsia="Calibri" w:hAnsi="Calibri" w:cs="Calibri"/>
          <w:sz w:val="22"/>
          <w:szCs w:val="22"/>
        </w:rPr>
        <w:t xml:space="preserve">t </w:t>
      </w:r>
      <w:r w:rsidRPr="00847622">
        <w:rPr>
          <w:rFonts w:ascii="Calibri" w:eastAsia="Calibri" w:hAnsi="Calibri" w:cs="Calibri"/>
          <w:spacing w:val="1"/>
          <w:sz w:val="22"/>
          <w:szCs w:val="22"/>
        </w:rPr>
        <w:t>w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>e</w:t>
      </w:r>
      <w:r w:rsidRPr="00847622">
        <w:rPr>
          <w:rFonts w:ascii="Calibri" w:eastAsia="Calibri" w:hAnsi="Calibri" w:cs="Calibri"/>
          <w:sz w:val="22"/>
          <w:szCs w:val="22"/>
        </w:rPr>
        <w:t>l</w:t>
      </w:r>
      <w:r w:rsidRPr="00847622">
        <w:rPr>
          <w:rFonts w:ascii="Calibri" w:eastAsia="Calibri" w:hAnsi="Calibri" w:cs="Calibri"/>
          <w:spacing w:val="1"/>
          <w:sz w:val="22"/>
          <w:szCs w:val="22"/>
        </w:rPr>
        <w:t>co</w:t>
      </w:r>
      <w:r w:rsidRPr="00847622">
        <w:rPr>
          <w:rFonts w:ascii="Calibri" w:eastAsia="Calibri" w:hAnsi="Calibri" w:cs="Calibri"/>
          <w:sz w:val="22"/>
          <w:szCs w:val="22"/>
        </w:rPr>
        <w:t>me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 w:rsidRPr="00847622">
        <w:rPr>
          <w:rFonts w:ascii="Calibri" w:eastAsia="Calibri" w:hAnsi="Calibri" w:cs="Calibri"/>
          <w:sz w:val="22"/>
          <w:szCs w:val="22"/>
        </w:rPr>
        <w:t>to</w:t>
      </w:r>
      <w:r w:rsidRPr="00847622"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 w:rsidRPr="00847622">
        <w:rPr>
          <w:rFonts w:ascii="Calibri" w:eastAsia="Calibri" w:hAnsi="Calibri" w:cs="Calibri"/>
          <w:sz w:val="22"/>
          <w:szCs w:val="22"/>
        </w:rPr>
        <w:t>l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>in</w:t>
      </w:r>
      <w:r w:rsidRPr="00847622">
        <w:rPr>
          <w:rFonts w:ascii="Calibri" w:eastAsia="Calibri" w:hAnsi="Calibri" w:cs="Calibri"/>
          <w:sz w:val="22"/>
          <w:szCs w:val="22"/>
        </w:rPr>
        <w:t>k to a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>n</w:t>
      </w:r>
      <w:r w:rsidRPr="00847622">
        <w:rPr>
          <w:rFonts w:ascii="Calibri" w:eastAsia="Calibri" w:hAnsi="Calibri" w:cs="Calibri"/>
          <w:sz w:val="22"/>
          <w:szCs w:val="22"/>
        </w:rPr>
        <w:t xml:space="preserve">y 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>p</w:t>
      </w:r>
      <w:r w:rsidRPr="00847622">
        <w:rPr>
          <w:rFonts w:ascii="Calibri" w:eastAsia="Calibri" w:hAnsi="Calibri" w:cs="Calibri"/>
          <w:sz w:val="22"/>
          <w:szCs w:val="22"/>
        </w:rPr>
        <w:t>age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 w:rsidRPr="00847622">
        <w:rPr>
          <w:rFonts w:ascii="Calibri" w:eastAsia="Calibri" w:hAnsi="Calibri" w:cs="Calibri"/>
          <w:spacing w:val="1"/>
          <w:sz w:val="22"/>
          <w:szCs w:val="22"/>
        </w:rPr>
        <w:t>o</w:t>
      </w:r>
      <w:r w:rsidRPr="00847622">
        <w:rPr>
          <w:rFonts w:ascii="Calibri" w:eastAsia="Calibri" w:hAnsi="Calibri" w:cs="Calibri"/>
          <w:sz w:val="22"/>
          <w:szCs w:val="22"/>
        </w:rPr>
        <w:t>n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 w:rsidRPr="00847622">
        <w:rPr>
          <w:rFonts w:ascii="Calibri" w:eastAsia="Calibri" w:hAnsi="Calibri" w:cs="Calibri"/>
          <w:spacing w:val="1"/>
          <w:sz w:val="22"/>
          <w:szCs w:val="22"/>
        </w:rPr>
        <w:t>o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>u</w:t>
      </w:r>
      <w:r w:rsidRPr="00847622">
        <w:rPr>
          <w:rFonts w:ascii="Calibri" w:eastAsia="Calibri" w:hAnsi="Calibri" w:cs="Calibri"/>
          <w:sz w:val="22"/>
          <w:szCs w:val="22"/>
        </w:rPr>
        <w:t xml:space="preserve">r 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>s</w:t>
      </w:r>
      <w:r w:rsidRPr="00847622">
        <w:rPr>
          <w:rFonts w:ascii="Calibri" w:eastAsia="Calibri" w:hAnsi="Calibri" w:cs="Calibri"/>
          <w:sz w:val="22"/>
          <w:szCs w:val="22"/>
        </w:rPr>
        <w:t xml:space="preserve">ite </w:t>
      </w:r>
      <w:hyperlink r:id="rId11">
        <w:r w:rsidRPr="00847622">
          <w:rPr>
            <w:rFonts w:ascii="Calibri" w:eastAsia="Calibri" w:hAnsi="Calibri" w:cs="Calibri"/>
            <w:spacing w:val="1"/>
            <w:sz w:val="22"/>
            <w:szCs w:val="22"/>
            <w:u w:val="single" w:color="0000FF"/>
          </w:rPr>
          <w:t>www</w:t>
        </w:r>
        <w:r w:rsidRPr="00847622">
          <w:rPr>
            <w:rFonts w:ascii="Calibri" w:eastAsia="Calibri" w:hAnsi="Calibri" w:cs="Calibri"/>
            <w:sz w:val="22"/>
            <w:szCs w:val="22"/>
            <w:u w:val="single" w:color="0000FF"/>
          </w:rPr>
          <w:t>.</w:t>
        </w:r>
        <w:r w:rsidRPr="00847622">
          <w:rPr>
            <w:rFonts w:ascii="Calibri" w:eastAsia="Calibri" w:hAnsi="Calibri" w:cs="Calibri"/>
            <w:spacing w:val="-1"/>
            <w:sz w:val="22"/>
            <w:szCs w:val="22"/>
            <w:u w:val="single" w:color="0000FF"/>
          </w:rPr>
          <w:t>d</w:t>
        </w:r>
        <w:r w:rsidRPr="00847622">
          <w:rPr>
            <w:rFonts w:ascii="Calibri" w:eastAsia="Calibri" w:hAnsi="Calibri" w:cs="Calibri"/>
            <w:sz w:val="22"/>
            <w:szCs w:val="22"/>
            <w:u w:val="single" w:color="0000FF"/>
          </w:rPr>
          <w:t>ayj</w:t>
        </w:r>
        <w:r w:rsidRPr="00847622">
          <w:rPr>
            <w:rFonts w:ascii="Calibri" w:eastAsia="Calibri" w:hAnsi="Calibri" w:cs="Calibri"/>
            <w:spacing w:val="1"/>
            <w:sz w:val="22"/>
            <w:szCs w:val="22"/>
            <w:u w:val="single" w:color="0000FF"/>
          </w:rPr>
          <w:t>o</w:t>
        </w:r>
        <w:r w:rsidRPr="00847622">
          <w:rPr>
            <w:rFonts w:ascii="Calibri" w:eastAsia="Calibri" w:hAnsi="Calibri" w:cs="Calibri"/>
            <w:spacing w:val="-1"/>
            <w:sz w:val="22"/>
            <w:szCs w:val="22"/>
            <w:u w:val="single" w:color="0000FF"/>
          </w:rPr>
          <w:t>b</w:t>
        </w:r>
        <w:r w:rsidRPr="00847622">
          <w:rPr>
            <w:rFonts w:ascii="Calibri" w:eastAsia="Calibri" w:hAnsi="Calibri" w:cs="Calibri"/>
            <w:sz w:val="22"/>
            <w:szCs w:val="22"/>
            <w:u w:val="single" w:color="0000FF"/>
          </w:rPr>
          <w:t>.</w:t>
        </w:r>
        <w:r w:rsidRPr="00847622">
          <w:rPr>
            <w:rFonts w:ascii="Calibri" w:eastAsia="Calibri" w:hAnsi="Calibri" w:cs="Calibri"/>
            <w:spacing w:val="-1"/>
            <w:sz w:val="22"/>
            <w:szCs w:val="22"/>
            <w:u w:val="single" w:color="0000FF"/>
          </w:rPr>
          <w:t>c</w:t>
        </w:r>
        <w:r w:rsidRPr="00847622">
          <w:rPr>
            <w:rFonts w:ascii="Calibri" w:eastAsia="Calibri" w:hAnsi="Calibri" w:cs="Calibri"/>
            <w:spacing w:val="1"/>
            <w:sz w:val="22"/>
            <w:szCs w:val="22"/>
            <w:u w:val="single" w:color="0000FF"/>
          </w:rPr>
          <w:t>o</w:t>
        </w:r>
        <w:r w:rsidRPr="00847622">
          <w:rPr>
            <w:rFonts w:ascii="Calibri" w:eastAsia="Calibri" w:hAnsi="Calibri" w:cs="Calibri"/>
            <w:spacing w:val="2"/>
            <w:sz w:val="22"/>
            <w:szCs w:val="22"/>
            <w:u w:val="single" w:color="0000FF"/>
          </w:rPr>
          <w:t>m</w:t>
        </w:r>
        <w:r w:rsidRPr="00847622">
          <w:rPr>
            <w:rFonts w:ascii="Calibri" w:eastAsia="Calibri" w:hAnsi="Calibri" w:cs="Calibri"/>
            <w:sz w:val="22"/>
            <w:szCs w:val="22"/>
          </w:rPr>
          <w:t>.</w:t>
        </w:r>
      </w:hyperlink>
      <w:r w:rsidRPr="00847622">
        <w:rPr>
          <w:rFonts w:ascii="Calibri" w:eastAsia="Calibri" w:hAnsi="Calibri" w:cs="Calibri"/>
          <w:sz w:val="22"/>
          <w:szCs w:val="22"/>
        </w:rPr>
        <w:t xml:space="preserve"> </w:t>
      </w:r>
      <w:r w:rsidRPr="00847622">
        <w:rPr>
          <w:rFonts w:ascii="Calibri" w:eastAsia="Calibri" w:hAnsi="Calibri" w:cs="Calibri"/>
          <w:spacing w:val="-2"/>
          <w:sz w:val="22"/>
          <w:szCs w:val="22"/>
        </w:rPr>
        <w:t>H</w:t>
      </w:r>
      <w:r w:rsidRPr="00847622">
        <w:rPr>
          <w:rFonts w:ascii="Calibri" w:eastAsia="Calibri" w:hAnsi="Calibri" w:cs="Calibri"/>
          <w:spacing w:val="1"/>
          <w:sz w:val="22"/>
          <w:szCs w:val="22"/>
        </w:rPr>
        <w:t>ow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>e</w:t>
      </w:r>
      <w:r w:rsidRPr="00847622">
        <w:rPr>
          <w:rFonts w:ascii="Calibri" w:eastAsia="Calibri" w:hAnsi="Calibri" w:cs="Calibri"/>
          <w:sz w:val="22"/>
          <w:szCs w:val="22"/>
        </w:rPr>
        <w:t xml:space="preserve">ver 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>th</w:t>
      </w:r>
      <w:r w:rsidRPr="00847622">
        <w:rPr>
          <w:rFonts w:ascii="Calibri" w:eastAsia="Calibri" w:hAnsi="Calibri" w:cs="Calibri"/>
          <w:sz w:val="22"/>
          <w:szCs w:val="22"/>
        </w:rPr>
        <w:t>is</w:t>
      </w:r>
      <w:r w:rsidRPr="00847622">
        <w:rPr>
          <w:rFonts w:ascii="Calibri" w:eastAsia="Calibri" w:hAnsi="Calibri" w:cs="Calibri"/>
          <w:spacing w:val="2"/>
          <w:sz w:val="22"/>
          <w:szCs w:val="22"/>
        </w:rPr>
        <w:t xml:space="preserve"> </w:t>
      </w:r>
      <w:r w:rsidRPr="00847622">
        <w:rPr>
          <w:rFonts w:ascii="Calibri" w:eastAsia="Calibri" w:hAnsi="Calibri" w:cs="Calibri"/>
          <w:sz w:val="22"/>
          <w:szCs w:val="22"/>
        </w:rPr>
        <w:t>CV</w:t>
      </w:r>
      <w:r w:rsidRPr="00847622"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 w:rsidRPr="00847622">
        <w:rPr>
          <w:rFonts w:ascii="Calibri" w:eastAsia="Calibri" w:hAnsi="Calibri" w:cs="Calibri"/>
          <w:sz w:val="22"/>
          <w:szCs w:val="22"/>
        </w:rPr>
        <w:t>t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>e</w:t>
      </w:r>
      <w:r w:rsidRPr="00847622">
        <w:rPr>
          <w:rFonts w:ascii="Calibri" w:eastAsia="Calibri" w:hAnsi="Calibri" w:cs="Calibri"/>
          <w:sz w:val="22"/>
          <w:szCs w:val="22"/>
        </w:rPr>
        <w:t>m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>p</w:t>
      </w:r>
      <w:r w:rsidRPr="00847622">
        <w:rPr>
          <w:rFonts w:ascii="Calibri" w:eastAsia="Calibri" w:hAnsi="Calibri" w:cs="Calibri"/>
          <w:sz w:val="22"/>
          <w:szCs w:val="22"/>
        </w:rPr>
        <w:t>late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 w:rsidRPr="00847622">
        <w:rPr>
          <w:rFonts w:ascii="Calibri" w:eastAsia="Calibri" w:hAnsi="Calibri" w:cs="Calibri"/>
          <w:sz w:val="22"/>
          <w:szCs w:val="22"/>
        </w:rPr>
        <w:t>m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>u</w:t>
      </w:r>
      <w:r w:rsidRPr="00847622">
        <w:rPr>
          <w:rFonts w:ascii="Calibri" w:eastAsia="Calibri" w:hAnsi="Calibri" w:cs="Calibri"/>
          <w:spacing w:val="1"/>
          <w:sz w:val="22"/>
          <w:szCs w:val="22"/>
        </w:rPr>
        <w:t>s</w:t>
      </w:r>
      <w:r w:rsidRPr="00847622">
        <w:rPr>
          <w:rFonts w:ascii="Calibri" w:eastAsia="Calibri" w:hAnsi="Calibri" w:cs="Calibri"/>
          <w:sz w:val="22"/>
          <w:szCs w:val="22"/>
        </w:rPr>
        <w:t xml:space="preserve">t 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>n</w:t>
      </w:r>
      <w:r w:rsidRPr="00847622">
        <w:rPr>
          <w:rFonts w:ascii="Calibri" w:eastAsia="Calibri" w:hAnsi="Calibri" w:cs="Calibri"/>
          <w:spacing w:val="1"/>
          <w:sz w:val="22"/>
          <w:szCs w:val="22"/>
        </w:rPr>
        <w:t>o</w:t>
      </w:r>
      <w:r w:rsidRPr="00847622">
        <w:rPr>
          <w:rFonts w:ascii="Calibri" w:eastAsia="Calibri" w:hAnsi="Calibri" w:cs="Calibri"/>
          <w:sz w:val="22"/>
          <w:szCs w:val="22"/>
        </w:rPr>
        <w:t xml:space="preserve">t 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>b</w:t>
      </w:r>
      <w:r w:rsidRPr="00847622">
        <w:rPr>
          <w:rFonts w:ascii="Calibri" w:eastAsia="Calibri" w:hAnsi="Calibri" w:cs="Calibri"/>
          <w:sz w:val="22"/>
          <w:szCs w:val="22"/>
        </w:rPr>
        <w:t>e</w:t>
      </w:r>
      <w:r w:rsidRPr="00847622">
        <w:rPr>
          <w:rFonts w:ascii="Calibri" w:eastAsia="Calibri" w:hAnsi="Calibri" w:cs="Calibri"/>
          <w:spacing w:val="2"/>
          <w:sz w:val="22"/>
          <w:szCs w:val="22"/>
        </w:rPr>
        <w:t xml:space="preserve"> 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>d</w:t>
      </w:r>
      <w:r w:rsidRPr="00847622">
        <w:rPr>
          <w:rFonts w:ascii="Calibri" w:eastAsia="Calibri" w:hAnsi="Calibri" w:cs="Calibri"/>
          <w:sz w:val="22"/>
          <w:szCs w:val="22"/>
        </w:rPr>
        <w:t>i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>s</w:t>
      </w:r>
      <w:r w:rsidRPr="00847622">
        <w:rPr>
          <w:rFonts w:ascii="Calibri" w:eastAsia="Calibri" w:hAnsi="Calibri" w:cs="Calibri"/>
          <w:spacing w:val="2"/>
          <w:sz w:val="22"/>
          <w:szCs w:val="22"/>
        </w:rPr>
        <w:t>t</w:t>
      </w:r>
      <w:r w:rsidRPr="00847622">
        <w:rPr>
          <w:rFonts w:ascii="Calibri" w:eastAsia="Calibri" w:hAnsi="Calibri" w:cs="Calibri"/>
          <w:sz w:val="22"/>
          <w:szCs w:val="22"/>
        </w:rPr>
        <w:t>r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>i</w:t>
      </w:r>
      <w:r w:rsidRPr="00847622">
        <w:rPr>
          <w:rFonts w:ascii="Calibri" w:eastAsia="Calibri" w:hAnsi="Calibri" w:cs="Calibri"/>
          <w:spacing w:val="1"/>
          <w:sz w:val="22"/>
          <w:szCs w:val="22"/>
        </w:rPr>
        <w:t>bu</w:t>
      </w:r>
      <w:r w:rsidRPr="00847622">
        <w:rPr>
          <w:rFonts w:ascii="Calibri" w:eastAsia="Calibri" w:hAnsi="Calibri" w:cs="Calibri"/>
          <w:sz w:val="22"/>
          <w:szCs w:val="22"/>
        </w:rPr>
        <w:t>t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>e</w:t>
      </w:r>
      <w:r w:rsidRPr="00847622">
        <w:rPr>
          <w:rFonts w:ascii="Calibri" w:eastAsia="Calibri" w:hAnsi="Calibri" w:cs="Calibri"/>
          <w:sz w:val="22"/>
          <w:szCs w:val="22"/>
        </w:rPr>
        <w:t>d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 w:rsidRPr="00847622">
        <w:rPr>
          <w:rFonts w:ascii="Calibri" w:eastAsia="Calibri" w:hAnsi="Calibri" w:cs="Calibri"/>
          <w:spacing w:val="1"/>
          <w:sz w:val="22"/>
          <w:szCs w:val="22"/>
        </w:rPr>
        <w:t>o</w:t>
      </w:r>
      <w:r w:rsidRPr="00847622">
        <w:rPr>
          <w:rFonts w:ascii="Calibri" w:eastAsia="Calibri" w:hAnsi="Calibri" w:cs="Calibri"/>
          <w:sz w:val="22"/>
          <w:szCs w:val="22"/>
        </w:rPr>
        <w:t>r ma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>d</w:t>
      </w:r>
      <w:r w:rsidRPr="00847622">
        <w:rPr>
          <w:rFonts w:ascii="Calibri" w:eastAsia="Calibri" w:hAnsi="Calibri" w:cs="Calibri"/>
          <w:sz w:val="22"/>
          <w:szCs w:val="22"/>
        </w:rPr>
        <w:t>e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 w:rsidRPr="00847622">
        <w:rPr>
          <w:rFonts w:ascii="Calibri" w:eastAsia="Calibri" w:hAnsi="Calibri" w:cs="Calibri"/>
          <w:sz w:val="22"/>
          <w:szCs w:val="22"/>
        </w:rPr>
        <w:t>avai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>l</w:t>
      </w:r>
      <w:r w:rsidRPr="00847622">
        <w:rPr>
          <w:rFonts w:ascii="Calibri" w:eastAsia="Calibri" w:hAnsi="Calibri" w:cs="Calibri"/>
          <w:sz w:val="22"/>
          <w:szCs w:val="22"/>
        </w:rPr>
        <w:t>a</w:t>
      </w:r>
      <w:r w:rsidRPr="00847622">
        <w:rPr>
          <w:rFonts w:ascii="Calibri" w:eastAsia="Calibri" w:hAnsi="Calibri" w:cs="Calibri"/>
          <w:spacing w:val="1"/>
          <w:sz w:val="22"/>
          <w:szCs w:val="22"/>
        </w:rPr>
        <w:t>b</w:t>
      </w:r>
      <w:r w:rsidRPr="00847622">
        <w:rPr>
          <w:rFonts w:ascii="Calibri" w:eastAsia="Calibri" w:hAnsi="Calibri" w:cs="Calibri"/>
          <w:sz w:val="22"/>
          <w:szCs w:val="22"/>
        </w:rPr>
        <w:t>le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 w:rsidRPr="00847622">
        <w:rPr>
          <w:rFonts w:ascii="Calibri" w:eastAsia="Calibri" w:hAnsi="Calibri" w:cs="Calibri"/>
          <w:spacing w:val="1"/>
          <w:sz w:val="22"/>
          <w:szCs w:val="22"/>
        </w:rPr>
        <w:t>o</w:t>
      </w:r>
      <w:r w:rsidRPr="00847622">
        <w:rPr>
          <w:rFonts w:ascii="Calibri" w:eastAsia="Calibri" w:hAnsi="Calibri" w:cs="Calibri"/>
          <w:sz w:val="22"/>
          <w:szCs w:val="22"/>
        </w:rPr>
        <w:t>n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 w:rsidRPr="00847622">
        <w:rPr>
          <w:rFonts w:ascii="Calibri" w:eastAsia="Calibri" w:hAnsi="Calibri" w:cs="Calibri"/>
          <w:spacing w:val="1"/>
          <w:sz w:val="22"/>
          <w:szCs w:val="22"/>
        </w:rPr>
        <w:t>o</w:t>
      </w:r>
      <w:r w:rsidRPr="00847622">
        <w:rPr>
          <w:rFonts w:ascii="Calibri" w:eastAsia="Calibri" w:hAnsi="Calibri" w:cs="Calibri"/>
          <w:sz w:val="22"/>
          <w:szCs w:val="22"/>
        </w:rPr>
        <w:t>t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>he</w:t>
      </w:r>
      <w:r w:rsidRPr="00847622">
        <w:rPr>
          <w:rFonts w:ascii="Calibri" w:eastAsia="Calibri" w:hAnsi="Calibri" w:cs="Calibri"/>
          <w:sz w:val="22"/>
          <w:szCs w:val="22"/>
        </w:rPr>
        <w:t xml:space="preserve">r </w:t>
      </w:r>
      <w:r w:rsidRPr="00847622">
        <w:rPr>
          <w:rFonts w:ascii="Calibri" w:eastAsia="Calibri" w:hAnsi="Calibri" w:cs="Calibri"/>
          <w:spacing w:val="3"/>
          <w:sz w:val="22"/>
          <w:szCs w:val="22"/>
        </w:rPr>
        <w:t>w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>ebs</w:t>
      </w:r>
      <w:r w:rsidRPr="00847622">
        <w:rPr>
          <w:rFonts w:ascii="Calibri" w:eastAsia="Calibri" w:hAnsi="Calibri" w:cs="Calibri"/>
          <w:sz w:val="22"/>
          <w:szCs w:val="22"/>
        </w:rPr>
        <w:t>i</w:t>
      </w:r>
      <w:r w:rsidRPr="00847622">
        <w:rPr>
          <w:rFonts w:ascii="Calibri" w:eastAsia="Calibri" w:hAnsi="Calibri" w:cs="Calibri"/>
          <w:spacing w:val="2"/>
          <w:sz w:val="22"/>
          <w:szCs w:val="22"/>
        </w:rPr>
        <w:t>t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>e</w:t>
      </w:r>
      <w:r w:rsidRPr="00847622">
        <w:rPr>
          <w:rFonts w:ascii="Calibri" w:eastAsia="Calibri" w:hAnsi="Calibri" w:cs="Calibri"/>
          <w:sz w:val="22"/>
          <w:szCs w:val="22"/>
        </w:rPr>
        <w:t>s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 w:rsidRPr="00847622">
        <w:rPr>
          <w:rFonts w:ascii="Calibri" w:eastAsia="Calibri" w:hAnsi="Calibri" w:cs="Calibri"/>
          <w:spacing w:val="1"/>
          <w:sz w:val="22"/>
          <w:szCs w:val="22"/>
        </w:rPr>
        <w:t>w</w:t>
      </w:r>
      <w:r w:rsidRPr="00847622">
        <w:rPr>
          <w:rFonts w:ascii="Calibri" w:eastAsia="Calibri" w:hAnsi="Calibri" w:cs="Calibri"/>
          <w:sz w:val="22"/>
          <w:szCs w:val="22"/>
        </w:rPr>
        <w:t>it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>h</w:t>
      </w:r>
      <w:r w:rsidRPr="00847622">
        <w:rPr>
          <w:rFonts w:ascii="Calibri" w:eastAsia="Calibri" w:hAnsi="Calibri" w:cs="Calibri"/>
          <w:spacing w:val="1"/>
          <w:sz w:val="22"/>
          <w:szCs w:val="22"/>
        </w:rPr>
        <w:t>o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>u</w:t>
      </w:r>
      <w:r w:rsidRPr="00847622">
        <w:rPr>
          <w:rFonts w:ascii="Calibri" w:eastAsia="Calibri" w:hAnsi="Calibri" w:cs="Calibri"/>
          <w:sz w:val="22"/>
          <w:szCs w:val="22"/>
        </w:rPr>
        <w:t xml:space="preserve">t </w:t>
      </w:r>
      <w:r w:rsidRPr="00847622">
        <w:rPr>
          <w:rFonts w:ascii="Calibri" w:eastAsia="Calibri" w:hAnsi="Calibri" w:cs="Calibri"/>
          <w:spacing w:val="1"/>
          <w:sz w:val="22"/>
          <w:szCs w:val="22"/>
        </w:rPr>
        <w:t>ou</w:t>
      </w:r>
      <w:r w:rsidRPr="00847622">
        <w:rPr>
          <w:rFonts w:ascii="Calibri" w:eastAsia="Calibri" w:hAnsi="Calibri" w:cs="Calibri"/>
          <w:sz w:val="22"/>
          <w:szCs w:val="22"/>
        </w:rPr>
        <w:t xml:space="preserve">r 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>p</w:t>
      </w:r>
      <w:r w:rsidRPr="00847622">
        <w:rPr>
          <w:rFonts w:ascii="Calibri" w:eastAsia="Calibri" w:hAnsi="Calibri" w:cs="Calibri"/>
          <w:sz w:val="22"/>
          <w:szCs w:val="22"/>
        </w:rPr>
        <w:t>r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>i</w:t>
      </w:r>
      <w:r w:rsidRPr="00847622">
        <w:rPr>
          <w:rFonts w:ascii="Calibri" w:eastAsia="Calibri" w:hAnsi="Calibri" w:cs="Calibri"/>
          <w:spacing w:val="1"/>
          <w:sz w:val="22"/>
          <w:szCs w:val="22"/>
        </w:rPr>
        <w:t>o</w:t>
      </w:r>
      <w:r w:rsidRPr="00847622">
        <w:rPr>
          <w:rFonts w:ascii="Calibri" w:eastAsia="Calibri" w:hAnsi="Calibri" w:cs="Calibri"/>
          <w:sz w:val="22"/>
          <w:szCs w:val="22"/>
        </w:rPr>
        <w:t xml:space="preserve">r 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>pe</w:t>
      </w:r>
      <w:r w:rsidRPr="00847622">
        <w:rPr>
          <w:rFonts w:ascii="Calibri" w:eastAsia="Calibri" w:hAnsi="Calibri" w:cs="Calibri"/>
          <w:sz w:val="22"/>
          <w:szCs w:val="22"/>
        </w:rPr>
        <w:t>rm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>i</w:t>
      </w:r>
      <w:r w:rsidRPr="00847622">
        <w:rPr>
          <w:rFonts w:ascii="Calibri" w:eastAsia="Calibri" w:hAnsi="Calibri" w:cs="Calibri"/>
          <w:spacing w:val="1"/>
          <w:sz w:val="22"/>
          <w:szCs w:val="22"/>
        </w:rPr>
        <w:t>s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>s</w:t>
      </w:r>
      <w:r w:rsidRPr="00847622">
        <w:rPr>
          <w:rFonts w:ascii="Calibri" w:eastAsia="Calibri" w:hAnsi="Calibri" w:cs="Calibri"/>
          <w:sz w:val="22"/>
          <w:szCs w:val="22"/>
        </w:rPr>
        <w:t>i</w:t>
      </w:r>
      <w:r w:rsidRPr="00847622">
        <w:rPr>
          <w:rFonts w:ascii="Calibri" w:eastAsia="Calibri" w:hAnsi="Calibri" w:cs="Calibri"/>
          <w:spacing w:val="1"/>
          <w:sz w:val="22"/>
          <w:szCs w:val="22"/>
        </w:rPr>
        <w:t>o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>n</w:t>
      </w:r>
      <w:r w:rsidRPr="00847622">
        <w:rPr>
          <w:rFonts w:ascii="Calibri" w:eastAsia="Calibri" w:hAnsi="Calibri" w:cs="Calibri"/>
          <w:sz w:val="22"/>
          <w:szCs w:val="22"/>
        </w:rPr>
        <w:t xml:space="preserve">. 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>F</w:t>
      </w:r>
      <w:r w:rsidRPr="00847622">
        <w:rPr>
          <w:rFonts w:ascii="Calibri" w:eastAsia="Calibri" w:hAnsi="Calibri" w:cs="Calibri"/>
          <w:spacing w:val="1"/>
          <w:sz w:val="22"/>
          <w:szCs w:val="22"/>
        </w:rPr>
        <w:t>o</w:t>
      </w:r>
      <w:r w:rsidRPr="00847622">
        <w:rPr>
          <w:rFonts w:ascii="Calibri" w:eastAsia="Calibri" w:hAnsi="Calibri" w:cs="Calibri"/>
          <w:sz w:val="22"/>
          <w:szCs w:val="22"/>
        </w:rPr>
        <w:t>r a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>n</w:t>
      </w:r>
      <w:r w:rsidRPr="00847622">
        <w:rPr>
          <w:rFonts w:ascii="Calibri" w:eastAsia="Calibri" w:hAnsi="Calibri" w:cs="Calibri"/>
          <w:sz w:val="22"/>
          <w:szCs w:val="22"/>
        </w:rPr>
        <w:t>y</w:t>
      </w:r>
      <w:r w:rsidRPr="00847622">
        <w:rPr>
          <w:rFonts w:ascii="Calibri" w:eastAsia="Calibri" w:hAnsi="Calibri" w:cs="Calibri"/>
          <w:spacing w:val="2"/>
          <w:sz w:val="22"/>
          <w:szCs w:val="22"/>
        </w:rPr>
        <w:t xml:space="preserve"> 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>qu</w:t>
      </w:r>
      <w:r w:rsidRPr="00847622">
        <w:rPr>
          <w:rFonts w:ascii="Calibri" w:eastAsia="Calibri" w:hAnsi="Calibri" w:cs="Calibri"/>
          <w:spacing w:val="2"/>
          <w:sz w:val="22"/>
          <w:szCs w:val="22"/>
        </w:rPr>
        <w:t>e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>s</w:t>
      </w:r>
      <w:r w:rsidRPr="00847622">
        <w:rPr>
          <w:rFonts w:ascii="Calibri" w:eastAsia="Calibri" w:hAnsi="Calibri" w:cs="Calibri"/>
          <w:sz w:val="22"/>
          <w:szCs w:val="22"/>
        </w:rPr>
        <w:t>t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>i</w:t>
      </w:r>
      <w:r w:rsidRPr="00847622">
        <w:rPr>
          <w:rFonts w:ascii="Calibri" w:eastAsia="Calibri" w:hAnsi="Calibri" w:cs="Calibri"/>
          <w:spacing w:val="1"/>
          <w:sz w:val="22"/>
          <w:szCs w:val="22"/>
        </w:rPr>
        <w:t>o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>n</w:t>
      </w:r>
      <w:r w:rsidRPr="00847622">
        <w:rPr>
          <w:rFonts w:ascii="Calibri" w:eastAsia="Calibri" w:hAnsi="Calibri" w:cs="Calibri"/>
          <w:sz w:val="22"/>
          <w:szCs w:val="22"/>
        </w:rPr>
        <w:t>s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 w:rsidRPr="00847622">
        <w:rPr>
          <w:rFonts w:ascii="Calibri" w:eastAsia="Calibri" w:hAnsi="Calibri" w:cs="Calibri"/>
          <w:spacing w:val="2"/>
          <w:sz w:val="22"/>
          <w:szCs w:val="22"/>
        </w:rPr>
        <w:t>r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>e</w:t>
      </w:r>
      <w:r w:rsidRPr="00847622">
        <w:rPr>
          <w:rFonts w:ascii="Calibri" w:eastAsia="Calibri" w:hAnsi="Calibri" w:cs="Calibri"/>
          <w:spacing w:val="2"/>
          <w:sz w:val="22"/>
          <w:szCs w:val="22"/>
        </w:rPr>
        <w:t>l</w:t>
      </w:r>
      <w:r w:rsidRPr="00847622">
        <w:rPr>
          <w:rFonts w:ascii="Calibri" w:eastAsia="Calibri" w:hAnsi="Calibri" w:cs="Calibri"/>
          <w:sz w:val="22"/>
          <w:szCs w:val="22"/>
        </w:rPr>
        <w:t>at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>in</w:t>
      </w:r>
      <w:r w:rsidRPr="00847622">
        <w:rPr>
          <w:rFonts w:ascii="Calibri" w:eastAsia="Calibri" w:hAnsi="Calibri" w:cs="Calibri"/>
          <w:sz w:val="22"/>
          <w:szCs w:val="22"/>
        </w:rPr>
        <w:t>g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 w:rsidRPr="00847622">
        <w:rPr>
          <w:rFonts w:ascii="Calibri" w:eastAsia="Calibri" w:hAnsi="Calibri" w:cs="Calibri"/>
          <w:sz w:val="22"/>
          <w:szCs w:val="22"/>
        </w:rPr>
        <w:t>to</w:t>
      </w:r>
      <w:r w:rsidRPr="00847622"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 w:rsidRPr="00847622">
        <w:rPr>
          <w:rFonts w:ascii="Calibri" w:eastAsia="Calibri" w:hAnsi="Calibri" w:cs="Calibri"/>
          <w:sz w:val="22"/>
          <w:szCs w:val="22"/>
        </w:rPr>
        <w:t>t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>h</w:t>
      </w:r>
      <w:r w:rsidRPr="00847622">
        <w:rPr>
          <w:rFonts w:ascii="Calibri" w:eastAsia="Calibri" w:hAnsi="Calibri" w:cs="Calibri"/>
          <w:sz w:val="22"/>
          <w:szCs w:val="22"/>
        </w:rPr>
        <w:t>e</w:t>
      </w:r>
      <w:r w:rsidRPr="00847622">
        <w:rPr>
          <w:rFonts w:ascii="Calibri" w:eastAsia="Calibri" w:hAnsi="Calibri" w:cs="Calibri"/>
          <w:spacing w:val="2"/>
          <w:sz w:val="22"/>
          <w:szCs w:val="22"/>
        </w:rPr>
        <w:t xml:space="preserve"> 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>us</w:t>
      </w:r>
      <w:r w:rsidRPr="00847622">
        <w:rPr>
          <w:rFonts w:ascii="Calibri" w:eastAsia="Calibri" w:hAnsi="Calibri" w:cs="Calibri"/>
          <w:sz w:val="22"/>
          <w:szCs w:val="22"/>
        </w:rPr>
        <w:t>e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 w:rsidRPr="00847622">
        <w:rPr>
          <w:rFonts w:ascii="Calibri" w:eastAsia="Calibri" w:hAnsi="Calibri" w:cs="Calibri"/>
          <w:spacing w:val="1"/>
          <w:sz w:val="22"/>
          <w:szCs w:val="22"/>
        </w:rPr>
        <w:t>o</w:t>
      </w:r>
      <w:r w:rsidRPr="00847622">
        <w:rPr>
          <w:rFonts w:ascii="Calibri" w:eastAsia="Calibri" w:hAnsi="Calibri" w:cs="Calibri"/>
          <w:sz w:val="22"/>
          <w:szCs w:val="22"/>
        </w:rPr>
        <w:t>f t</w:t>
      </w:r>
      <w:r w:rsidRPr="00847622">
        <w:rPr>
          <w:rFonts w:ascii="Calibri" w:eastAsia="Calibri" w:hAnsi="Calibri" w:cs="Calibri"/>
          <w:spacing w:val="1"/>
          <w:sz w:val="22"/>
          <w:szCs w:val="22"/>
        </w:rPr>
        <w:t>h</w:t>
      </w:r>
      <w:r w:rsidRPr="00847622">
        <w:rPr>
          <w:rFonts w:ascii="Calibri" w:eastAsia="Calibri" w:hAnsi="Calibri" w:cs="Calibri"/>
          <w:sz w:val="22"/>
          <w:szCs w:val="22"/>
        </w:rPr>
        <w:t>is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 w:rsidRPr="00847622">
        <w:rPr>
          <w:rFonts w:ascii="Calibri" w:eastAsia="Calibri" w:hAnsi="Calibri" w:cs="Calibri"/>
          <w:sz w:val="22"/>
          <w:szCs w:val="22"/>
        </w:rPr>
        <w:t>t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>e</w:t>
      </w:r>
      <w:r w:rsidRPr="00847622">
        <w:rPr>
          <w:rFonts w:ascii="Calibri" w:eastAsia="Calibri" w:hAnsi="Calibri" w:cs="Calibri"/>
          <w:spacing w:val="2"/>
          <w:sz w:val="22"/>
          <w:szCs w:val="22"/>
        </w:rPr>
        <w:t>m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>p</w:t>
      </w:r>
      <w:r w:rsidRPr="00847622">
        <w:rPr>
          <w:rFonts w:ascii="Calibri" w:eastAsia="Calibri" w:hAnsi="Calibri" w:cs="Calibri"/>
          <w:sz w:val="22"/>
          <w:szCs w:val="22"/>
        </w:rPr>
        <w:t>late</w:t>
      </w:r>
      <w:r w:rsidRPr="00847622">
        <w:rPr>
          <w:rFonts w:ascii="Calibri" w:eastAsia="Calibri" w:hAnsi="Calibri" w:cs="Calibri"/>
          <w:spacing w:val="2"/>
          <w:sz w:val="22"/>
          <w:szCs w:val="22"/>
        </w:rPr>
        <w:t xml:space="preserve"> 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>p</w:t>
      </w:r>
      <w:r w:rsidRPr="00847622">
        <w:rPr>
          <w:rFonts w:ascii="Calibri" w:eastAsia="Calibri" w:hAnsi="Calibri" w:cs="Calibri"/>
          <w:sz w:val="22"/>
          <w:szCs w:val="22"/>
        </w:rPr>
        <w:t>l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>e</w:t>
      </w:r>
      <w:r w:rsidRPr="00847622">
        <w:rPr>
          <w:rFonts w:ascii="Calibri" w:eastAsia="Calibri" w:hAnsi="Calibri" w:cs="Calibri"/>
          <w:sz w:val="22"/>
          <w:szCs w:val="22"/>
        </w:rPr>
        <w:t>a</w:t>
      </w:r>
      <w:r w:rsidRPr="00847622">
        <w:rPr>
          <w:rFonts w:ascii="Calibri" w:eastAsia="Calibri" w:hAnsi="Calibri" w:cs="Calibri"/>
          <w:spacing w:val="2"/>
          <w:sz w:val="22"/>
          <w:szCs w:val="22"/>
        </w:rPr>
        <w:t>s</w:t>
      </w:r>
      <w:r w:rsidRPr="00847622">
        <w:rPr>
          <w:rFonts w:ascii="Calibri" w:eastAsia="Calibri" w:hAnsi="Calibri" w:cs="Calibri"/>
          <w:sz w:val="22"/>
          <w:szCs w:val="22"/>
        </w:rPr>
        <w:t>e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 xml:space="preserve"> e</w:t>
      </w:r>
      <w:r w:rsidRPr="00847622">
        <w:rPr>
          <w:rFonts w:ascii="Calibri" w:eastAsia="Calibri" w:hAnsi="Calibri" w:cs="Calibri"/>
          <w:sz w:val="22"/>
          <w:szCs w:val="22"/>
        </w:rPr>
        <w:t>mai</w:t>
      </w:r>
      <w:r w:rsidRPr="00847622">
        <w:rPr>
          <w:rFonts w:ascii="Calibri" w:eastAsia="Calibri" w:hAnsi="Calibri" w:cs="Calibri"/>
          <w:spacing w:val="-1"/>
          <w:sz w:val="22"/>
          <w:szCs w:val="22"/>
        </w:rPr>
        <w:t>l</w:t>
      </w:r>
      <w:r w:rsidRPr="00847622">
        <w:rPr>
          <w:rFonts w:ascii="Calibri" w:eastAsia="Calibri" w:hAnsi="Calibri" w:cs="Calibri"/>
          <w:sz w:val="22"/>
          <w:szCs w:val="22"/>
        </w:rPr>
        <w:t xml:space="preserve">: </w:t>
      </w:r>
      <w:r w:rsidRPr="00847622">
        <w:rPr>
          <w:rFonts w:ascii="Calibri" w:eastAsia="Calibri" w:hAnsi="Calibri" w:cs="Calibri"/>
          <w:spacing w:val="-37"/>
          <w:sz w:val="22"/>
          <w:szCs w:val="22"/>
        </w:rPr>
        <w:t xml:space="preserve"> </w:t>
      </w:r>
      <w:hyperlink r:id="rId12">
        <w:r w:rsidRPr="00847622">
          <w:rPr>
            <w:rFonts w:ascii="Calibri" w:eastAsia="Calibri" w:hAnsi="Calibri" w:cs="Calibri"/>
            <w:sz w:val="22"/>
            <w:szCs w:val="22"/>
            <w:u w:val="single" w:color="0000FF"/>
          </w:rPr>
          <w:t>i</w:t>
        </w:r>
        <w:r w:rsidRPr="00847622">
          <w:rPr>
            <w:rFonts w:ascii="Calibri" w:eastAsia="Calibri" w:hAnsi="Calibri" w:cs="Calibri"/>
            <w:spacing w:val="1"/>
            <w:sz w:val="22"/>
            <w:szCs w:val="22"/>
            <w:u w:val="single" w:color="0000FF"/>
          </w:rPr>
          <w:t>n</w:t>
        </w:r>
        <w:r w:rsidRPr="00847622">
          <w:rPr>
            <w:rFonts w:ascii="Calibri" w:eastAsia="Calibri" w:hAnsi="Calibri" w:cs="Calibri"/>
            <w:spacing w:val="-1"/>
            <w:sz w:val="22"/>
            <w:szCs w:val="22"/>
            <w:u w:val="single" w:color="0000FF"/>
          </w:rPr>
          <w:t>f</w:t>
        </w:r>
        <w:r w:rsidRPr="00847622">
          <w:rPr>
            <w:rFonts w:ascii="Calibri" w:eastAsia="Calibri" w:hAnsi="Calibri" w:cs="Calibri"/>
            <w:spacing w:val="3"/>
            <w:sz w:val="22"/>
            <w:szCs w:val="22"/>
            <w:u w:val="single" w:color="0000FF"/>
          </w:rPr>
          <w:t>o</w:t>
        </w:r>
        <w:r w:rsidRPr="00847622">
          <w:rPr>
            <w:rFonts w:ascii="Calibri" w:eastAsia="Calibri" w:hAnsi="Calibri" w:cs="Calibri"/>
            <w:sz w:val="22"/>
            <w:szCs w:val="22"/>
            <w:u w:val="single" w:color="0000FF"/>
          </w:rPr>
          <w:t>@d</w:t>
        </w:r>
        <w:r w:rsidRPr="00847622">
          <w:rPr>
            <w:rFonts w:ascii="Calibri" w:eastAsia="Calibri" w:hAnsi="Calibri" w:cs="Calibri"/>
            <w:spacing w:val="1"/>
            <w:sz w:val="22"/>
            <w:szCs w:val="22"/>
            <w:u w:val="single" w:color="0000FF"/>
          </w:rPr>
          <w:t>ay</w:t>
        </w:r>
        <w:r w:rsidRPr="00847622">
          <w:rPr>
            <w:rFonts w:ascii="Calibri" w:eastAsia="Calibri" w:hAnsi="Calibri" w:cs="Calibri"/>
            <w:sz w:val="22"/>
            <w:szCs w:val="22"/>
            <w:u w:val="single" w:color="0000FF"/>
          </w:rPr>
          <w:t>j</w:t>
        </w:r>
        <w:r w:rsidRPr="00847622">
          <w:rPr>
            <w:rFonts w:ascii="Calibri" w:eastAsia="Calibri" w:hAnsi="Calibri" w:cs="Calibri"/>
            <w:spacing w:val="1"/>
            <w:sz w:val="22"/>
            <w:szCs w:val="22"/>
            <w:u w:val="single" w:color="0000FF"/>
          </w:rPr>
          <w:t>ob</w:t>
        </w:r>
        <w:r w:rsidRPr="00847622">
          <w:rPr>
            <w:rFonts w:ascii="Calibri" w:eastAsia="Calibri" w:hAnsi="Calibri" w:cs="Calibri"/>
            <w:sz w:val="22"/>
            <w:szCs w:val="22"/>
            <w:u w:val="single" w:color="0000FF"/>
          </w:rPr>
          <w:t>.co</w:t>
        </w:r>
        <w:r w:rsidRPr="00847622">
          <w:rPr>
            <w:rFonts w:ascii="Calibri" w:eastAsia="Calibri" w:hAnsi="Calibri" w:cs="Calibri"/>
            <w:spacing w:val="3"/>
            <w:sz w:val="22"/>
            <w:szCs w:val="22"/>
            <w:u w:val="single" w:color="0000FF"/>
          </w:rPr>
          <w:t>m</w:t>
        </w:r>
        <w:r w:rsidRPr="00847622">
          <w:rPr>
            <w:rFonts w:ascii="Calibri" w:eastAsia="Calibri" w:hAnsi="Calibri" w:cs="Calibri"/>
            <w:sz w:val="22"/>
            <w:szCs w:val="22"/>
          </w:rPr>
          <w:t>.</w:t>
        </w:r>
      </w:hyperlink>
    </w:p>
    <w:sectPr w:rsidR="005134FA" w:rsidRPr="00847622">
      <w:pgSz w:w="11920" w:h="16840"/>
      <w:pgMar w:top="1320" w:right="1040" w:bottom="280" w:left="10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MDL2 Assets">
    <w:panose1 w:val="050A0102010101010101"/>
    <w:charset w:val="00"/>
    <w:family w:val="roman"/>
    <w:pitch w:val="variable"/>
    <w:sig w:usb0="00000003" w:usb1="1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E07E37"/>
    <w:multiLevelType w:val="multilevel"/>
    <w:tmpl w:val="A47CA432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134FA"/>
    <w:rsid w:val="003D09CD"/>
    <w:rsid w:val="005134FA"/>
    <w:rsid w:val="008476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9"/>
    <o:shapelayout v:ext="edit">
      <o:idmap v:ext="edit" data="1"/>
    </o:shapelayout>
  </w:shapeDefaults>
  <w:decimalSymbol w:val=","/>
  <w:listSeparator w:val=";"/>
  <w14:docId w14:val="36501FE2"/>
  <w15:docId w15:val="{9EF112DE-76A2-41EE-B0D1-57DDDA318D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hyperlink" Target="mailto:info@dayjob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hyperlink" Target="http://www.dayjob.com/" TargetMode="External"/><Relationship Id="rId5" Type="http://schemas.openxmlformats.org/officeDocument/2006/relationships/image" Target="media/image1.jpeg"/><Relationship Id="rId10" Type="http://schemas.openxmlformats.org/officeDocument/2006/relationships/hyperlink" Target="http://www.dayjob.com/content/cv-template-236.htm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5</Pages>
  <Words>1040</Words>
  <Characters>5931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2021-05-05T13:04:00Z</dcterms:created>
  <dcterms:modified xsi:type="dcterms:W3CDTF">2021-05-05T13:44:00Z</dcterms:modified>
</cp:coreProperties>
</file>